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28F86" w14:textId="61642A8F" w:rsidR="00AF6BA4" w:rsidRPr="00C24EEF" w:rsidRDefault="004B0AC5" w:rsidP="002363D7">
      <w:pPr>
        <w:pStyle w:val="Naslov1"/>
        <w:rPr>
          <w:sz w:val="20"/>
          <w:szCs w:val="20"/>
          <w:lang w:eastAsia="ko-KR"/>
        </w:rPr>
      </w:pPr>
      <w:bookmarkStart w:id="0" w:name="_Toc492474460"/>
      <w:bookmarkStart w:id="1" w:name="_Toc532533792"/>
      <w:bookmarkStart w:id="2" w:name="_Toc534885128"/>
      <w:bookmarkStart w:id="3" w:name="_Toc534885879"/>
      <w:bookmarkStart w:id="4" w:name="_Toc125096651"/>
      <w:bookmarkStart w:id="5" w:name="_GoBack"/>
      <w:bookmarkEnd w:id="5"/>
      <w:r>
        <w:rPr>
          <w:bCs w:val="0"/>
          <w:sz w:val="20"/>
          <w:szCs w:val="20"/>
          <w:lang w:eastAsia="ko-KR"/>
        </w:rPr>
        <w:t xml:space="preserve">21. </w:t>
      </w:r>
      <w:r w:rsidR="00AF6BA4" w:rsidRPr="00C24EEF">
        <w:rPr>
          <w:sz w:val="20"/>
          <w:szCs w:val="20"/>
          <w:lang w:eastAsia="ko-KR"/>
        </w:rPr>
        <w:t>Razpisni obrazci</w:t>
      </w:r>
      <w:bookmarkEnd w:id="0"/>
      <w:bookmarkEnd w:id="1"/>
      <w:bookmarkEnd w:id="2"/>
      <w:bookmarkEnd w:id="3"/>
      <w:bookmarkEnd w:id="4"/>
    </w:p>
    <w:p w14:paraId="50B8C9C4" w14:textId="77777777" w:rsidR="00AF6BA4" w:rsidRPr="00C24EEF"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DE2CAF" w:rsidRPr="00DE2CAF" w14:paraId="3164C53A" w14:textId="77777777" w:rsidTr="00C95F8E">
        <w:trPr>
          <w:trHeight w:val="489"/>
        </w:trPr>
        <w:tc>
          <w:tcPr>
            <w:tcW w:w="2298" w:type="dxa"/>
          </w:tcPr>
          <w:p w14:paraId="4132C74C"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1  </w:t>
            </w:r>
          </w:p>
        </w:tc>
        <w:tc>
          <w:tcPr>
            <w:tcW w:w="6628" w:type="dxa"/>
          </w:tcPr>
          <w:p w14:paraId="54147F4E" w14:textId="77777777" w:rsidR="00DE2CAF" w:rsidRPr="00DE2CAF" w:rsidRDefault="00DE2CAF" w:rsidP="00C95F8E">
            <w:pPr>
              <w:spacing w:line="360" w:lineRule="auto"/>
              <w:jc w:val="both"/>
              <w:rPr>
                <w:rFonts w:ascii="Arial" w:hAnsi="Arial" w:cs="Arial"/>
                <w:sz w:val="20"/>
                <w:szCs w:val="20"/>
              </w:rPr>
            </w:pPr>
            <w:r w:rsidRPr="00DE2CAF">
              <w:rPr>
                <w:rFonts w:ascii="Arial" w:hAnsi="Arial" w:cs="Arial"/>
                <w:sz w:val="20"/>
                <w:szCs w:val="20"/>
              </w:rPr>
              <w:t>Podatki o ponudniku</w:t>
            </w:r>
          </w:p>
        </w:tc>
      </w:tr>
      <w:tr w:rsidR="00DE2CAF" w:rsidRPr="00DE2CAF" w14:paraId="6F375691" w14:textId="77777777" w:rsidTr="00C95F8E">
        <w:trPr>
          <w:trHeight w:val="489"/>
        </w:trPr>
        <w:tc>
          <w:tcPr>
            <w:tcW w:w="2298" w:type="dxa"/>
          </w:tcPr>
          <w:p w14:paraId="01EF1F8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2</w:t>
            </w:r>
          </w:p>
        </w:tc>
        <w:tc>
          <w:tcPr>
            <w:tcW w:w="6628" w:type="dxa"/>
          </w:tcPr>
          <w:p w14:paraId="4D98851C" w14:textId="77777777" w:rsidR="00DE2CAF" w:rsidRPr="00DE2CAF" w:rsidRDefault="00DE2CAF" w:rsidP="00C95F8E">
            <w:pPr>
              <w:rPr>
                <w:rFonts w:ascii="Arial" w:hAnsi="Arial" w:cs="Arial"/>
                <w:sz w:val="20"/>
                <w:szCs w:val="20"/>
              </w:rPr>
            </w:pPr>
            <w:r w:rsidRPr="00DE2CAF">
              <w:rPr>
                <w:rFonts w:ascii="Arial" w:hAnsi="Arial" w:cs="Arial"/>
                <w:sz w:val="20"/>
                <w:szCs w:val="20"/>
              </w:rPr>
              <w:t>Ponudbeni predračun</w:t>
            </w:r>
          </w:p>
        </w:tc>
      </w:tr>
      <w:tr w:rsidR="00DE2CAF" w:rsidRPr="00DE2CAF" w14:paraId="420C7566" w14:textId="77777777" w:rsidTr="00C95F8E">
        <w:trPr>
          <w:trHeight w:val="470"/>
        </w:trPr>
        <w:tc>
          <w:tcPr>
            <w:tcW w:w="2298" w:type="dxa"/>
          </w:tcPr>
          <w:p w14:paraId="4A46FF99" w14:textId="09C2878D"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w:t>
            </w:r>
            <w:r w:rsidR="00AD459F">
              <w:rPr>
                <w:rFonts w:ascii="Arial" w:hAnsi="Arial" w:cs="Arial"/>
                <w:color w:val="0D0D0D" w:themeColor="text1" w:themeTint="F2"/>
                <w:sz w:val="20"/>
                <w:szCs w:val="20"/>
              </w:rPr>
              <w:t>3</w:t>
            </w:r>
          </w:p>
        </w:tc>
        <w:tc>
          <w:tcPr>
            <w:tcW w:w="6628" w:type="dxa"/>
          </w:tcPr>
          <w:p w14:paraId="20C85FB5" w14:textId="77777777" w:rsidR="00DE2CAF" w:rsidRPr="00DE2CAF" w:rsidRDefault="00DE2CAF" w:rsidP="00C95F8E">
            <w:pPr>
              <w:spacing w:line="276" w:lineRule="auto"/>
              <w:jc w:val="both"/>
              <w:rPr>
                <w:rFonts w:ascii="Arial" w:hAnsi="Arial" w:cs="Arial"/>
                <w:color w:val="FF0000"/>
                <w:sz w:val="20"/>
                <w:szCs w:val="20"/>
              </w:rPr>
            </w:pPr>
            <w:r w:rsidRPr="00DE2CAF">
              <w:rPr>
                <w:rFonts w:ascii="Arial" w:hAnsi="Arial" w:cs="Arial"/>
                <w:sz w:val="20"/>
                <w:szCs w:val="20"/>
              </w:rPr>
              <w:t>Vzorec pogodbe</w:t>
            </w:r>
          </w:p>
        </w:tc>
      </w:tr>
      <w:tr w:rsidR="00DE2CAF" w:rsidRPr="00DE2CAF" w14:paraId="766C572D" w14:textId="77777777" w:rsidTr="00C95F8E">
        <w:trPr>
          <w:trHeight w:val="406"/>
        </w:trPr>
        <w:tc>
          <w:tcPr>
            <w:tcW w:w="2298" w:type="dxa"/>
          </w:tcPr>
          <w:p w14:paraId="7300B14E" w14:textId="115E4F1E" w:rsidR="00DE2CAF" w:rsidRPr="00DE2CAF" w:rsidRDefault="00AD459F"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4</w:t>
            </w:r>
            <w:r w:rsidR="00DE2CAF" w:rsidRPr="00DE2CAF">
              <w:rPr>
                <w:rFonts w:ascii="Arial" w:hAnsi="Arial" w:cs="Arial"/>
                <w:color w:val="0D0D0D" w:themeColor="text1" w:themeTint="F2"/>
                <w:sz w:val="20"/>
                <w:szCs w:val="20"/>
              </w:rPr>
              <w:t xml:space="preserve"> a</w:t>
            </w:r>
          </w:p>
        </w:tc>
        <w:tc>
          <w:tcPr>
            <w:tcW w:w="6628" w:type="dxa"/>
          </w:tcPr>
          <w:p w14:paraId="7C9EE2B6" w14:textId="6A312FAB"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resnost ponudb</w:t>
            </w:r>
            <w:r w:rsidR="00400900">
              <w:rPr>
                <w:rFonts w:ascii="Arial" w:hAnsi="Arial" w:cs="Arial"/>
                <w:sz w:val="20"/>
                <w:szCs w:val="20"/>
              </w:rPr>
              <w:t>e</w:t>
            </w:r>
            <w:r w:rsidRPr="00DE2CAF">
              <w:rPr>
                <w:rFonts w:ascii="Arial" w:hAnsi="Arial" w:cs="Arial"/>
                <w:sz w:val="20"/>
                <w:szCs w:val="20"/>
              </w:rPr>
              <w:t xml:space="preserve"> </w:t>
            </w:r>
          </w:p>
        </w:tc>
      </w:tr>
      <w:tr w:rsidR="00DE2CAF" w:rsidRPr="00DE2CAF" w14:paraId="690C3E39" w14:textId="77777777" w:rsidTr="00C95F8E">
        <w:trPr>
          <w:trHeight w:val="406"/>
        </w:trPr>
        <w:tc>
          <w:tcPr>
            <w:tcW w:w="2298" w:type="dxa"/>
          </w:tcPr>
          <w:p w14:paraId="35594B51" w14:textId="46BAFD8B" w:rsidR="00DE2CAF" w:rsidRPr="00DE2CAF" w:rsidRDefault="00AD459F"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4</w:t>
            </w:r>
            <w:r w:rsidR="00DE2CAF" w:rsidRPr="00DE2CAF">
              <w:rPr>
                <w:rFonts w:ascii="Arial" w:hAnsi="Arial" w:cs="Arial"/>
                <w:color w:val="0D0D0D" w:themeColor="text1" w:themeTint="F2"/>
                <w:sz w:val="20"/>
                <w:szCs w:val="20"/>
              </w:rPr>
              <w:t xml:space="preserve"> b</w:t>
            </w:r>
          </w:p>
        </w:tc>
        <w:tc>
          <w:tcPr>
            <w:tcW w:w="6628" w:type="dxa"/>
          </w:tcPr>
          <w:p w14:paraId="3DAB208B"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dobro izvedbo pogodbenih obveznosti</w:t>
            </w:r>
          </w:p>
        </w:tc>
      </w:tr>
      <w:tr w:rsidR="00DE2CAF" w:rsidRPr="00DE2CAF" w14:paraId="546897AF" w14:textId="77777777" w:rsidTr="00C95F8E">
        <w:trPr>
          <w:trHeight w:val="406"/>
        </w:trPr>
        <w:tc>
          <w:tcPr>
            <w:tcW w:w="2298" w:type="dxa"/>
          </w:tcPr>
          <w:p w14:paraId="15BC06B9" w14:textId="0EC79977"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w:t>
            </w:r>
            <w:r w:rsidR="00AD459F">
              <w:rPr>
                <w:rFonts w:ascii="Arial" w:hAnsi="Arial" w:cs="Arial"/>
                <w:color w:val="0D0D0D" w:themeColor="text1" w:themeTint="F2"/>
                <w:sz w:val="20"/>
                <w:szCs w:val="20"/>
              </w:rPr>
              <w:t>5</w:t>
            </w:r>
          </w:p>
        </w:tc>
        <w:tc>
          <w:tcPr>
            <w:tcW w:w="6628" w:type="dxa"/>
          </w:tcPr>
          <w:p w14:paraId="695A9DE7"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ponudnika, da ne nastopa s podizvajalci</w:t>
            </w:r>
          </w:p>
        </w:tc>
      </w:tr>
      <w:tr w:rsidR="00DE2CAF" w:rsidRPr="00DE2CAF" w14:paraId="49ED2D6F" w14:textId="77777777" w:rsidTr="00C95F8E">
        <w:trPr>
          <w:trHeight w:val="457"/>
        </w:trPr>
        <w:tc>
          <w:tcPr>
            <w:tcW w:w="2298" w:type="dxa"/>
          </w:tcPr>
          <w:p w14:paraId="4B8FFC93" w14:textId="117AB281"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w:t>
            </w:r>
            <w:r w:rsidR="00AD459F">
              <w:rPr>
                <w:rFonts w:ascii="Arial" w:hAnsi="Arial" w:cs="Arial"/>
                <w:color w:val="0D0D0D" w:themeColor="text1" w:themeTint="F2"/>
                <w:sz w:val="20"/>
                <w:szCs w:val="20"/>
              </w:rPr>
              <w:t>6</w:t>
            </w:r>
          </w:p>
        </w:tc>
        <w:tc>
          <w:tcPr>
            <w:tcW w:w="6628" w:type="dxa"/>
          </w:tcPr>
          <w:p w14:paraId="6DD971BC" w14:textId="77777777" w:rsidR="00DE2CAF" w:rsidRPr="00DE2CAF" w:rsidRDefault="00DE2CAF" w:rsidP="00C95F8E">
            <w:pPr>
              <w:spacing w:line="276" w:lineRule="auto"/>
              <w:jc w:val="both"/>
              <w:rPr>
                <w:rFonts w:ascii="Arial" w:hAnsi="Arial" w:cs="Arial"/>
                <w:sz w:val="20"/>
                <w:szCs w:val="20"/>
              </w:rPr>
            </w:pPr>
            <w:r w:rsidRPr="00DE2CAF">
              <w:rPr>
                <w:rFonts w:ascii="Arial" w:hAnsi="Arial" w:cs="Arial"/>
                <w:sz w:val="20"/>
                <w:szCs w:val="20"/>
              </w:rPr>
              <w:t>Podatki o podizvajalcu</w:t>
            </w:r>
          </w:p>
        </w:tc>
      </w:tr>
      <w:tr w:rsidR="00DE2CAF" w:rsidRPr="00DE2CAF" w14:paraId="4AC9BE3C" w14:textId="77777777" w:rsidTr="00C95F8E">
        <w:trPr>
          <w:trHeight w:val="489"/>
        </w:trPr>
        <w:tc>
          <w:tcPr>
            <w:tcW w:w="2298" w:type="dxa"/>
          </w:tcPr>
          <w:p w14:paraId="2AF4EA25" w14:textId="5DD54CCF" w:rsidR="00DE2CAF" w:rsidRPr="00DE2CAF" w:rsidRDefault="00AD459F"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7</w:t>
            </w:r>
            <w:r w:rsidR="00DE2CAF" w:rsidRPr="00DE2CAF">
              <w:rPr>
                <w:rFonts w:ascii="Arial" w:hAnsi="Arial" w:cs="Arial"/>
                <w:color w:val="0D0D0D" w:themeColor="text1" w:themeTint="F2"/>
                <w:sz w:val="20"/>
                <w:szCs w:val="20"/>
              </w:rPr>
              <w:t xml:space="preserve"> </w:t>
            </w:r>
          </w:p>
        </w:tc>
        <w:tc>
          <w:tcPr>
            <w:tcW w:w="6628" w:type="dxa"/>
          </w:tcPr>
          <w:p w14:paraId="10C759B9"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Soglasje podizvajalca</w:t>
            </w:r>
          </w:p>
        </w:tc>
      </w:tr>
      <w:tr w:rsidR="00DE2CAF" w:rsidRPr="00DE2CAF" w14:paraId="2AF552B1" w14:textId="77777777" w:rsidTr="00C95F8E">
        <w:trPr>
          <w:trHeight w:val="509"/>
        </w:trPr>
        <w:tc>
          <w:tcPr>
            <w:tcW w:w="2298" w:type="dxa"/>
          </w:tcPr>
          <w:p w14:paraId="3893EE32" w14:textId="2604E4A3" w:rsidR="00DE2CAF" w:rsidRPr="00DE2CAF" w:rsidRDefault="00AD459F"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8</w:t>
            </w:r>
          </w:p>
        </w:tc>
        <w:tc>
          <w:tcPr>
            <w:tcW w:w="6628" w:type="dxa"/>
          </w:tcPr>
          <w:p w14:paraId="1E25CB4F"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Seznam podizvajalcev</w:t>
            </w:r>
          </w:p>
        </w:tc>
      </w:tr>
      <w:tr w:rsidR="00DE2CAF" w:rsidRPr="00DE2CAF" w14:paraId="5D159B3B" w14:textId="77777777" w:rsidTr="00C95F8E">
        <w:trPr>
          <w:trHeight w:val="509"/>
        </w:trPr>
        <w:tc>
          <w:tcPr>
            <w:tcW w:w="2298" w:type="dxa"/>
          </w:tcPr>
          <w:p w14:paraId="20722499" w14:textId="4B9427EF" w:rsidR="00DE2CAF" w:rsidRPr="00DE2CAF" w:rsidRDefault="00AD459F"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9</w:t>
            </w:r>
          </w:p>
        </w:tc>
        <w:tc>
          <w:tcPr>
            <w:tcW w:w="6628" w:type="dxa"/>
          </w:tcPr>
          <w:p w14:paraId="55F2C252"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o sprejemanju pogojev in tehničnih zahtev iz razpisne dokumentacije</w:t>
            </w:r>
          </w:p>
        </w:tc>
      </w:tr>
      <w:tr w:rsidR="00DE2CAF" w:rsidRPr="00DE2CAF" w14:paraId="18E81142" w14:textId="77777777" w:rsidTr="00C95F8E">
        <w:trPr>
          <w:trHeight w:val="489"/>
        </w:trPr>
        <w:tc>
          <w:tcPr>
            <w:tcW w:w="2298" w:type="dxa"/>
          </w:tcPr>
          <w:p w14:paraId="20F0FF4D" w14:textId="289890A8" w:rsidR="00DE2CAF" w:rsidRPr="00DE2CAF" w:rsidRDefault="00AD459F"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10</w:t>
            </w:r>
          </w:p>
        </w:tc>
        <w:tc>
          <w:tcPr>
            <w:tcW w:w="6628" w:type="dxa"/>
          </w:tcPr>
          <w:p w14:paraId="587EF0C8" w14:textId="1691C587" w:rsidR="00DE2CAF" w:rsidRPr="00DE2CAF" w:rsidRDefault="00DE2CAF" w:rsidP="00C95F8E">
            <w:pPr>
              <w:spacing w:line="360" w:lineRule="auto"/>
              <w:rPr>
                <w:rFonts w:ascii="Arial" w:hAnsi="Arial" w:cs="Arial"/>
                <w:color w:val="FF0000"/>
                <w:sz w:val="20"/>
                <w:szCs w:val="20"/>
              </w:rPr>
            </w:pPr>
            <w:r w:rsidRPr="00DE2CAF">
              <w:rPr>
                <w:rFonts w:ascii="Arial" w:hAnsi="Arial" w:cs="Arial"/>
                <w:sz w:val="20"/>
                <w:szCs w:val="20"/>
              </w:rPr>
              <w:t>Referenca ponudnika</w:t>
            </w:r>
            <w:r w:rsidR="0073358F">
              <w:rPr>
                <w:rFonts w:ascii="Arial" w:hAnsi="Arial" w:cs="Arial"/>
                <w:sz w:val="20"/>
                <w:szCs w:val="20"/>
              </w:rPr>
              <w:t xml:space="preserve"> – prilog k obrazcu 10</w:t>
            </w:r>
          </w:p>
        </w:tc>
      </w:tr>
      <w:tr w:rsidR="00DE2CAF" w:rsidRPr="00DE2CAF" w14:paraId="210F3807" w14:textId="77777777" w:rsidTr="00C95F8E">
        <w:trPr>
          <w:trHeight w:val="489"/>
        </w:trPr>
        <w:tc>
          <w:tcPr>
            <w:tcW w:w="2298" w:type="dxa"/>
          </w:tcPr>
          <w:p w14:paraId="19EADA56" w14:textId="1BFDB2E6"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Priloga 1</w:t>
            </w:r>
          </w:p>
        </w:tc>
        <w:tc>
          <w:tcPr>
            <w:tcW w:w="6628" w:type="dxa"/>
          </w:tcPr>
          <w:p w14:paraId="61C6C20C" w14:textId="0EDE2E46"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Povzetek naročila pragov 202</w:t>
            </w:r>
            <w:r w:rsidR="004E356F">
              <w:rPr>
                <w:rFonts w:ascii="Arial" w:hAnsi="Arial" w:cs="Arial"/>
                <w:b/>
                <w:sz w:val="20"/>
                <w:szCs w:val="20"/>
              </w:rPr>
              <w:t>4</w:t>
            </w:r>
          </w:p>
        </w:tc>
      </w:tr>
      <w:tr w:rsidR="00DE2CAF" w:rsidRPr="00DE2CAF" w14:paraId="53755513" w14:textId="77777777" w:rsidTr="00C95F8E">
        <w:trPr>
          <w:trHeight w:val="489"/>
        </w:trPr>
        <w:tc>
          <w:tcPr>
            <w:tcW w:w="2298" w:type="dxa"/>
          </w:tcPr>
          <w:p w14:paraId="5FE52D12" w14:textId="3855085D" w:rsidR="00DE2CAF" w:rsidRPr="00D027F3" w:rsidRDefault="00DE2CAF" w:rsidP="00D027F3">
            <w:pPr>
              <w:spacing w:line="360" w:lineRule="auto"/>
              <w:rPr>
                <w:rFonts w:ascii="Arial" w:hAnsi="Arial" w:cs="Arial"/>
                <w:b/>
                <w:sz w:val="20"/>
                <w:szCs w:val="20"/>
              </w:rPr>
            </w:pPr>
            <w:r w:rsidRPr="00D027F3">
              <w:rPr>
                <w:rFonts w:ascii="Arial" w:hAnsi="Arial" w:cs="Arial"/>
                <w:b/>
                <w:sz w:val="20"/>
                <w:szCs w:val="20"/>
              </w:rPr>
              <w:t xml:space="preserve">Priloga </w:t>
            </w:r>
            <w:r w:rsidR="00D027F3" w:rsidRPr="00D027F3">
              <w:rPr>
                <w:rFonts w:ascii="Arial" w:hAnsi="Arial" w:cs="Arial"/>
                <w:b/>
                <w:sz w:val="20"/>
                <w:szCs w:val="20"/>
              </w:rPr>
              <w:t>2</w:t>
            </w:r>
          </w:p>
        </w:tc>
        <w:tc>
          <w:tcPr>
            <w:tcW w:w="6628" w:type="dxa"/>
          </w:tcPr>
          <w:p w14:paraId="75FF0525" w14:textId="437C45B7" w:rsidR="00DE2CAF" w:rsidRPr="00D027F3" w:rsidRDefault="00BA0508" w:rsidP="00C95F8E">
            <w:pPr>
              <w:spacing w:line="360" w:lineRule="auto"/>
              <w:rPr>
                <w:rFonts w:ascii="Arial" w:hAnsi="Arial" w:cs="Arial"/>
                <w:b/>
                <w:sz w:val="20"/>
                <w:szCs w:val="20"/>
              </w:rPr>
            </w:pPr>
            <w:r>
              <w:rPr>
                <w:rFonts w:ascii="Arial" w:hAnsi="Arial" w:cs="Arial"/>
                <w:b/>
                <w:sz w:val="20"/>
                <w:szCs w:val="20"/>
              </w:rPr>
              <w:t xml:space="preserve">Priloga 2 - Tehnične zahteve za lesene železniške prage </w:t>
            </w:r>
            <w:r w:rsidRPr="00BA0508">
              <w:rPr>
                <w:rFonts w:ascii="Arial" w:hAnsi="Arial" w:cs="Arial"/>
                <w:b/>
                <w:sz w:val="20"/>
                <w:szCs w:val="20"/>
              </w:rPr>
              <w:t>13.12.2022</w:t>
            </w:r>
          </w:p>
        </w:tc>
      </w:tr>
    </w:tbl>
    <w:p w14:paraId="40B45A69" w14:textId="099AE8EE" w:rsidR="00F2358A" w:rsidRPr="00DE2CAF" w:rsidRDefault="00F2358A" w:rsidP="00392C07">
      <w:pPr>
        <w:autoSpaceDE w:val="0"/>
        <w:autoSpaceDN w:val="0"/>
        <w:adjustRightInd w:val="0"/>
        <w:spacing w:before="120"/>
        <w:rPr>
          <w:rFonts w:ascii="Arial" w:eastAsia="Batang" w:hAnsi="Arial" w:cs="Arial"/>
          <w:sz w:val="20"/>
          <w:szCs w:val="20"/>
          <w:lang w:eastAsia="ko-KR"/>
        </w:rPr>
      </w:pPr>
      <w:r w:rsidRPr="00DE2CAF">
        <w:rPr>
          <w:rFonts w:ascii="Arial" w:eastAsia="Batang" w:hAnsi="Arial" w:cs="Arial"/>
          <w:sz w:val="20"/>
          <w:szCs w:val="20"/>
          <w:lang w:eastAsia="ko-KR"/>
        </w:rPr>
        <w:br w:type="page"/>
      </w:r>
    </w:p>
    <w:p w14:paraId="00133EDA" w14:textId="6DE421A5" w:rsidR="003E2E91" w:rsidRPr="00C24EEF" w:rsidRDefault="0075604B" w:rsidP="000157CB">
      <w:pPr>
        <w:pStyle w:val="Naslov2"/>
        <w:rPr>
          <w:i w:val="0"/>
          <w:sz w:val="20"/>
          <w:szCs w:val="20"/>
        </w:rPr>
      </w:pPr>
      <w:bookmarkStart w:id="6" w:name="_Toc532533793"/>
      <w:bookmarkStart w:id="7" w:name="_Toc534885129"/>
      <w:bookmarkStart w:id="8" w:name="_Toc534885880"/>
      <w:bookmarkStart w:id="9" w:name="_Toc124496223"/>
      <w:bookmarkStart w:id="10" w:name="_Toc125096652"/>
      <w:r w:rsidRPr="00C24EEF">
        <w:rPr>
          <w:i w:val="0"/>
          <w:sz w:val="20"/>
          <w:szCs w:val="20"/>
        </w:rPr>
        <w:lastRenderedPageBreak/>
        <w:t>Razpisni obrazec 1: Podatki o ponudniku</w:t>
      </w:r>
      <w:bookmarkEnd w:id="6"/>
      <w:bookmarkEnd w:id="7"/>
      <w:bookmarkEnd w:id="8"/>
      <w:bookmarkEnd w:id="9"/>
      <w:bookmarkEnd w:id="10"/>
    </w:p>
    <w:p w14:paraId="0FF564AC" w14:textId="77777777" w:rsidR="003E2E91" w:rsidRPr="00C24EEF" w:rsidRDefault="003E2E91" w:rsidP="007124B4">
      <w:pPr>
        <w:autoSpaceDE w:val="0"/>
        <w:autoSpaceDN w:val="0"/>
        <w:adjustRightInd w:val="0"/>
        <w:rPr>
          <w:rFonts w:ascii="Arial" w:hAnsi="Arial" w:cs="Arial"/>
          <w:b/>
          <w:sz w:val="20"/>
          <w:szCs w:val="20"/>
        </w:rPr>
      </w:pPr>
    </w:p>
    <w:p w14:paraId="3E2978A1" w14:textId="77777777" w:rsidR="003E2E91" w:rsidRPr="00C24EEF" w:rsidRDefault="003E2E91" w:rsidP="007124B4">
      <w:pPr>
        <w:autoSpaceDE w:val="0"/>
        <w:autoSpaceDN w:val="0"/>
        <w:adjustRightInd w:val="0"/>
        <w:rPr>
          <w:rFonts w:ascii="Arial" w:hAnsi="Arial" w:cs="Arial"/>
          <w:b/>
          <w:sz w:val="20"/>
          <w:szCs w:val="20"/>
        </w:rPr>
      </w:pPr>
    </w:p>
    <w:p w14:paraId="698369E9" w14:textId="7182EDD4" w:rsidR="003E2E91" w:rsidRPr="00C24EEF" w:rsidRDefault="003E2E91" w:rsidP="003E2E91">
      <w:pPr>
        <w:autoSpaceDE w:val="0"/>
        <w:autoSpaceDN w:val="0"/>
        <w:adjustRightInd w:val="0"/>
        <w:jc w:val="center"/>
        <w:rPr>
          <w:rFonts w:ascii="Arial" w:hAnsi="Arial" w:cs="Arial"/>
          <w:b/>
          <w:sz w:val="20"/>
          <w:szCs w:val="20"/>
        </w:rPr>
      </w:pPr>
      <w:r w:rsidRPr="00C24EEF">
        <w:rPr>
          <w:rFonts w:ascii="Arial" w:hAnsi="Arial" w:cs="Arial"/>
          <w:b/>
          <w:sz w:val="20"/>
          <w:szCs w:val="20"/>
        </w:rPr>
        <w:t>Podatki o ponudniku</w:t>
      </w:r>
    </w:p>
    <w:p w14:paraId="003A3CF8" w14:textId="77777777" w:rsidR="003E2E91" w:rsidRPr="00C24E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C24EEF" w14:paraId="4485A3FB" w14:textId="77777777" w:rsidTr="003E2E91">
        <w:trPr>
          <w:trHeight w:val="798"/>
          <w:jc w:val="center"/>
        </w:trPr>
        <w:tc>
          <w:tcPr>
            <w:tcW w:w="5093" w:type="dxa"/>
            <w:vAlign w:val="center"/>
          </w:tcPr>
          <w:p w14:paraId="1FE95CC7"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Naziv ponudnika</w:t>
            </w:r>
          </w:p>
        </w:tc>
        <w:tc>
          <w:tcPr>
            <w:tcW w:w="4620" w:type="dxa"/>
          </w:tcPr>
          <w:p w14:paraId="5698F1E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7CD9A244" w14:textId="77777777" w:rsidTr="003E2E91">
        <w:trPr>
          <w:trHeight w:val="680"/>
          <w:jc w:val="center"/>
        </w:trPr>
        <w:tc>
          <w:tcPr>
            <w:tcW w:w="5093" w:type="dxa"/>
            <w:vAlign w:val="center"/>
          </w:tcPr>
          <w:p w14:paraId="55F0A554"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Naslov in kraj ponudnika</w:t>
            </w:r>
          </w:p>
        </w:tc>
        <w:tc>
          <w:tcPr>
            <w:tcW w:w="4620" w:type="dxa"/>
          </w:tcPr>
          <w:p w14:paraId="0C037CD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B7276A" w14:textId="77777777" w:rsidTr="003E2E91">
        <w:trPr>
          <w:trHeight w:val="717"/>
          <w:jc w:val="center"/>
        </w:trPr>
        <w:tc>
          <w:tcPr>
            <w:tcW w:w="5093" w:type="dxa"/>
            <w:vAlign w:val="center"/>
          </w:tcPr>
          <w:p w14:paraId="4432FA32"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ponudnika</w:t>
            </w:r>
          </w:p>
        </w:tc>
        <w:tc>
          <w:tcPr>
            <w:tcW w:w="4620" w:type="dxa"/>
          </w:tcPr>
          <w:p w14:paraId="72B534CA"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9C7F96F" w14:textId="77777777" w:rsidTr="003E2E91">
        <w:trPr>
          <w:trHeight w:val="699"/>
          <w:jc w:val="center"/>
        </w:trPr>
        <w:tc>
          <w:tcPr>
            <w:tcW w:w="5093" w:type="dxa"/>
            <w:vAlign w:val="center"/>
          </w:tcPr>
          <w:p w14:paraId="096FD511"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Telefon:</w:t>
            </w:r>
          </w:p>
        </w:tc>
        <w:tc>
          <w:tcPr>
            <w:tcW w:w="4620" w:type="dxa"/>
          </w:tcPr>
          <w:p w14:paraId="224DB290"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DE0B93B" w14:textId="77777777" w:rsidTr="003E2E91">
        <w:trPr>
          <w:trHeight w:val="695"/>
          <w:jc w:val="center"/>
        </w:trPr>
        <w:tc>
          <w:tcPr>
            <w:tcW w:w="5093" w:type="dxa"/>
            <w:vAlign w:val="center"/>
          </w:tcPr>
          <w:p w14:paraId="27B8D6DD"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Elektronski naslov:</w:t>
            </w:r>
          </w:p>
        </w:tc>
        <w:tc>
          <w:tcPr>
            <w:tcW w:w="4620" w:type="dxa"/>
          </w:tcPr>
          <w:p w14:paraId="7917B75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1912883" w14:textId="77777777" w:rsidTr="003E2E91">
        <w:trPr>
          <w:trHeight w:val="833"/>
          <w:jc w:val="center"/>
        </w:trPr>
        <w:tc>
          <w:tcPr>
            <w:tcW w:w="5093" w:type="dxa"/>
            <w:vAlign w:val="center"/>
          </w:tcPr>
          <w:p w14:paraId="512ECA66"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Matična številka podjetja</w:t>
            </w:r>
          </w:p>
        </w:tc>
        <w:tc>
          <w:tcPr>
            <w:tcW w:w="4620" w:type="dxa"/>
          </w:tcPr>
          <w:p w14:paraId="0B178D37" w14:textId="77777777" w:rsidR="003E2E91" w:rsidRPr="00C24EEF" w:rsidRDefault="003E2E91" w:rsidP="003E2E91">
            <w:pPr>
              <w:spacing w:before="120"/>
              <w:rPr>
                <w:rFonts w:ascii="Arial" w:eastAsia="Batang" w:hAnsi="Arial" w:cs="Arial"/>
                <w:sz w:val="20"/>
                <w:szCs w:val="20"/>
                <w:lang w:eastAsia="ko-KR"/>
              </w:rPr>
            </w:pPr>
          </w:p>
        </w:tc>
      </w:tr>
      <w:tr w:rsidR="003E2E91" w:rsidRPr="00C24EEF" w14:paraId="0BDD529E" w14:textId="77777777" w:rsidTr="003E2E91">
        <w:trPr>
          <w:trHeight w:val="703"/>
          <w:jc w:val="center"/>
        </w:trPr>
        <w:tc>
          <w:tcPr>
            <w:tcW w:w="5093" w:type="dxa"/>
            <w:vAlign w:val="center"/>
          </w:tcPr>
          <w:p w14:paraId="58CBDF89"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Identifikacijska št. za DDV</w:t>
            </w:r>
          </w:p>
        </w:tc>
        <w:tc>
          <w:tcPr>
            <w:tcW w:w="4620" w:type="dxa"/>
          </w:tcPr>
          <w:p w14:paraId="204B8295"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302CB9A8" w14:textId="77777777" w:rsidTr="003E2E91">
        <w:trPr>
          <w:trHeight w:val="699"/>
          <w:jc w:val="center"/>
        </w:trPr>
        <w:tc>
          <w:tcPr>
            <w:tcW w:w="5093" w:type="dxa"/>
            <w:vAlign w:val="center"/>
          </w:tcPr>
          <w:p w14:paraId="44B72BA0"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Št. vpisa v sodni register (št. vložka)</w:t>
            </w:r>
          </w:p>
        </w:tc>
        <w:tc>
          <w:tcPr>
            <w:tcW w:w="4620" w:type="dxa"/>
          </w:tcPr>
          <w:p w14:paraId="421163C1"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6A9C371" w14:textId="77777777" w:rsidTr="003E2E91">
        <w:trPr>
          <w:trHeight w:val="695"/>
          <w:jc w:val="center"/>
        </w:trPr>
        <w:tc>
          <w:tcPr>
            <w:tcW w:w="5093" w:type="dxa"/>
            <w:vAlign w:val="center"/>
          </w:tcPr>
          <w:p w14:paraId="3EDB3401" w14:textId="1619928D"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Transakcijski račun</w:t>
            </w:r>
            <w:r w:rsidR="005A15E5"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SWIFT CODE</w:t>
            </w:r>
          </w:p>
        </w:tc>
        <w:tc>
          <w:tcPr>
            <w:tcW w:w="4620" w:type="dxa"/>
          </w:tcPr>
          <w:p w14:paraId="7A66D94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EAB547" w14:textId="77777777" w:rsidTr="003E2E91">
        <w:trPr>
          <w:trHeight w:val="695"/>
          <w:jc w:val="center"/>
        </w:trPr>
        <w:tc>
          <w:tcPr>
            <w:tcW w:w="5093" w:type="dxa"/>
            <w:vAlign w:val="center"/>
          </w:tcPr>
          <w:p w14:paraId="49BBB9AA" w14:textId="77777777" w:rsidR="003E2E91" w:rsidRPr="00C24EEF" w:rsidRDefault="003E2E91" w:rsidP="003E2E91">
            <w:pPr>
              <w:spacing w:before="120" w:after="120"/>
              <w:ind w:left="-62"/>
              <w:rPr>
                <w:rFonts w:ascii="Arial" w:eastAsia="Batang" w:hAnsi="Arial" w:cs="Arial"/>
                <w:sz w:val="20"/>
                <w:szCs w:val="20"/>
                <w:lang w:eastAsia="ko-KR"/>
              </w:rPr>
            </w:pPr>
            <w:r w:rsidRPr="00C24E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C24EEF" w:rsidRDefault="003E2E91" w:rsidP="003E2E91">
            <w:pPr>
              <w:jc w:val="center"/>
              <w:rPr>
                <w:rFonts w:ascii="Arial" w:eastAsia="Batang" w:hAnsi="Arial" w:cs="Arial"/>
                <w:sz w:val="20"/>
                <w:szCs w:val="20"/>
                <w:lang w:eastAsia="ko-KR"/>
              </w:rPr>
            </w:pPr>
            <w:r w:rsidRPr="00C24EEF">
              <w:rPr>
                <w:rFonts w:ascii="Arial" w:eastAsia="Batang" w:hAnsi="Arial" w:cs="Arial"/>
                <w:sz w:val="20"/>
                <w:szCs w:val="20"/>
                <w:lang w:eastAsia="ko-KR"/>
              </w:rPr>
              <w:t>DA / NE</w:t>
            </w:r>
          </w:p>
        </w:tc>
      </w:tr>
      <w:tr w:rsidR="003E2E91" w:rsidRPr="00C24EEF" w14:paraId="43DC52E6" w14:textId="77777777" w:rsidTr="003E2E91">
        <w:trPr>
          <w:trHeight w:val="691"/>
          <w:jc w:val="center"/>
        </w:trPr>
        <w:tc>
          <w:tcPr>
            <w:tcW w:w="5093" w:type="dxa"/>
            <w:vAlign w:val="center"/>
          </w:tcPr>
          <w:p w14:paraId="433940CE"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za podpis pogodbe:</w:t>
            </w:r>
          </w:p>
        </w:tc>
        <w:tc>
          <w:tcPr>
            <w:tcW w:w="4620" w:type="dxa"/>
          </w:tcPr>
          <w:p w14:paraId="0677FAC7"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2D18A8B" w14:textId="77777777" w:rsidTr="003E2E91">
        <w:trPr>
          <w:trHeight w:val="715"/>
          <w:jc w:val="center"/>
        </w:trPr>
        <w:tc>
          <w:tcPr>
            <w:tcW w:w="5093" w:type="dxa"/>
            <w:vAlign w:val="center"/>
          </w:tcPr>
          <w:p w14:paraId="76651AA4"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Kontaktna oseba za izvedbo javnega naročila</w:t>
            </w:r>
          </w:p>
          <w:p w14:paraId="1FBC04A9" w14:textId="77777777" w:rsidR="003E2E91" w:rsidRPr="00C24EEF" w:rsidRDefault="003E2E91" w:rsidP="003E2E91">
            <w:pPr>
              <w:ind w:left="-62"/>
              <w:rPr>
                <w:rFonts w:ascii="Arial" w:eastAsia="Batang" w:hAnsi="Arial" w:cs="Arial"/>
                <w:sz w:val="20"/>
                <w:szCs w:val="20"/>
                <w:lang w:eastAsia="ko-KR"/>
              </w:rPr>
            </w:pPr>
            <w:r w:rsidRPr="00C24EEF">
              <w:rPr>
                <w:rFonts w:ascii="Arial" w:eastAsia="Batang" w:hAnsi="Arial" w:cs="Arial"/>
                <w:sz w:val="20"/>
                <w:szCs w:val="20"/>
                <w:lang w:eastAsia="ko-KR"/>
              </w:rPr>
              <w:t>(ime in priimek, telefon in naslov elektronske pošte):</w:t>
            </w:r>
          </w:p>
        </w:tc>
        <w:tc>
          <w:tcPr>
            <w:tcW w:w="4620" w:type="dxa"/>
          </w:tcPr>
          <w:p w14:paraId="0B0B7D46" w14:textId="77777777" w:rsidR="003E2E91" w:rsidRPr="00C24EEF"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5FE0EB63" w14:textId="4893E5BC" w:rsidR="0030017E" w:rsidRPr="00C24EEF" w:rsidRDefault="003E2E91" w:rsidP="007124B4">
      <w:pPr>
        <w:autoSpaceDE w:val="0"/>
        <w:autoSpaceDN w:val="0"/>
        <w:adjustRightInd w:val="0"/>
        <w:rPr>
          <w:rFonts w:ascii="Arial" w:hAnsi="Arial" w:cs="Arial"/>
          <w:b/>
          <w:sz w:val="20"/>
          <w:szCs w:val="20"/>
        </w:rPr>
      </w:pPr>
      <w:r w:rsidRPr="00C24EEF">
        <w:rPr>
          <w:rFonts w:ascii="Arial" w:hAnsi="Arial" w:cs="Arial"/>
          <w:b/>
          <w:sz w:val="20"/>
          <w:szCs w:val="20"/>
        </w:rPr>
        <w:br w:type="page"/>
      </w:r>
      <w:r w:rsidR="0075604B" w:rsidRPr="00C24EEF">
        <w:rPr>
          <w:rFonts w:ascii="Arial" w:hAnsi="Arial" w:cs="Arial"/>
          <w:b/>
          <w:sz w:val="20"/>
          <w:szCs w:val="20"/>
        </w:rPr>
        <w:lastRenderedPageBreak/>
        <w:t xml:space="preserve">Razpisni obrazec 2: Ponudba s ponudbenim predračunom </w:t>
      </w:r>
    </w:p>
    <w:p w14:paraId="029F034B" w14:textId="77777777" w:rsidR="00564547" w:rsidRPr="00C24EEF" w:rsidRDefault="00564547" w:rsidP="007124B4">
      <w:pPr>
        <w:autoSpaceDE w:val="0"/>
        <w:autoSpaceDN w:val="0"/>
        <w:adjustRightInd w:val="0"/>
        <w:rPr>
          <w:rFonts w:ascii="Arial" w:hAnsi="Arial" w:cs="Arial"/>
          <w:sz w:val="20"/>
          <w:szCs w:val="20"/>
        </w:rPr>
      </w:pPr>
    </w:p>
    <w:p w14:paraId="5D96D35A" w14:textId="5E320AB4" w:rsidR="007124B4" w:rsidRPr="00C24EEF" w:rsidRDefault="00BE2358" w:rsidP="007124B4">
      <w:pPr>
        <w:autoSpaceDE w:val="0"/>
        <w:autoSpaceDN w:val="0"/>
        <w:adjustRightInd w:val="0"/>
        <w:rPr>
          <w:rFonts w:ascii="Arial" w:hAnsi="Arial" w:cs="Arial"/>
          <w:sz w:val="20"/>
          <w:szCs w:val="20"/>
        </w:rPr>
      </w:pPr>
      <w:r w:rsidRPr="00C24EEF">
        <w:rPr>
          <w:rFonts w:ascii="Arial" w:hAnsi="Arial" w:cs="Arial"/>
          <w:sz w:val="20"/>
          <w:szCs w:val="20"/>
        </w:rPr>
        <w:t>Ponudnik</w:t>
      </w:r>
      <w:r w:rsidR="007124B4" w:rsidRPr="00C24EEF">
        <w:rPr>
          <w:rFonts w:ascii="Arial" w:hAnsi="Arial" w:cs="Arial"/>
          <w:sz w:val="20"/>
          <w:szCs w:val="20"/>
        </w:rPr>
        <w:t>:</w:t>
      </w:r>
    </w:p>
    <w:p w14:paraId="21A0204D" w14:textId="5384D474"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0DF6AC8D" w14:textId="43733E33" w:rsidR="007124B4" w:rsidRPr="00C24EEF" w:rsidRDefault="00275B3E" w:rsidP="007124B4">
      <w:pPr>
        <w:autoSpaceDE w:val="0"/>
        <w:autoSpaceDN w:val="0"/>
        <w:adjustRightInd w:val="0"/>
        <w:rPr>
          <w:rFonts w:ascii="Arial" w:hAnsi="Arial" w:cs="Arial"/>
          <w:sz w:val="20"/>
          <w:szCs w:val="20"/>
        </w:rPr>
      </w:pPr>
      <w:r w:rsidRPr="00C24EEF">
        <w:rPr>
          <w:rFonts w:ascii="Arial" w:hAnsi="Arial" w:cs="Arial"/>
          <w:sz w:val="20"/>
          <w:szCs w:val="20"/>
        </w:rPr>
        <w:t>__</w:t>
      </w:r>
      <w:r w:rsidR="007124B4" w:rsidRPr="00C24EEF">
        <w:rPr>
          <w:rFonts w:ascii="Arial" w:hAnsi="Arial" w:cs="Arial"/>
          <w:sz w:val="20"/>
          <w:szCs w:val="20"/>
        </w:rPr>
        <w:t>_____________</w:t>
      </w:r>
      <w:r w:rsidRPr="00C24EEF">
        <w:rPr>
          <w:rFonts w:ascii="Arial" w:hAnsi="Arial" w:cs="Arial"/>
          <w:sz w:val="20"/>
          <w:szCs w:val="20"/>
        </w:rPr>
        <w:t>___</w:t>
      </w:r>
    </w:p>
    <w:p w14:paraId="64A0E88A" w14:textId="0619C462"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258F9C53" w14:textId="2CD295DB" w:rsidR="002D49DC" w:rsidRPr="00C24EEF" w:rsidRDefault="002D49DC" w:rsidP="007124B4">
      <w:pPr>
        <w:autoSpaceDE w:val="0"/>
        <w:autoSpaceDN w:val="0"/>
        <w:adjustRightInd w:val="0"/>
        <w:rPr>
          <w:rFonts w:ascii="Arial" w:hAnsi="Arial" w:cs="Arial"/>
          <w:sz w:val="20"/>
          <w:szCs w:val="20"/>
        </w:rPr>
      </w:pPr>
    </w:p>
    <w:p w14:paraId="16A99403" w14:textId="77777777" w:rsidR="002D49DC" w:rsidRPr="00C24EEF" w:rsidRDefault="002D49DC" w:rsidP="002D49DC">
      <w:pPr>
        <w:rPr>
          <w:rFonts w:ascii="Arial" w:hAnsi="Arial" w:cs="Arial"/>
          <w:sz w:val="20"/>
          <w:szCs w:val="20"/>
        </w:rPr>
      </w:pPr>
      <w:r w:rsidRPr="00C24EEF">
        <w:rPr>
          <w:rFonts w:ascii="Arial" w:hAnsi="Arial" w:cs="Arial"/>
          <w:sz w:val="20"/>
          <w:szCs w:val="20"/>
        </w:rPr>
        <w:t>Številka predračuna: …………………</w:t>
      </w:r>
    </w:p>
    <w:p w14:paraId="02A006AB" w14:textId="77777777" w:rsidR="002D49DC" w:rsidRPr="00C24EEF" w:rsidRDefault="002D49DC" w:rsidP="002D49DC">
      <w:pPr>
        <w:rPr>
          <w:rFonts w:ascii="Arial" w:hAnsi="Arial" w:cs="Arial"/>
          <w:sz w:val="20"/>
          <w:szCs w:val="20"/>
        </w:rPr>
      </w:pPr>
      <w:r w:rsidRPr="00C24EEF">
        <w:rPr>
          <w:rFonts w:ascii="Arial" w:hAnsi="Arial" w:cs="Arial"/>
          <w:sz w:val="20"/>
          <w:szCs w:val="20"/>
        </w:rPr>
        <w:t>Datum: …………………………………</w:t>
      </w:r>
    </w:p>
    <w:p w14:paraId="502C7DDA" w14:textId="77777777" w:rsidR="002D49DC" w:rsidRPr="00C24EEF" w:rsidRDefault="002D49DC" w:rsidP="002D49DC">
      <w:pPr>
        <w:rPr>
          <w:rFonts w:ascii="Arial" w:hAnsi="Arial" w:cs="Arial"/>
          <w:sz w:val="20"/>
          <w:szCs w:val="20"/>
        </w:rPr>
      </w:pPr>
    </w:p>
    <w:p w14:paraId="55E4E2B9" w14:textId="29BD30A0" w:rsidR="002D49DC" w:rsidRPr="00C24EEF" w:rsidRDefault="002D49DC" w:rsidP="002D49DC">
      <w:pPr>
        <w:jc w:val="both"/>
        <w:rPr>
          <w:rFonts w:ascii="Arial" w:hAnsi="Arial" w:cs="Arial"/>
          <w:sz w:val="20"/>
          <w:szCs w:val="20"/>
        </w:rPr>
      </w:pPr>
      <w:r w:rsidRPr="00C24EEF">
        <w:rPr>
          <w:rFonts w:ascii="Arial" w:hAnsi="Arial" w:cs="Arial"/>
          <w:sz w:val="20"/>
          <w:szCs w:val="20"/>
        </w:rPr>
        <w:t xml:space="preserve">Na podlagi javnega razpisa za oddajo javnega naročila za: »Dobava </w:t>
      </w:r>
      <w:r w:rsidR="00DE2CAF" w:rsidRPr="004B387C">
        <w:rPr>
          <w:rFonts w:ascii="Arial" w:hAnsi="Arial" w:cs="Arial"/>
          <w:sz w:val="20"/>
          <w:szCs w:val="20"/>
        </w:rPr>
        <w:t xml:space="preserve">lesenih </w:t>
      </w:r>
      <w:r w:rsidR="00FC63E4" w:rsidRPr="004B387C">
        <w:rPr>
          <w:rFonts w:ascii="Arial" w:hAnsi="Arial" w:cs="Arial"/>
          <w:sz w:val="20"/>
          <w:szCs w:val="20"/>
        </w:rPr>
        <w:t xml:space="preserve">železniških </w:t>
      </w:r>
      <w:r w:rsidR="004E356F">
        <w:rPr>
          <w:rFonts w:ascii="Arial" w:hAnsi="Arial" w:cs="Arial"/>
          <w:sz w:val="20"/>
          <w:szCs w:val="20"/>
        </w:rPr>
        <w:t>pragov 2024</w:t>
      </w:r>
      <w:r w:rsidRPr="00C24EEF">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C24EEF" w:rsidRDefault="002D49DC" w:rsidP="002D49DC">
      <w:pPr>
        <w:rPr>
          <w:rFonts w:ascii="Arial" w:hAnsi="Arial" w:cs="Arial"/>
          <w:sz w:val="20"/>
          <w:szCs w:val="20"/>
        </w:rPr>
      </w:pPr>
    </w:p>
    <w:p w14:paraId="07F119C0" w14:textId="77777777" w:rsidR="002D49DC" w:rsidRPr="00C24EEF" w:rsidRDefault="002D49DC" w:rsidP="002D49DC">
      <w:pPr>
        <w:rPr>
          <w:rFonts w:ascii="Arial" w:hAnsi="Arial" w:cs="Arial"/>
          <w:sz w:val="20"/>
          <w:szCs w:val="20"/>
        </w:rPr>
      </w:pPr>
      <w:r w:rsidRPr="00C24EEF">
        <w:rPr>
          <w:rFonts w:ascii="Arial" w:hAnsi="Arial" w:cs="Arial"/>
          <w:sz w:val="20"/>
          <w:szCs w:val="20"/>
        </w:rPr>
        <w:t>I. Ponudbo dajemo (ustrezno obkrožiti):</w:t>
      </w:r>
    </w:p>
    <w:p w14:paraId="47759797" w14:textId="77777777" w:rsidR="002D49DC" w:rsidRPr="00C24EEF" w:rsidRDefault="002D49DC" w:rsidP="002D49DC">
      <w:pPr>
        <w:rPr>
          <w:rFonts w:ascii="Arial" w:hAnsi="Arial" w:cs="Arial"/>
          <w:sz w:val="20"/>
          <w:szCs w:val="20"/>
        </w:rPr>
      </w:pPr>
      <w:r w:rsidRPr="00C24EEF">
        <w:rPr>
          <w:rFonts w:ascii="Arial" w:hAnsi="Arial" w:cs="Arial"/>
          <w:sz w:val="20"/>
          <w:szCs w:val="20"/>
        </w:rPr>
        <w:t>a) samostojno</w:t>
      </w:r>
    </w:p>
    <w:p w14:paraId="05456895" w14:textId="77777777" w:rsidR="002D49DC" w:rsidRPr="00C24EEF" w:rsidRDefault="002D49DC" w:rsidP="002D49DC">
      <w:pPr>
        <w:rPr>
          <w:rFonts w:ascii="Arial" w:hAnsi="Arial" w:cs="Arial"/>
          <w:sz w:val="20"/>
          <w:szCs w:val="20"/>
        </w:rPr>
      </w:pPr>
      <w:r w:rsidRPr="00C24EEF">
        <w:rPr>
          <w:rFonts w:ascii="Arial" w:hAnsi="Arial" w:cs="Arial"/>
          <w:sz w:val="20"/>
          <w:szCs w:val="20"/>
        </w:rPr>
        <w:t>b) skupno ponudbo v skupini izvajalcev:_________________________________</w:t>
      </w:r>
    </w:p>
    <w:p w14:paraId="25CBCDF9" w14:textId="77777777" w:rsidR="002D49DC" w:rsidRPr="00C24EEF" w:rsidRDefault="002D49DC" w:rsidP="007124B4">
      <w:pPr>
        <w:autoSpaceDE w:val="0"/>
        <w:autoSpaceDN w:val="0"/>
        <w:adjustRightInd w:val="0"/>
        <w:rPr>
          <w:rFonts w:ascii="Arial" w:hAnsi="Arial" w:cs="Arial"/>
          <w:sz w:val="20"/>
          <w:szCs w:val="20"/>
        </w:rPr>
      </w:pPr>
    </w:p>
    <w:p w14:paraId="40D19287" w14:textId="77777777" w:rsidR="00BE2358" w:rsidRPr="00C24EEF"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C24EEF">
        <w:rPr>
          <w:rFonts w:ascii="Arial" w:hAnsi="Arial" w:cs="Arial"/>
          <w:b/>
          <w:sz w:val="20"/>
          <w:szCs w:val="20"/>
        </w:rPr>
        <w:t>PREDRAČUN</w:t>
      </w:r>
      <w:r w:rsidR="002A14C7" w:rsidRPr="00C24EEF">
        <w:rPr>
          <w:rFonts w:ascii="Arial" w:hAnsi="Arial" w:cs="Arial"/>
          <w:b/>
          <w:sz w:val="20"/>
          <w:szCs w:val="20"/>
        </w:rPr>
        <w:t xml:space="preserve"> št. ………..</w:t>
      </w:r>
    </w:p>
    <w:p w14:paraId="37F8CF92" w14:textId="5F3FD886" w:rsidR="00202B88" w:rsidRPr="00C95F8E" w:rsidRDefault="00202B88" w:rsidP="00202B88">
      <w:pPr>
        <w:autoSpaceDE w:val="0"/>
        <w:autoSpaceDN w:val="0"/>
        <w:adjustRightInd w:val="0"/>
        <w:rPr>
          <w:rFonts w:ascii="Arial" w:hAnsi="Arial" w:cs="Arial"/>
          <w:b/>
          <w:sz w:val="16"/>
          <w:szCs w:val="16"/>
        </w:rPr>
      </w:pPr>
      <w:r w:rsidRPr="00C95F8E">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202B88" w:rsidRPr="00C95F8E" w14:paraId="5FA7C9F7"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3DC4B675" w:rsidR="00202B88" w:rsidRPr="00C95F8E" w:rsidRDefault="00202B88">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B3048E" w14:textId="77777777" w:rsidR="00202B88" w:rsidRPr="00C95F8E" w:rsidRDefault="00202B88" w:rsidP="00202B88">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58E24F36" w14:textId="38C29F2B" w:rsidR="00202B88" w:rsidRPr="00C95F8E" w:rsidRDefault="00202B88" w:rsidP="00202B88">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202B88" w:rsidRPr="00C95F8E" w14:paraId="32317744" w14:textId="77777777" w:rsidTr="00C95F8E">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202B88" w:rsidRPr="00C95F8E" w:rsidRDefault="00202B88" w:rsidP="00DE2CAF">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694FBD62" w14:textId="3A8E2EFA" w:rsidR="00202B88" w:rsidRPr="00C95F8E" w:rsidRDefault="00202B88" w:rsidP="00DE2CAF">
            <w:pPr>
              <w:rPr>
                <w:rFonts w:ascii="Arial" w:hAnsi="Arial" w:cs="Arial"/>
                <w:iCs/>
                <w:sz w:val="16"/>
                <w:szCs w:val="16"/>
              </w:rPr>
            </w:pPr>
            <w:r w:rsidRPr="00C95F8E">
              <w:rPr>
                <w:rFonts w:ascii="Arial" w:hAnsi="Arial" w:cs="Arial"/>
                <w:color w:val="000000"/>
                <w:sz w:val="16"/>
                <w:szCs w:val="16"/>
              </w:rPr>
              <w:t>Prag tirni bukov ostrorobi impregniran (kreozot)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32146BF" w14:textId="0C6E3642" w:rsidR="00202B88" w:rsidRPr="00C95F8E" w:rsidRDefault="00B51544" w:rsidP="00F20860">
            <w:pPr>
              <w:jc w:val="center"/>
              <w:rPr>
                <w:rFonts w:ascii="Arial" w:hAnsi="Arial" w:cs="Arial"/>
                <w:iCs/>
                <w:sz w:val="16"/>
                <w:szCs w:val="16"/>
              </w:rPr>
            </w:pPr>
            <w:r>
              <w:rPr>
                <w:rFonts w:ascii="Arial" w:hAnsi="Arial" w:cs="Arial"/>
                <w:iCs/>
                <w:sz w:val="16"/>
                <w:szCs w:val="16"/>
              </w:rPr>
              <w:t>5.000</w:t>
            </w:r>
          </w:p>
        </w:tc>
        <w:tc>
          <w:tcPr>
            <w:tcW w:w="1283" w:type="dxa"/>
            <w:tcBorders>
              <w:top w:val="nil"/>
              <w:left w:val="nil"/>
              <w:bottom w:val="single" w:sz="4" w:space="0" w:color="auto"/>
              <w:right w:val="single" w:sz="4" w:space="0" w:color="auto"/>
            </w:tcBorders>
            <w:shd w:val="clear" w:color="000000" w:fill="DCE6F1"/>
            <w:noWrap/>
            <w:vAlign w:val="bottom"/>
            <w:hideMark/>
          </w:tcPr>
          <w:p w14:paraId="222766C2" w14:textId="77777777" w:rsidR="00202B88" w:rsidRPr="00C95F8E" w:rsidRDefault="00202B88" w:rsidP="00DE2CAF">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5C9DF0F3" w14:textId="77777777" w:rsidR="00202B88" w:rsidRPr="00C95F8E" w:rsidRDefault="00202B88" w:rsidP="00DE2CAF">
            <w:pPr>
              <w:rPr>
                <w:rFonts w:ascii="Arial" w:hAnsi="Arial" w:cs="Arial"/>
                <w:iCs/>
                <w:sz w:val="16"/>
                <w:szCs w:val="16"/>
              </w:rPr>
            </w:pPr>
            <w:r w:rsidRPr="00C95F8E">
              <w:rPr>
                <w:rFonts w:ascii="Arial" w:hAnsi="Arial" w:cs="Arial"/>
                <w:iCs/>
                <w:sz w:val="16"/>
                <w:szCs w:val="16"/>
              </w:rPr>
              <w:t> </w:t>
            </w:r>
          </w:p>
        </w:tc>
      </w:tr>
      <w:tr w:rsidR="00CC370A" w:rsidRPr="00C95F8E" w14:paraId="778D7CBE" w14:textId="77777777" w:rsidTr="00CC370A">
        <w:trPr>
          <w:trHeight w:val="212"/>
        </w:trPr>
        <w:tc>
          <w:tcPr>
            <w:tcW w:w="587" w:type="dxa"/>
            <w:tcBorders>
              <w:top w:val="single" w:sz="4" w:space="0" w:color="auto"/>
            </w:tcBorders>
            <w:shd w:val="clear" w:color="auto" w:fill="auto"/>
            <w:noWrap/>
            <w:vAlign w:val="center"/>
            <w:hideMark/>
          </w:tcPr>
          <w:p w14:paraId="4778525E" w14:textId="7A507689" w:rsidR="00CC370A" w:rsidRPr="00C95F8E" w:rsidRDefault="00CC370A">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11A92568" w14:textId="7BE05D21"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6ADC2C7E" w14:textId="6CAC28EE" w:rsidR="00CC370A" w:rsidRPr="00C95F8E" w:rsidRDefault="00CC370A" w:rsidP="00CC370A">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1BA3D776" w14:textId="77777777" w:rsidR="00CC370A" w:rsidRPr="00C95F8E" w:rsidRDefault="00CC370A">
            <w:pPr>
              <w:rPr>
                <w:rFonts w:ascii="Arial" w:hAnsi="Arial" w:cs="Arial"/>
                <w:b/>
                <w:bCs/>
                <w:iCs/>
                <w:sz w:val="16"/>
                <w:szCs w:val="16"/>
              </w:rPr>
            </w:pPr>
            <w:r w:rsidRPr="00C95F8E">
              <w:rPr>
                <w:rFonts w:ascii="Arial" w:hAnsi="Arial" w:cs="Arial"/>
                <w:b/>
                <w:bCs/>
                <w:iCs/>
                <w:sz w:val="16"/>
                <w:szCs w:val="16"/>
              </w:rPr>
              <w:t> </w:t>
            </w:r>
          </w:p>
        </w:tc>
      </w:tr>
      <w:tr w:rsidR="00CC370A" w:rsidRPr="00C95F8E" w14:paraId="0A026E2D" w14:textId="77777777" w:rsidTr="00CC370A">
        <w:trPr>
          <w:trHeight w:val="99"/>
        </w:trPr>
        <w:tc>
          <w:tcPr>
            <w:tcW w:w="587" w:type="dxa"/>
            <w:shd w:val="clear" w:color="auto" w:fill="auto"/>
            <w:noWrap/>
            <w:vAlign w:val="bottom"/>
          </w:tcPr>
          <w:p w14:paraId="19A41A16" w14:textId="77777777" w:rsidR="00CC370A" w:rsidRPr="00C95F8E"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47898D44" w14:textId="77777777"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2FD4A4A" w14:textId="14A173EF" w:rsidR="00CC370A" w:rsidRPr="00C95F8E" w:rsidRDefault="00CC370A" w:rsidP="00CC370A">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4A17B187" w14:textId="77777777" w:rsidR="00CC370A" w:rsidRPr="00C95F8E" w:rsidRDefault="00CC370A">
            <w:pPr>
              <w:rPr>
                <w:rFonts w:ascii="Arial" w:hAnsi="Arial" w:cs="Arial"/>
                <w:b/>
                <w:bCs/>
                <w:iCs/>
                <w:sz w:val="16"/>
                <w:szCs w:val="16"/>
              </w:rPr>
            </w:pPr>
          </w:p>
        </w:tc>
      </w:tr>
      <w:tr w:rsidR="00CC370A" w:rsidRPr="00C95F8E" w14:paraId="1BD2E1EE" w14:textId="77777777" w:rsidTr="00CC370A">
        <w:trPr>
          <w:trHeight w:val="397"/>
        </w:trPr>
        <w:tc>
          <w:tcPr>
            <w:tcW w:w="587" w:type="dxa"/>
            <w:shd w:val="clear" w:color="auto" w:fill="auto"/>
            <w:noWrap/>
            <w:vAlign w:val="center"/>
          </w:tcPr>
          <w:p w14:paraId="1F73AE2C" w14:textId="77777777" w:rsidR="00CC370A" w:rsidRPr="00C95F8E"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3ED8CED" w14:textId="77777777"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B4429C1" w14:textId="573016B4" w:rsidR="00CC370A" w:rsidRPr="00C95F8E" w:rsidRDefault="00CC370A" w:rsidP="00CC370A">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410299CB" w14:textId="77777777" w:rsidR="00CC370A" w:rsidRPr="00C95F8E" w:rsidRDefault="00CC370A">
            <w:pPr>
              <w:rPr>
                <w:rFonts w:ascii="Arial" w:hAnsi="Arial" w:cs="Arial"/>
                <w:b/>
                <w:bCs/>
                <w:iCs/>
                <w:sz w:val="16"/>
                <w:szCs w:val="16"/>
              </w:rPr>
            </w:pPr>
          </w:p>
        </w:tc>
      </w:tr>
    </w:tbl>
    <w:p w14:paraId="3AC2300E" w14:textId="62D1B1E3"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2AFE8679"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6BA5D88"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6A2F914"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53A69D4"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CFAC3B5"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0B32BA7E"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4292F0B"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62C60683"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316D1AB8" w14:textId="6A5AA7D8"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8" w:space="0" w:color="auto"/>
              <w:right w:val="single" w:sz="4" w:space="0" w:color="auto"/>
            </w:tcBorders>
            <w:shd w:val="clear" w:color="000000" w:fill="FFFFFF"/>
            <w:vAlign w:val="center"/>
            <w:hideMark/>
          </w:tcPr>
          <w:p w14:paraId="41A6DB9C"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tirni bukov ostrorobi impregniran (alternativna zaščita)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943D68D" w14:textId="689B9150" w:rsidR="00C95F8E" w:rsidRPr="00C95F8E" w:rsidRDefault="00F20860" w:rsidP="00C95F8E">
            <w:pPr>
              <w:jc w:val="center"/>
              <w:rPr>
                <w:rFonts w:ascii="Arial" w:hAnsi="Arial" w:cs="Arial"/>
                <w:iCs/>
                <w:sz w:val="16"/>
                <w:szCs w:val="16"/>
              </w:rPr>
            </w:pPr>
            <w:r>
              <w:rPr>
                <w:rFonts w:ascii="Arial" w:hAnsi="Arial" w:cs="Arial"/>
                <w:iCs/>
                <w:sz w:val="16"/>
                <w:szCs w:val="16"/>
              </w:rPr>
              <w:t>13.000</w:t>
            </w:r>
          </w:p>
        </w:tc>
        <w:tc>
          <w:tcPr>
            <w:tcW w:w="1283" w:type="dxa"/>
            <w:tcBorders>
              <w:top w:val="nil"/>
              <w:left w:val="nil"/>
              <w:bottom w:val="single" w:sz="4" w:space="0" w:color="auto"/>
              <w:right w:val="single" w:sz="4" w:space="0" w:color="auto"/>
            </w:tcBorders>
            <w:shd w:val="clear" w:color="000000" w:fill="DCE6F1"/>
            <w:noWrap/>
            <w:vAlign w:val="bottom"/>
            <w:hideMark/>
          </w:tcPr>
          <w:p w14:paraId="7A8AA1C1"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336C74B5"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66C87B8A" w14:textId="77777777" w:rsidTr="00C95F8E">
        <w:trPr>
          <w:trHeight w:val="212"/>
        </w:trPr>
        <w:tc>
          <w:tcPr>
            <w:tcW w:w="587" w:type="dxa"/>
            <w:tcBorders>
              <w:top w:val="single" w:sz="4" w:space="0" w:color="auto"/>
            </w:tcBorders>
            <w:shd w:val="clear" w:color="auto" w:fill="auto"/>
            <w:noWrap/>
            <w:vAlign w:val="center"/>
            <w:hideMark/>
          </w:tcPr>
          <w:p w14:paraId="61F4C9B9"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06EB9AE6"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17A2111F"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3F778224"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E788028" w14:textId="77777777" w:rsidTr="00C95F8E">
        <w:trPr>
          <w:trHeight w:val="99"/>
        </w:trPr>
        <w:tc>
          <w:tcPr>
            <w:tcW w:w="587" w:type="dxa"/>
            <w:shd w:val="clear" w:color="auto" w:fill="auto"/>
            <w:noWrap/>
            <w:vAlign w:val="bottom"/>
          </w:tcPr>
          <w:p w14:paraId="34383C84"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6C76768E"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7AF274A"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3583058B" w14:textId="77777777" w:rsidR="00C95F8E" w:rsidRPr="00C95F8E" w:rsidRDefault="00C95F8E" w:rsidP="00C95F8E">
            <w:pPr>
              <w:rPr>
                <w:rFonts w:ascii="Arial" w:hAnsi="Arial" w:cs="Arial"/>
                <w:b/>
                <w:bCs/>
                <w:iCs/>
                <w:sz w:val="16"/>
                <w:szCs w:val="16"/>
              </w:rPr>
            </w:pPr>
          </w:p>
        </w:tc>
      </w:tr>
      <w:tr w:rsidR="00C95F8E" w:rsidRPr="00C95F8E" w14:paraId="60D899AF" w14:textId="77777777" w:rsidTr="00C95F8E">
        <w:trPr>
          <w:trHeight w:val="397"/>
        </w:trPr>
        <w:tc>
          <w:tcPr>
            <w:tcW w:w="587" w:type="dxa"/>
            <w:shd w:val="clear" w:color="auto" w:fill="auto"/>
            <w:noWrap/>
            <w:vAlign w:val="center"/>
          </w:tcPr>
          <w:p w14:paraId="6FD9767D"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04A39246"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22F3A75"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38E268BB" w14:textId="77777777" w:rsidR="00C95F8E" w:rsidRPr="00C95F8E" w:rsidRDefault="00C95F8E" w:rsidP="00C95F8E">
            <w:pPr>
              <w:rPr>
                <w:rFonts w:ascii="Arial" w:hAnsi="Arial" w:cs="Arial"/>
                <w:b/>
                <w:bCs/>
                <w:iCs/>
                <w:sz w:val="16"/>
                <w:szCs w:val="16"/>
              </w:rPr>
            </w:pPr>
          </w:p>
        </w:tc>
      </w:tr>
    </w:tbl>
    <w:p w14:paraId="72A0923C" w14:textId="3E626F4D" w:rsidR="00202B88" w:rsidRPr="00C95F8E" w:rsidRDefault="00202B88" w:rsidP="00BE2358">
      <w:pPr>
        <w:autoSpaceDE w:val="0"/>
        <w:autoSpaceDN w:val="0"/>
        <w:adjustRightInd w:val="0"/>
        <w:spacing w:line="276" w:lineRule="auto"/>
        <w:jc w:val="both"/>
        <w:rPr>
          <w:rFonts w:ascii="Arial" w:eastAsia="Batang" w:hAnsi="Arial" w:cs="Arial"/>
          <w:b/>
          <w:sz w:val="16"/>
          <w:szCs w:val="16"/>
          <w:lang w:eastAsia="ko-KR"/>
        </w:rPr>
      </w:pPr>
      <w:r w:rsidRPr="00C95F8E">
        <w:rPr>
          <w:rFonts w:ascii="Arial" w:eastAsia="Batang" w:hAnsi="Arial" w:cs="Arial"/>
          <w:b/>
          <w:sz w:val="16"/>
          <w:szCs w:val="16"/>
          <w:lang w:eastAsia="ko-KR"/>
        </w:rPr>
        <w:t>SKLOP II</w:t>
      </w:r>
      <w:r w:rsidR="00C95F8E">
        <w:rPr>
          <w:rFonts w:ascii="Arial" w:eastAsia="Batang" w:hAnsi="Arial" w:cs="Arial"/>
          <w:b/>
          <w:sz w:val="16"/>
          <w:szCs w:val="16"/>
          <w:lang w:eastAsia="ko-KR"/>
        </w:rPr>
        <w:t>I</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CC370A" w:rsidRPr="00C95F8E" w14:paraId="26CA0BE9" w14:textId="77777777" w:rsidTr="00CC370A">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A2236F5"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Zap.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DA35222"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D92C93B" w14:textId="754B0011" w:rsidR="00202B88" w:rsidRPr="00C95F8E" w:rsidRDefault="00F20860" w:rsidP="00F20860">
            <w:pPr>
              <w:jc w:val="center"/>
              <w:rPr>
                <w:rFonts w:ascii="Arial" w:hAnsi="Arial" w:cs="Arial"/>
                <w:b/>
                <w:bCs/>
                <w:iCs/>
                <w:sz w:val="16"/>
                <w:szCs w:val="16"/>
              </w:rPr>
            </w:pPr>
            <w:r>
              <w:rPr>
                <w:rFonts w:ascii="Arial" w:hAnsi="Arial" w:cs="Arial"/>
                <w:b/>
                <w:bCs/>
                <w:iCs/>
                <w:sz w:val="16"/>
                <w:szCs w:val="16"/>
              </w:rPr>
              <w:t>Količina (m3</w:t>
            </w:r>
            <w:r w:rsidR="00202B88" w:rsidRPr="00C95F8E">
              <w:rPr>
                <w:rFonts w:ascii="Arial" w:hAnsi="Arial" w:cs="Arial"/>
                <w:b/>
                <w:bCs/>
                <w:iCs/>
                <w:sz w:val="16"/>
                <w:szCs w:val="16"/>
              </w:rPr>
              <w:t>)</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33E9EF8" w14:textId="425B00E1" w:rsidR="00202B88" w:rsidRPr="00C95F8E" w:rsidRDefault="00202B88" w:rsidP="00C95F8E">
            <w:pPr>
              <w:jc w:val="center"/>
              <w:rPr>
                <w:rFonts w:ascii="Arial" w:hAnsi="Arial" w:cs="Arial"/>
                <w:b/>
                <w:bCs/>
                <w:iCs/>
                <w:color w:val="00B050"/>
                <w:sz w:val="16"/>
                <w:szCs w:val="16"/>
              </w:rPr>
            </w:pPr>
            <w:r w:rsidRPr="00C95F8E">
              <w:rPr>
                <w:rFonts w:ascii="Arial" w:hAnsi="Arial" w:cs="Arial"/>
                <w:b/>
                <w:bCs/>
                <w:iCs/>
                <w:sz w:val="16"/>
                <w:szCs w:val="16"/>
              </w:rPr>
              <w:t xml:space="preserve">Cena na </w:t>
            </w:r>
            <w:r w:rsidR="00F20860">
              <w:rPr>
                <w:rFonts w:ascii="Arial" w:hAnsi="Arial" w:cs="Arial"/>
                <w:b/>
                <w:bCs/>
                <w:iCs/>
                <w:sz w:val="16"/>
                <w:szCs w:val="16"/>
              </w:rPr>
              <w:t>m3</w:t>
            </w:r>
            <w:r w:rsidRPr="00C95F8E">
              <w:rPr>
                <w:rFonts w:ascii="Arial" w:hAnsi="Arial" w:cs="Arial"/>
                <w:b/>
                <w:bCs/>
                <w:iCs/>
                <w:sz w:val="16"/>
                <w:szCs w:val="16"/>
              </w:rPr>
              <w:t xml:space="preserve"> brez DDV v EUR</w:t>
            </w:r>
          </w:p>
          <w:p w14:paraId="54657552"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52B3D6"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F20860" w:rsidRPr="00F20860" w14:paraId="4F737D01" w14:textId="77777777" w:rsidTr="00F20860">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037A417" w14:textId="77777777" w:rsidR="00F20860" w:rsidRPr="00F20860" w:rsidRDefault="00F20860" w:rsidP="00F20860">
            <w:pPr>
              <w:jc w:val="center"/>
              <w:rPr>
                <w:rFonts w:ascii="Arial" w:hAnsi="Arial" w:cs="Arial"/>
                <w:iCs/>
                <w:sz w:val="16"/>
                <w:szCs w:val="16"/>
              </w:rPr>
            </w:pPr>
            <w:r w:rsidRPr="00F20860">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619ED3E8" w14:textId="472DE316" w:rsidR="00F20860" w:rsidRPr="0073358F" w:rsidRDefault="00B51544" w:rsidP="00F20860">
            <w:pPr>
              <w:rPr>
                <w:rFonts w:ascii="Arial" w:hAnsi="Arial" w:cs="Arial"/>
                <w:color w:val="000000"/>
                <w:sz w:val="16"/>
                <w:szCs w:val="16"/>
              </w:rPr>
            </w:pPr>
            <w:r w:rsidRPr="0073358F">
              <w:rPr>
                <w:rFonts w:ascii="Arial" w:hAnsi="Arial" w:cs="Arial"/>
                <w:color w:val="000000"/>
                <w:sz w:val="16"/>
                <w:szCs w:val="16"/>
              </w:rPr>
              <w:t>Prag kretniški hrastov impregniran (alternativna zaščita), dimenzije 16 x 26 cm x *različnih dimenzij</w:t>
            </w:r>
          </w:p>
        </w:tc>
        <w:tc>
          <w:tcPr>
            <w:tcW w:w="1112" w:type="dxa"/>
            <w:tcBorders>
              <w:top w:val="nil"/>
              <w:left w:val="single" w:sz="4" w:space="0" w:color="auto"/>
              <w:bottom w:val="single" w:sz="4" w:space="0" w:color="auto"/>
              <w:right w:val="single" w:sz="8" w:space="0" w:color="auto"/>
            </w:tcBorders>
            <w:shd w:val="clear" w:color="auto" w:fill="auto"/>
            <w:noWrap/>
            <w:vAlign w:val="bottom"/>
            <w:hideMark/>
          </w:tcPr>
          <w:p w14:paraId="2534450C" w14:textId="2D8BBA38" w:rsidR="00F20860" w:rsidRPr="00F20860" w:rsidRDefault="00B51544" w:rsidP="00F20860">
            <w:pPr>
              <w:jc w:val="center"/>
              <w:rPr>
                <w:rFonts w:ascii="Arial" w:hAnsi="Arial" w:cs="Arial"/>
                <w:iCs/>
                <w:sz w:val="16"/>
                <w:szCs w:val="16"/>
              </w:rPr>
            </w:pPr>
            <w:r>
              <w:rPr>
                <w:rFonts w:ascii="Arial" w:hAnsi="Arial" w:cs="Arial"/>
                <w:iCs/>
                <w:sz w:val="16"/>
                <w:szCs w:val="16"/>
              </w:rPr>
              <w:t>395,233</w:t>
            </w:r>
          </w:p>
        </w:tc>
        <w:tc>
          <w:tcPr>
            <w:tcW w:w="1278" w:type="dxa"/>
            <w:tcBorders>
              <w:top w:val="nil"/>
              <w:left w:val="nil"/>
              <w:bottom w:val="single" w:sz="4" w:space="0" w:color="auto"/>
              <w:right w:val="single" w:sz="4" w:space="0" w:color="auto"/>
            </w:tcBorders>
            <w:shd w:val="clear" w:color="000000" w:fill="DCE6F1"/>
            <w:noWrap/>
            <w:vAlign w:val="bottom"/>
            <w:hideMark/>
          </w:tcPr>
          <w:p w14:paraId="6149A810" w14:textId="77777777" w:rsidR="00F20860" w:rsidRPr="00F20860" w:rsidRDefault="00F20860" w:rsidP="00F20860">
            <w:pPr>
              <w:jc w:val="center"/>
              <w:rPr>
                <w:rFonts w:ascii="Arial" w:hAnsi="Arial" w:cs="Arial"/>
                <w:iCs/>
                <w:sz w:val="16"/>
                <w:szCs w:val="16"/>
              </w:rPr>
            </w:pPr>
            <w:r w:rsidRPr="00F20860">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61C14B52" w14:textId="77777777" w:rsidR="00F20860" w:rsidRPr="00F20860" w:rsidRDefault="00F20860" w:rsidP="00F20860">
            <w:pPr>
              <w:rPr>
                <w:rFonts w:ascii="Arial" w:hAnsi="Arial" w:cs="Arial"/>
                <w:iCs/>
                <w:sz w:val="16"/>
                <w:szCs w:val="16"/>
              </w:rPr>
            </w:pPr>
            <w:r w:rsidRPr="00F20860">
              <w:rPr>
                <w:rFonts w:ascii="Arial" w:hAnsi="Arial" w:cs="Arial"/>
                <w:iCs/>
                <w:sz w:val="16"/>
                <w:szCs w:val="16"/>
              </w:rPr>
              <w:t> </w:t>
            </w:r>
          </w:p>
        </w:tc>
      </w:tr>
      <w:tr w:rsidR="00CC370A" w:rsidRPr="00F20860" w14:paraId="0474A01E" w14:textId="77777777" w:rsidTr="00CC370A">
        <w:trPr>
          <w:trHeight w:val="92"/>
        </w:trPr>
        <w:tc>
          <w:tcPr>
            <w:tcW w:w="620" w:type="dxa"/>
            <w:tcBorders>
              <w:top w:val="single" w:sz="4" w:space="0" w:color="auto"/>
              <w:bottom w:val="nil"/>
            </w:tcBorders>
            <w:shd w:val="clear" w:color="auto" w:fill="auto"/>
            <w:noWrap/>
            <w:vAlign w:val="bottom"/>
          </w:tcPr>
          <w:p w14:paraId="51F51AFA" w14:textId="77777777" w:rsidR="00CC370A" w:rsidRPr="00F20860" w:rsidRDefault="00CC370A" w:rsidP="00CC370A">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4318D2FE" w14:textId="77777777" w:rsidR="00CC370A" w:rsidRPr="00F20860"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D0954BB" w14:textId="350E93B4" w:rsidR="00CC370A" w:rsidRPr="00F20860" w:rsidRDefault="00CC370A" w:rsidP="00CC370A">
            <w:pPr>
              <w:rPr>
                <w:rFonts w:ascii="Arial" w:hAnsi="Arial" w:cs="Arial"/>
                <w:iCs/>
                <w:sz w:val="16"/>
                <w:szCs w:val="16"/>
              </w:rPr>
            </w:pPr>
            <w:r w:rsidRPr="00F20860">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2A045D1B" w14:textId="16B0ED72" w:rsidR="00CC370A" w:rsidRPr="00F20860" w:rsidRDefault="00CC370A" w:rsidP="00CC370A">
            <w:pPr>
              <w:rPr>
                <w:rFonts w:ascii="Arial" w:hAnsi="Arial" w:cs="Arial"/>
                <w:iCs/>
                <w:sz w:val="16"/>
                <w:szCs w:val="16"/>
              </w:rPr>
            </w:pPr>
            <w:r w:rsidRPr="00F20860">
              <w:rPr>
                <w:rFonts w:ascii="Arial" w:hAnsi="Arial" w:cs="Arial"/>
                <w:b/>
                <w:bCs/>
                <w:iCs/>
                <w:sz w:val="16"/>
                <w:szCs w:val="16"/>
              </w:rPr>
              <w:t> </w:t>
            </w:r>
          </w:p>
        </w:tc>
      </w:tr>
      <w:tr w:rsidR="00CC370A" w:rsidRPr="00F20860" w14:paraId="4C073DB7" w14:textId="77777777" w:rsidTr="00CC370A">
        <w:trPr>
          <w:trHeight w:val="66"/>
        </w:trPr>
        <w:tc>
          <w:tcPr>
            <w:tcW w:w="620" w:type="dxa"/>
            <w:tcBorders>
              <w:top w:val="nil"/>
              <w:bottom w:val="nil"/>
            </w:tcBorders>
            <w:shd w:val="clear" w:color="auto" w:fill="auto"/>
            <w:noWrap/>
            <w:vAlign w:val="bottom"/>
          </w:tcPr>
          <w:p w14:paraId="04302C47" w14:textId="77777777" w:rsidR="00CC370A" w:rsidRPr="00F20860" w:rsidRDefault="00CC370A" w:rsidP="00CC370A">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471F5059" w14:textId="77777777" w:rsidR="00CC370A" w:rsidRPr="00F20860"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AA7BD4F" w14:textId="784DECD2" w:rsidR="00CC370A" w:rsidRPr="00F20860" w:rsidRDefault="00CC370A" w:rsidP="00CC370A">
            <w:pPr>
              <w:rPr>
                <w:rFonts w:ascii="Arial" w:hAnsi="Arial" w:cs="Arial"/>
                <w:iCs/>
                <w:sz w:val="16"/>
                <w:szCs w:val="16"/>
              </w:rPr>
            </w:pPr>
            <w:r w:rsidRPr="00F20860">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10168C0B" w14:textId="77777777" w:rsidR="00CC370A" w:rsidRPr="00F20860" w:rsidRDefault="00CC370A" w:rsidP="00CC370A">
            <w:pPr>
              <w:rPr>
                <w:rFonts w:ascii="Arial" w:hAnsi="Arial" w:cs="Arial"/>
                <w:iCs/>
                <w:sz w:val="16"/>
                <w:szCs w:val="16"/>
              </w:rPr>
            </w:pPr>
          </w:p>
        </w:tc>
      </w:tr>
      <w:tr w:rsidR="00CC370A" w:rsidRPr="00F20860" w14:paraId="739BC395" w14:textId="77777777" w:rsidTr="00CC370A">
        <w:trPr>
          <w:trHeight w:val="92"/>
        </w:trPr>
        <w:tc>
          <w:tcPr>
            <w:tcW w:w="620" w:type="dxa"/>
            <w:tcBorders>
              <w:top w:val="nil"/>
            </w:tcBorders>
            <w:shd w:val="clear" w:color="auto" w:fill="auto"/>
            <w:noWrap/>
            <w:vAlign w:val="bottom"/>
          </w:tcPr>
          <w:p w14:paraId="674DF5D5" w14:textId="77777777" w:rsidR="00CC370A" w:rsidRPr="00F20860" w:rsidRDefault="00CC370A" w:rsidP="00CC370A">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34DCD548" w14:textId="77777777" w:rsidR="00CC370A" w:rsidRPr="00F20860"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694AADD" w14:textId="22CF8AFA" w:rsidR="00CC370A" w:rsidRPr="00F20860" w:rsidRDefault="00CC370A" w:rsidP="00CC370A">
            <w:pPr>
              <w:rPr>
                <w:rFonts w:ascii="Arial" w:hAnsi="Arial" w:cs="Arial"/>
                <w:iCs/>
                <w:sz w:val="16"/>
                <w:szCs w:val="16"/>
              </w:rPr>
            </w:pPr>
            <w:r w:rsidRPr="00F20860">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706BD373" w14:textId="77777777" w:rsidR="00CC370A" w:rsidRPr="00F20860" w:rsidRDefault="00CC370A" w:rsidP="00CC370A">
            <w:pPr>
              <w:rPr>
                <w:rFonts w:ascii="Arial" w:hAnsi="Arial" w:cs="Arial"/>
                <w:iCs/>
                <w:sz w:val="16"/>
                <w:szCs w:val="16"/>
              </w:rPr>
            </w:pPr>
          </w:p>
        </w:tc>
      </w:tr>
    </w:tbl>
    <w:p w14:paraId="6CE94B9C" w14:textId="0DEA7994" w:rsidR="00C95F8E" w:rsidRPr="00F20860" w:rsidRDefault="00C95F8E" w:rsidP="00C95F8E">
      <w:pPr>
        <w:autoSpaceDE w:val="0"/>
        <w:autoSpaceDN w:val="0"/>
        <w:adjustRightInd w:val="0"/>
        <w:rPr>
          <w:rFonts w:ascii="Arial" w:hAnsi="Arial" w:cs="Arial"/>
          <w:b/>
          <w:sz w:val="16"/>
          <w:szCs w:val="16"/>
        </w:rPr>
      </w:pPr>
      <w:r w:rsidRPr="00F20860">
        <w:rPr>
          <w:rFonts w:ascii="Arial" w:hAnsi="Arial" w:cs="Arial"/>
          <w:b/>
          <w:sz w:val="16"/>
          <w:szCs w:val="16"/>
        </w:rPr>
        <w:t>SKLOP IV</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F20860" w14:paraId="2CCC26D2"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D067ED5" w14:textId="77777777" w:rsidR="00C95F8E" w:rsidRPr="00F20860" w:rsidRDefault="00C95F8E" w:rsidP="00C95F8E">
            <w:pPr>
              <w:jc w:val="center"/>
              <w:rPr>
                <w:rFonts w:ascii="Arial" w:hAnsi="Arial" w:cs="Arial"/>
                <w:b/>
                <w:bCs/>
                <w:iCs/>
                <w:sz w:val="16"/>
                <w:szCs w:val="16"/>
              </w:rPr>
            </w:pPr>
            <w:r w:rsidRPr="00F20860">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D3C7F3C" w14:textId="77777777" w:rsidR="00C95F8E" w:rsidRPr="00F20860" w:rsidRDefault="00C95F8E" w:rsidP="00C95F8E">
            <w:pPr>
              <w:jc w:val="center"/>
              <w:rPr>
                <w:rFonts w:ascii="Arial" w:hAnsi="Arial" w:cs="Arial"/>
                <w:b/>
                <w:bCs/>
                <w:iCs/>
                <w:sz w:val="16"/>
                <w:szCs w:val="16"/>
              </w:rPr>
            </w:pPr>
            <w:r w:rsidRPr="00F20860">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4E9C9B5" w14:textId="25889FC3" w:rsidR="00C95F8E" w:rsidRPr="00F20860" w:rsidRDefault="00F20860" w:rsidP="00F20860">
            <w:pPr>
              <w:jc w:val="center"/>
              <w:rPr>
                <w:rFonts w:ascii="Arial" w:hAnsi="Arial" w:cs="Arial"/>
                <w:b/>
                <w:bCs/>
                <w:iCs/>
                <w:sz w:val="16"/>
                <w:szCs w:val="16"/>
              </w:rPr>
            </w:pPr>
            <w:r w:rsidRPr="00F20860">
              <w:rPr>
                <w:rFonts w:ascii="Arial" w:hAnsi="Arial" w:cs="Arial"/>
                <w:b/>
                <w:bCs/>
                <w:iCs/>
                <w:sz w:val="16"/>
                <w:szCs w:val="16"/>
              </w:rPr>
              <w:t>Količina (m3</w:t>
            </w:r>
            <w:r w:rsidR="00C95F8E" w:rsidRPr="00F20860">
              <w:rPr>
                <w:rFonts w:ascii="Arial" w:hAnsi="Arial" w:cs="Arial"/>
                <w:b/>
                <w:bCs/>
                <w:iCs/>
                <w:sz w:val="16"/>
                <w:szCs w:val="16"/>
              </w:rPr>
              <w:t>)</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EC0555" w14:textId="6152B85E" w:rsidR="00C95F8E" w:rsidRPr="00F20860" w:rsidRDefault="00C95F8E" w:rsidP="00C95F8E">
            <w:pPr>
              <w:jc w:val="center"/>
              <w:rPr>
                <w:rFonts w:ascii="Arial" w:hAnsi="Arial" w:cs="Arial"/>
                <w:b/>
                <w:bCs/>
                <w:iCs/>
                <w:color w:val="00B050"/>
                <w:sz w:val="16"/>
                <w:szCs w:val="16"/>
              </w:rPr>
            </w:pPr>
            <w:r w:rsidRPr="00F20860">
              <w:rPr>
                <w:rFonts w:ascii="Arial" w:hAnsi="Arial" w:cs="Arial"/>
                <w:b/>
                <w:bCs/>
                <w:iCs/>
                <w:sz w:val="16"/>
                <w:szCs w:val="16"/>
              </w:rPr>
              <w:t xml:space="preserve">Cena na </w:t>
            </w:r>
            <w:r w:rsidR="00F20860" w:rsidRPr="00F20860">
              <w:rPr>
                <w:rFonts w:ascii="Arial" w:hAnsi="Arial" w:cs="Arial"/>
                <w:b/>
                <w:bCs/>
                <w:iCs/>
                <w:sz w:val="16"/>
                <w:szCs w:val="16"/>
              </w:rPr>
              <w:t>m3</w:t>
            </w:r>
            <w:r w:rsidRPr="00F20860">
              <w:rPr>
                <w:rFonts w:ascii="Arial" w:hAnsi="Arial" w:cs="Arial"/>
                <w:b/>
                <w:bCs/>
                <w:iCs/>
                <w:sz w:val="16"/>
                <w:szCs w:val="16"/>
              </w:rPr>
              <w:t xml:space="preserve"> brez DDV v EUR</w:t>
            </w:r>
          </w:p>
          <w:p w14:paraId="34959341" w14:textId="77777777" w:rsidR="00C95F8E" w:rsidRPr="00F20860" w:rsidRDefault="00C95F8E" w:rsidP="00C95F8E">
            <w:pPr>
              <w:jc w:val="center"/>
              <w:rPr>
                <w:rFonts w:ascii="Arial" w:hAnsi="Arial" w:cs="Arial"/>
                <w:b/>
                <w:bCs/>
                <w:iCs/>
                <w:sz w:val="16"/>
                <w:szCs w:val="16"/>
              </w:rPr>
            </w:pPr>
            <w:r w:rsidRPr="00F20860">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93EE460" w14:textId="77777777" w:rsidR="00C95F8E" w:rsidRPr="00F20860" w:rsidRDefault="00C95F8E" w:rsidP="00C95F8E">
            <w:pPr>
              <w:jc w:val="center"/>
              <w:rPr>
                <w:rFonts w:ascii="Arial" w:hAnsi="Arial" w:cs="Arial"/>
                <w:b/>
                <w:bCs/>
                <w:iCs/>
                <w:sz w:val="16"/>
                <w:szCs w:val="16"/>
              </w:rPr>
            </w:pPr>
            <w:r w:rsidRPr="00F20860">
              <w:rPr>
                <w:rFonts w:ascii="Arial" w:hAnsi="Arial" w:cs="Arial"/>
                <w:b/>
                <w:bCs/>
                <w:iCs/>
                <w:sz w:val="16"/>
                <w:szCs w:val="16"/>
              </w:rPr>
              <w:t>Vrednost skupaj brez DDV v EUR</w:t>
            </w:r>
          </w:p>
        </w:tc>
      </w:tr>
      <w:tr w:rsidR="00F20860" w:rsidRPr="00F20860" w14:paraId="3151C7AF" w14:textId="77777777" w:rsidTr="00F20860">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2EFA0801" w14:textId="77777777" w:rsidR="00F20860" w:rsidRPr="00F20860" w:rsidRDefault="00F20860" w:rsidP="00F20860">
            <w:pPr>
              <w:jc w:val="center"/>
              <w:rPr>
                <w:rFonts w:ascii="Arial" w:hAnsi="Arial" w:cs="Arial"/>
                <w:iCs/>
                <w:sz w:val="16"/>
                <w:szCs w:val="16"/>
              </w:rPr>
            </w:pPr>
            <w:r w:rsidRPr="00F20860">
              <w:rPr>
                <w:rFonts w:ascii="Arial" w:hAnsi="Arial" w:cs="Arial"/>
                <w:iCs/>
                <w:sz w:val="16"/>
                <w:szCs w:val="16"/>
              </w:rPr>
              <w:t>1.</w:t>
            </w:r>
          </w:p>
        </w:tc>
        <w:tc>
          <w:tcPr>
            <w:tcW w:w="5833"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4911CD4E" w14:textId="52748E95" w:rsidR="00F20860" w:rsidRPr="0073358F" w:rsidRDefault="00B51544" w:rsidP="00F20860">
            <w:pPr>
              <w:rPr>
                <w:rFonts w:ascii="Arial" w:hAnsi="Arial" w:cs="Arial"/>
                <w:color w:val="000000"/>
                <w:sz w:val="16"/>
                <w:szCs w:val="16"/>
              </w:rPr>
            </w:pPr>
            <w:r>
              <w:rPr>
                <w:rFonts w:ascii="Arial" w:hAnsi="Arial" w:cs="Arial"/>
                <w:color w:val="000000"/>
                <w:sz w:val="16"/>
                <w:szCs w:val="16"/>
              </w:rPr>
              <w:t>P</w:t>
            </w:r>
            <w:r w:rsidRPr="0073358F">
              <w:rPr>
                <w:rFonts w:ascii="Arial" w:hAnsi="Arial" w:cs="Arial"/>
                <w:color w:val="000000"/>
                <w:sz w:val="16"/>
                <w:szCs w:val="16"/>
              </w:rPr>
              <w:t>rag mostovni hrastov, *različnih dimenzij</w:t>
            </w:r>
          </w:p>
        </w:tc>
        <w:tc>
          <w:tcPr>
            <w:tcW w:w="904"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AFDF2FD" w14:textId="788A519E" w:rsidR="00F20860" w:rsidRPr="00F20860" w:rsidRDefault="00B51544" w:rsidP="00F20860">
            <w:pPr>
              <w:jc w:val="center"/>
              <w:rPr>
                <w:rFonts w:ascii="Arial" w:hAnsi="Arial" w:cs="Arial"/>
                <w:iCs/>
                <w:sz w:val="16"/>
                <w:szCs w:val="16"/>
              </w:rPr>
            </w:pPr>
            <w:r>
              <w:rPr>
                <w:rFonts w:ascii="Arial" w:hAnsi="Arial" w:cs="Arial"/>
                <w:iCs/>
                <w:sz w:val="16"/>
                <w:szCs w:val="16"/>
              </w:rPr>
              <w:t>25,842</w:t>
            </w:r>
          </w:p>
        </w:tc>
        <w:tc>
          <w:tcPr>
            <w:tcW w:w="1283" w:type="dxa"/>
            <w:tcBorders>
              <w:top w:val="nil"/>
              <w:left w:val="nil"/>
              <w:bottom w:val="single" w:sz="4" w:space="0" w:color="auto"/>
              <w:right w:val="single" w:sz="4" w:space="0" w:color="auto"/>
            </w:tcBorders>
            <w:shd w:val="clear" w:color="000000" w:fill="DCE6F1"/>
            <w:noWrap/>
            <w:vAlign w:val="bottom"/>
            <w:hideMark/>
          </w:tcPr>
          <w:p w14:paraId="0B5FC2F5" w14:textId="77777777" w:rsidR="00F20860" w:rsidRPr="00F20860" w:rsidRDefault="00F20860" w:rsidP="00F20860">
            <w:pPr>
              <w:jc w:val="center"/>
              <w:rPr>
                <w:rFonts w:ascii="Arial" w:hAnsi="Arial" w:cs="Arial"/>
                <w:iCs/>
                <w:sz w:val="16"/>
                <w:szCs w:val="16"/>
              </w:rPr>
            </w:pPr>
            <w:r w:rsidRPr="00F20860">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73C6EBD2" w14:textId="77777777" w:rsidR="00F20860" w:rsidRPr="00F20860" w:rsidRDefault="00F20860" w:rsidP="00F20860">
            <w:pPr>
              <w:rPr>
                <w:rFonts w:ascii="Arial" w:hAnsi="Arial" w:cs="Arial"/>
                <w:iCs/>
                <w:sz w:val="16"/>
                <w:szCs w:val="16"/>
              </w:rPr>
            </w:pPr>
            <w:r w:rsidRPr="00F20860">
              <w:rPr>
                <w:rFonts w:ascii="Arial" w:hAnsi="Arial" w:cs="Arial"/>
                <w:iCs/>
                <w:sz w:val="16"/>
                <w:szCs w:val="16"/>
              </w:rPr>
              <w:t> </w:t>
            </w:r>
          </w:p>
        </w:tc>
      </w:tr>
      <w:tr w:rsidR="00C95F8E" w:rsidRPr="00C95F8E" w14:paraId="69BBD764" w14:textId="77777777" w:rsidTr="00C95F8E">
        <w:trPr>
          <w:trHeight w:val="212"/>
        </w:trPr>
        <w:tc>
          <w:tcPr>
            <w:tcW w:w="587" w:type="dxa"/>
            <w:tcBorders>
              <w:top w:val="single" w:sz="4" w:space="0" w:color="auto"/>
            </w:tcBorders>
            <w:shd w:val="clear" w:color="auto" w:fill="auto"/>
            <w:noWrap/>
            <w:vAlign w:val="center"/>
            <w:hideMark/>
          </w:tcPr>
          <w:p w14:paraId="296649BC"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54277DDF"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0A14C648"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5A076BB5"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C3EEB38" w14:textId="77777777" w:rsidTr="00C95F8E">
        <w:trPr>
          <w:trHeight w:val="99"/>
        </w:trPr>
        <w:tc>
          <w:tcPr>
            <w:tcW w:w="587" w:type="dxa"/>
            <w:shd w:val="clear" w:color="auto" w:fill="auto"/>
            <w:noWrap/>
            <w:vAlign w:val="bottom"/>
          </w:tcPr>
          <w:p w14:paraId="664312F5"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63B35F8"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8923354"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3BC7D4E3" w14:textId="77777777" w:rsidR="00C95F8E" w:rsidRPr="00C95F8E" w:rsidRDefault="00C95F8E" w:rsidP="00C95F8E">
            <w:pPr>
              <w:rPr>
                <w:rFonts w:ascii="Arial" w:hAnsi="Arial" w:cs="Arial"/>
                <w:b/>
                <w:bCs/>
                <w:iCs/>
                <w:sz w:val="16"/>
                <w:szCs w:val="16"/>
              </w:rPr>
            </w:pPr>
          </w:p>
        </w:tc>
      </w:tr>
      <w:tr w:rsidR="00C95F8E" w:rsidRPr="00C95F8E" w14:paraId="5B9E2949" w14:textId="77777777" w:rsidTr="00C95F8E">
        <w:trPr>
          <w:trHeight w:val="397"/>
        </w:trPr>
        <w:tc>
          <w:tcPr>
            <w:tcW w:w="587" w:type="dxa"/>
            <w:shd w:val="clear" w:color="auto" w:fill="auto"/>
            <w:noWrap/>
            <w:vAlign w:val="center"/>
          </w:tcPr>
          <w:p w14:paraId="14D2AC9F"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71350B2D"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AFABF20"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2082F92E" w14:textId="77777777" w:rsidR="00C95F8E" w:rsidRPr="00C95F8E" w:rsidRDefault="00C95F8E" w:rsidP="00C95F8E">
            <w:pPr>
              <w:rPr>
                <w:rFonts w:ascii="Arial" w:hAnsi="Arial" w:cs="Arial"/>
                <w:b/>
                <w:bCs/>
                <w:iCs/>
                <w:sz w:val="16"/>
                <w:szCs w:val="16"/>
              </w:rPr>
            </w:pPr>
          </w:p>
        </w:tc>
      </w:tr>
    </w:tbl>
    <w:p w14:paraId="33262F76" w14:textId="77777777" w:rsidR="00202B88"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5AF7A30C" w14:textId="77777777" w:rsidR="00202B88" w:rsidRPr="00C24EEF"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C24EEF"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C24EEF">
        <w:rPr>
          <w:rFonts w:ascii="Arial" w:eastAsia="Batang" w:hAnsi="Arial" w:cs="Arial"/>
          <w:b/>
          <w:sz w:val="20"/>
          <w:szCs w:val="20"/>
          <w:lang w:eastAsia="ko-KR"/>
        </w:rPr>
        <w:lastRenderedPageBreak/>
        <w:t xml:space="preserve">II. </w:t>
      </w:r>
      <w:r w:rsidRPr="00C24EEF">
        <w:rPr>
          <w:rFonts w:ascii="Arial" w:eastAsia="Batang" w:hAnsi="Arial" w:cs="Arial"/>
          <w:b/>
          <w:sz w:val="20"/>
          <w:szCs w:val="20"/>
          <w:lang w:eastAsia="ko-KR"/>
        </w:rPr>
        <w:tab/>
        <w:t>Ponudbeni pogoji:</w:t>
      </w:r>
    </w:p>
    <w:p w14:paraId="403796F0" w14:textId="5553159B" w:rsidR="00016386" w:rsidRPr="00C24EEF" w:rsidRDefault="00016386" w:rsidP="000E74B2">
      <w:pPr>
        <w:autoSpaceDE w:val="0"/>
        <w:autoSpaceDN w:val="0"/>
        <w:adjustRightInd w:val="0"/>
        <w:spacing w:before="120" w:line="276" w:lineRule="auto"/>
        <w:jc w:val="both"/>
        <w:rPr>
          <w:rFonts w:ascii="Arial" w:hAnsi="Arial" w:cs="Arial"/>
          <w:iCs/>
          <w:sz w:val="20"/>
          <w:szCs w:val="20"/>
        </w:rPr>
      </w:pPr>
      <w:r w:rsidRPr="00C24EEF">
        <w:rPr>
          <w:rFonts w:ascii="Arial" w:hAnsi="Arial" w:cs="Arial"/>
          <w:iCs/>
          <w:color w:val="000000" w:themeColor="text1"/>
          <w:sz w:val="20"/>
          <w:szCs w:val="20"/>
        </w:rPr>
        <w:t xml:space="preserve">Naročnik si v času pogodbenega razmerja pridržuje pravico povečati oziroma zmanjšati pogodbeno </w:t>
      </w:r>
      <w:r w:rsidRPr="00C24EEF">
        <w:rPr>
          <w:rFonts w:ascii="Arial" w:hAnsi="Arial" w:cs="Arial"/>
          <w:iCs/>
          <w:sz w:val="20"/>
          <w:szCs w:val="20"/>
        </w:rPr>
        <w:t>količino do 30% po ceni, ponujeni na javnem razpisu.</w:t>
      </w:r>
    </w:p>
    <w:p w14:paraId="1A030479" w14:textId="6152CAB6" w:rsidR="0075604B" w:rsidRPr="00C24EEF" w:rsidRDefault="0075604B" w:rsidP="000E74B2">
      <w:pPr>
        <w:autoSpaceDE w:val="0"/>
        <w:autoSpaceDN w:val="0"/>
        <w:adjustRightInd w:val="0"/>
        <w:spacing w:before="120" w:line="276" w:lineRule="auto"/>
        <w:jc w:val="both"/>
        <w:rPr>
          <w:rFonts w:ascii="Arial" w:hAnsi="Arial" w:cs="Arial"/>
          <w:b/>
          <w:bCs/>
          <w:iCs/>
          <w:sz w:val="20"/>
          <w:szCs w:val="20"/>
        </w:rPr>
      </w:pPr>
      <w:r w:rsidRPr="00C24EEF">
        <w:rPr>
          <w:rFonts w:ascii="Arial" w:hAnsi="Arial" w:cs="Arial"/>
          <w:iCs/>
          <w:sz w:val="20"/>
          <w:szCs w:val="20"/>
        </w:rPr>
        <w:t xml:space="preserve">Cene morajo biti oblikovane na pariteto </w:t>
      </w:r>
      <w:r w:rsidRPr="00C24EEF">
        <w:rPr>
          <w:rFonts w:ascii="Arial" w:hAnsi="Arial" w:cs="Arial"/>
          <w:b/>
          <w:bCs/>
          <w:iCs/>
          <w:sz w:val="20"/>
          <w:szCs w:val="20"/>
        </w:rPr>
        <w:t>DDP</w:t>
      </w:r>
      <w:r w:rsidR="00163C75" w:rsidRPr="00C24EEF">
        <w:rPr>
          <w:rFonts w:ascii="Arial" w:hAnsi="Arial" w:cs="Arial"/>
          <w:b/>
          <w:bCs/>
          <w:iCs/>
          <w:sz w:val="20"/>
          <w:szCs w:val="20"/>
        </w:rPr>
        <w:t>.</w:t>
      </w:r>
      <w:r w:rsidR="00DE0AD5" w:rsidRPr="00C24EEF">
        <w:rPr>
          <w:rFonts w:ascii="Arial" w:hAnsi="Arial" w:cs="Arial"/>
          <w:b/>
          <w:bCs/>
          <w:iCs/>
          <w:sz w:val="20"/>
          <w:szCs w:val="20"/>
        </w:rPr>
        <w:t xml:space="preserve"> </w:t>
      </w:r>
    </w:p>
    <w:p w14:paraId="6E2126C5" w14:textId="69DBAFCD" w:rsidR="003657D0" w:rsidRPr="00C24EEF" w:rsidRDefault="0075604B" w:rsidP="0075604B">
      <w:pPr>
        <w:autoSpaceDE w:val="0"/>
        <w:autoSpaceDN w:val="0"/>
        <w:adjustRightInd w:val="0"/>
        <w:spacing w:before="120" w:line="276" w:lineRule="auto"/>
        <w:jc w:val="both"/>
        <w:rPr>
          <w:rFonts w:ascii="Arial" w:hAnsi="Arial" w:cs="Arial"/>
          <w:iCs/>
          <w:strike/>
          <w:sz w:val="20"/>
          <w:szCs w:val="20"/>
        </w:rPr>
      </w:pPr>
      <w:r w:rsidRPr="00C24EEF">
        <w:rPr>
          <w:rFonts w:ascii="Arial" w:hAnsi="Arial" w:cs="Arial"/>
          <w:iCs/>
          <w:sz w:val="20"/>
          <w:szCs w:val="20"/>
        </w:rPr>
        <w:t>Cene ponudnikov morajo biti navedene v EUR brez DDV. Cena je</w:t>
      </w:r>
      <w:r w:rsidR="006332A2" w:rsidRPr="00C24EEF">
        <w:rPr>
          <w:rFonts w:ascii="Arial" w:hAnsi="Arial" w:cs="Arial"/>
          <w:iCs/>
          <w:sz w:val="20"/>
          <w:szCs w:val="20"/>
        </w:rPr>
        <w:t xml:space="preserve"> </w:t>
      </w:r>
      <w:r w:rsidRPr="00C24EEF">
        <w:rPr>
          <w:rFonts w:ascii="Arial" w:hAnsi="Arial" w:cs="Arial"/>
          <w:iCs/>
          <w:sz w:val="20"/>
          <w:szCs w:val="20"/>
        </w:rPr>
        <w:t>nespremenljiva</w:t>
      </w:r>
      <w:r w:rsidR="002155A9" w:rsidRPr="00C24EEF">
        <w:rPr>
          <w:rFonts w:ascii="Arial" w:hAnsi="Arial" w:cs="Arial"/>
          <w:iCs/>
          <w:color w:val="000000" w:themeColor="text1"/>
          <w:sz w:val="20"/>
          <w:szCs w:val="20"/>
        </w:rPr>
        <w:t>.</w:t>
      </w:r>
      <w:r w:rsidRPr="00C24EEF">
        <w:rPr>
          <w:rFonts w:ascii="Arial" w:hAnsi="Arial" w:cs="Arial"/>
          <w:iCs/>
          <w:color w:val="000000" w:themeColor="text1"/>
          <w:sz w:val="20"/>
          <w:szCs w:val="20"/>
        </w:rPr>
        <w:t xml:space="preserve"> </w:t>
      </w:r>
    </w:p>
    <w:p w14:paraId="574D7FC3" w14:textId="2EEA3A75" w:rsidR="00BE2358" w:rsidRPr="00C24EEF"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Ponudba velja </w:t>
      </w:r>
      <w:r w:rsidR="00214AA1" w:rsidRPr="00214AA1">
        <w:rPr>
          <w:rFonts w:ascii="Arial" w:eastAsia="Batang" w:hAnsi="Arial" w:cs="Arial"/>
          <w:b/>
          <w:sz w:val="20"/>
          <w:szCs w:val="20"/>
          <w:lang w:eastAsia="ko-KR"/>
        </w:rPr>
        <w:t>120</w:t>
      </w:r>
      <w:r w:rsidR="00D73513" w:rsidRPr="00214AA1">
        <w:rPr>
          <w:rFonts w:ascii="Arial" w:eastAsia="Batang" w:hAnsi="Arial" w:cs="Arial"/>
          <w:sz w:val="20"/>
          <w:szCs w:val="20"/>
          <w:lang w:eastAsia="ko-KR"/>
        </w:rPr>
        <w:t xml:space="preserve"> </w:t>
      </w:r>
      <w:r w:rsidRPr="00214AA1">
        <w:rPr>
          <w:rFonts w:ascii="Arial" w:eastAsia="Batang" w:hAnsi="Arial" w:cs="Arial"/>
          <w:b/>
          <w:sz w:val="20"/>
          <w:szCs w:val="20"/>
          <w:lang w:eastAsia="ko-KR"/>
        </w:rPr>
        <w:t>dni</w:t>
      </w:r>
      <w:r w:rsidRPr="00C24EEF">
        <w:rPr>
          <w:rFonts w:ascii="Arial" w:eastAsia="Batang" w:hAnsi="Arial" w:cs="Arial"/>
          <w:color w:val="000000" w:themeColor="text1"/>
          <w:sz w:val="20"/>
          <w:szCs w:val="20"/>
          <w:lang w:eastAsia="ko-KR"/>
        </w:rPr>
        <w:t>, od skrajnega roka za predložitev ponudb</w:t>
      </w:r>
      <w:r w:rsidR="004A2A48" w:rsidRPr="00C24EEF">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C24EEF"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C24EEF" w:rsidRDefault="00BE2358" w:rsidP="00BE235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Rok plačila je </w:t>
      </w:r>
      <w:r w:rsidRPr="00C24EEF">
        <w:rPr>
          <w:rFonts w:ascii="Arial" w:eastAsia="Batang" w:hAnsi="Arial" w:cs="Arial"/>
          <w:b/>
          <w:color w:val="000000" w:themeColor="text1"/>
          <w:sz w:val="20"/>
          <w:szCs w:val="20"/>
          <w:lang w:eastAsia="ko-KR"/>
        </w:rPr>
        <w:t>30 dni</w:t>
      </w:r>
      <w:r w:rsidRPr="00C24EEF">
        <w:rPr>
          <w:rFonts w:ascii="Arial" w:eastAsia="Batang" w:hAnsi="Arial" w:cs="Arial"/>
          <w:color w:val="000000" w:themeColor="text1"/>
          <w:sz w:val="20"/>
          <w:szCs w:val="20"/>
          <w:lang w:eastAsia="ko-KR"/>
        </w:rPr>
        <w:t xml:space="preserve"> od dneva prejema računa.</w:t>
      </w:r>
    </w:p>
    <w:p w14:paraId="40B98F15" w14:textId="153D359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C24EEF" w14:paraId="74D846D6" w14:textId="77777777">
        <w:trPr>
          <w:trHeight w:val="383"/>
        </w:trPr>
        <w:tc>
          <w:tcPr>
            <w:tcW w:w="1659" w:type="dxa"/>
          </w:tcPr>
          <w:p w14:paraId="0DF37FB9" w14:textId="2964D810" w:rsidR="005F0F9C" w:rsidRPr="00C24EEF"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C24EEF"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C24EEF"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C24EEF" w:rsidRDefault="00BE2358" w:rsidP="00BE2358">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790EC9BB" w14:textId="527EB332" w:rsidR="00BE2358" w:rsidRPr="00C24EEF" w:rsidRDefault="00BE2358" w:rsidP="00BE2358">
      <w:pPr>
        <w:tabs>
          <w:tab w:val="left" w:pos="2730"/>
        </w:tabs>
        <w:spacing w:line="180" w:lineRule="atLeast"/>
        <w:rPr>
          <w:rFonts w:ascii="Arial" w:eastAsia="Batang" w:hAnsi="Arial" w:cs="Arial"/>
          <w:b/>
          <w:sz w:val="20"/>
          <w:szCs w:val="20"/>
          <w:lang w:eastAsia="ko-KR"/>
        </w:rPr>
      </w:pPr>
      <w:r w:rsidRPr="00C24EEF">
        <w:rPr>
          <w:rFonts w:ascii="Arial" w:eastAsia="Batang" w:hAnsi="Arial" w:cs="Arial"/>
          <w:b/>
          <w:sz w:val="20"/>
          <w:szCs w:val="20"/>
          <w:lang w:eastAsia="ko-KR"/>
        </w:rPr>
        <w:br w:type="page"/>
      </w:r>
    </w:p>
    <w:p w14:paraId="71974059" w14:textId="7DC9614D" w:rsidR="003E2E91" w:rsidRPr="00C24EEF" w:rsidRDefault="00AD459F" w:rsidP="00F32528">
      <w:pPr>
        <w:pStyle w:val="Naslov2"/>
        <w:rPr>
          <w:i w:val="0"/>
          <w:sz w:val="20"/>
          <w:szCs w:val="20"/>
        </w:rPr>
      </w:pPr>
      <w:bookmarkStart w:id="11" w:name="_Toc534885133"/>
      <w:bookmarkStart w:id="12" w:name="_Toc534885884"/>
      <w:bookmarkStart w:id="13" w:name="_Toc124496226"/>
      <w:bookmarkStart w:id="14" w:name="_Toc125096655"/>
      <w:r>
        <w:rPr>
          <w:i w:val="0"/>
          <w:sz w:val="20"/>
          <w:szCs w:val="20"/>
        </w:rPr>
        <w:lastRenderedPageBreak/>
        <w:t>Razpisni obrazec 3</w:t>
      </w:r>
      <w:r w:rsidR="002135C7" w:rsidRPr="00C24EEF">
        <w:rPr>
          <w:i w:val="0"/>
          <w:sz w:val="20"/>
          <w:szCs w:val="20"/>
        </w:rPr>
        <w:t>: Vzorec pogodbe</w:t>
      </w:r>
      <w:bookmarkEnd w:id="11"/>
      <w:bookmarkEnd w:id="12"/>
      <w:bookmarkEnd w:id="13"/>
      <w:bookmarkEnd w:id="14"/>
    </w:p>
    <w:p w14:paraId="76949638" w14:textId="77777777" w:rsidR="003E2E91" w:rsidRPr="00C24EEF" w:rsidRDefault="003E2E91" w:rsidP="007124B4">
      <w:pPr>
        <w:autoSpaceDE w:val="0"/>
        <w:autoSpaceDN w:val="0"/>
        <w:adjustRightInd w:val="0"/>
        <w:rPr>
          <w:rFonts w:ascii="Arial" w:hAnsi="Arial" w:cs="Arial"/>
          <w:b/>
          <w:sz w:val="20"/>
          <w:szCs w:val="20"/>
        </w:rPr>
      </w:pPr>
    </w:p>
    <w:p w14:paraId="2D207C47" w14:textId="3D53E638" w:rsidR="007124B4" w:rsidRPr="00C24EEF" w:rsidRDefault="007124B4" w:rsidP="003E2E91">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VZOREC </w:t>
      </w:r>
      <w:r w:rsidR="00B65CB5" w:rsidRPr="00C24EEF">
        <w:rPr>
          <w:rFonts w:ascii="Arial" w:hAnsi="Arial" w:cs="Arial"/>
          <w:b/>
          <w:sz w:val="20"/>
          <w:szCs w:val="20"/>
        </w:rPr>
        <w:t>POGODBE</w:t>
      </w:r>
    </w:p>
    <w:p w14:paraId="3BA74D8A" w14:textId="77777777" w:rsidR="004A5775" w:rsidRPr="00C24EEF" w:rsidRDefault="004A5775" w:rsidP="00B90DBF">
      <w:pPr>
        <w:autoSpaceDE w:val="0"/>
        <w:autoSpaceDN w:val="0"/>
        <w:adjustRightInd w:val="0"/>
        <w:jc w:val="both"/>
        <w:rPr>
          <w:rFonts w:ascii="Arial" w:hAnsi="Arial" w:cs="Arial"/>
          <w:b/>
          <w:sz w:val="20"/>
          <w:szCs w:val="20"/>
        </w:rPr>
      </w:pPr>
    </w:p>
    <w:p w14:paraId="3BC4F849"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b/>
          <w:bCs/>
          <w:iCs/>
          <w:sz w:val="20"/>
          <w:szCs w:val="20"/>
        </w:rPr>
        <w:t xml:space="preserve">SŽ – Infrastruktura, d.o.o., </w:t>
      </w:r>
      <w:r w:rsidRPr="00C24EEF">
        <w:rPr>
          <w:rFonts w:ascii="Arial" w:hAnsi="Arial" w:cs="Arial"/>
          <w:iCs/>
          <w:sz w:val="20"/>
          <w:szCs w:val="20"/>
        </w:rPr>
        <w:t>Kolodvorska 11, 1000 Ljubljana</w:t>
      </w:r>
    </w:p>
    <w:p w14:paraId="0E75DA1F" w14:textId="2458DE49"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T</w:t>
      </w:r>
      <w:r w:rsidR="008D1676">
        <w:rPr>
          <w:rFonts w:ascii="Arial" w:hAnsi="Arial" w:cs="Arial"/>
          <w:iCs/>
          <w:sz w:val="20"/>
          <w:szCs w:val="20"/>
        </w:rPr>
        <w:t>R</w:t>
      </w:r>
      <w:r w:rsidRPr="00C24EEF">
        <w:rPr>
          <w:rFonts w:ascii="Arial" w:hAnsi="Arial" w:cs="Arial"/>
          <w:iCs/>
          <w:sz w:val="20"/>
          <w:szCs w:val="20"/>
        </w:rPr>
        <w:t>R št. SI5602923-0259545562 (odprt pri NLB, d.d.), osnovni kapital 15.828.186,15 EUR,</w:t>
      </w:r>
    </w:p>
    <w:p w14:paraId="5A3D8351" w14:textId="5A3A2CAC"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Mat. št. 6017177000, dav</w:t>
      </w:r>
      <w:r w:rsidR="009F4C64" w:rsidRPr="00C24EEF">
        <w:rPr>
          <w:rFonts w:ascii="Arial" w:hAnsi="Arial" w:cs="Arial"/>
          <w:iCs/>
          <w:sz w:val="20"/>
          <w:szCs w:val="20"/>
        </w:rPr>
        <w:t>č</w:t>
      </w:r>
      <w:r w:rsidRPr="00C24EEF">
        <w:rPr>
          <w:rFonts w:ascii="Arial" w:hAnsi="Arial" w:cs="Arial"/>
          <w:iCs/>
          <w:sz w:val="20"/>
          <w:szCs w:val="20"/>
        </w:rPr>
        <w:t>ni zavezanec,</w:t>
      </w:r>
    </w:p>
    <w:p w14:paraId="04E3B324"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Identifikacijska številka za DDV: SI94995737,</w:t>
      </w:r>
    </w:p>
    <w:p w14:paraId="4A3F8BA8" w14:textId="50617A83" w:rsidR="001C1045" w:rsidRPr="00C24EEF" w:rsidRDefault="00863832" w:rsidP="00B90DBF">
      <w:pPr>
        <w:jc w:val="both"/>
        <w:rPr>
          <w:rFonts w:ascii="Arial" w:eastAsia="Batang" w:hAnsi="Arial" w:cs="Arial"/>
          <w:sz w:val="20"/>
          <w:szCs w:val="20"/>
          <w:lang w:eastAsia="ko-KR"/>
        </w:rPr>
      </w:pPr>
      <w:r w:rsidRPr="00C24EEF">
        <w:rPr>
          <w:rFonts w:ascii="Arial" w:hAnsi="Arial" w:cs="Arial"/>
          <w:iCs/>
          <w:sz w:val="20"/>
          <w:szCs w:val="20"/>
        </w:rPr>
        <w:t xml:space="preserve">ki jo zastopa direktor, g. Matjaž KRANJC (v nadaljnjem besedilu: </w:t>
      </w:r>
      <w:r w:rsidR="00933959" w:rsidRPr="00C24EEF">
        <w:rPr>
          <w:rFonts w:ascii="Arial" w:hAnsi="Arial" w:cs="Arial"/>
          <w:iCs/>
          <w:sz w:val="20"/>
          <w:szCs w:val="20"/>
        </w:rPr>
        <w:t>NAROČNIK</w:t>
      </w:r>
      <w:r w:rsidRPr="00C24EEF">
        <w:rPr>
          <w:rFonts w:ascii="Arial" w:hAnsi="Arial" w:cs="Arial"/>
          <w:iCs/>
          <w:sz w:val="20"/>
          <w:szCs w:val="20"/>
        </w:rPr>
        <w:t>)</w:t>
      </w:r>
    </w:p>
    <w:p w14:paraId="2FB455D9" w14:textId="77777777" w:rsidR="00FC4CD8" w:rsidRPr="00C24EEF" w:rsidRDefault="00FC4CD8" w:rsidP="001C1045">
      <w:pPr>
        <w:rPr>
          <w:rFonts w:ascii="Arial" w:eastAsia="Batang" w:hAnsi="Arial" w:cs="Arial"/>
          <w:sz w:val="20"/>
          <w:szCs w:val="20"/>
          <w:lang w:eastAsia="ko-KR"/>
        </w:rPr>
      </w:pPr>
    </w:p>
    <w:p w14:paraId="02DD9A7B" w14:textId="7A1FC422" w:rsidR="001C1045" w:rsidRPr="00C24EEF" w:rsidRDefault="00FC4CD8" w:rsidP="001C1045">
      <w:pPr>
        <w:rPr>
          <w:rFonts w:ascii="Arial" w:eastAsia="Batang" w:hAnsi="Arial" w:cs="Arial"/>
          <w:sz w:val="20"/>
          <w:szCs w:val="20"/>
          <w:lang w:eastAsia="ko-KR"/>
        </w:rPr>
      </w:pPr>
      <w:r w:rsidRPr="00C24EEF">
        <w:rPr>
          <w:rFonts w:ascii="Arial" w:eastAsia="Batang" w:hAnsi="Arial" w:cs="Arial"/>
          <w:sz w:val="20"/>
          <w:szCs w:val="20"/>
          <w:lang w:eastAsia="ko-KR"/>
        </w:rPr>
        <w:t>i</w:t>
      </w:r>
      <w:r w:rsidR="001C1045" w:rsidRPr="00C24EEF">
        <w:rPr>
          <w:rFonts w:ascii="Arial" w:eastAsia="Batang" w:hAnsi="Arial" w:cs="Arial"/>
          <w:sz w:val="20"/>
          <w:szCs w:val="20"/>
          <w:lang w:eastAsia="ko-KR"/>
        </w:rPr>
        <w:t>n</w:t>
      </w:r>
    </w:p>
    <w:p w14:paraId="539D0BE6" w14:textId="17C5F1BE" w:rsidR="001C1045" w:rsidRDefault="001C1045" w:rsidP="001C1045">
      <w:pPr>
        <w:spacing w:line="276" w:lineRule="auto"/>
        <w:rPr>
          <w:rFonts w:ascii="Arial" w:eastAsia="Batang" w:hAnsi="Arial" w:cs="Arial"/>
          <w:sz w:val="20"/>
          <w:szCs w:val="20"/>
          <w:lang w:eastAsia="ko-KR"/>
        </w:rPr>
      </w:pPr>
    </w:p>
    <w:p w14:paraId="1FD7CFFB" w14:textId="2C819A42" w:rsidR="008D1676" w:rsidRDefault="008D1676" w:rsidP="001C1045">
      <w:pPr>
        <w:spacing w:line="276" w:lineRule="auto"/>
        <w:rPr>
          <w:rFonts w:ascii="Arial" w:eastAsia="Batang" w:hAnsi="Arial" w:cs="Arial"/>
          <w:sz w:val="20"/>
          <w:szCs w:val="20"/>
          <w:lang w:eastAsia="ko-KR"/>
        </w:rPr>
      </w:pPr>
      <w:r>
        <w:rPr>
          <w:rFonts w:ascii="Arial" w:eastAsia="Batang" w:hAnsi="Arial" w:cs="Arial"/>
          <w:sz w:val="20"/>
          <w:szCs w:val="20"/>
          <w:lang w:eastAsia="ko-KR"/>
        </w:rPr>
        <w:t>…………………………………………………………………………..</w:t>
      </w:r>
    </w:p>
    <w:p w14:paraId="0307A99A" w14:textId="6A2A7E03" w:rsidR="008D1676" w:rsidRPr="00C24EEF" w:rsidRDefault="008D1676" w:rsidP="001C1045">
      <w:pPr>
        <w:spacing w:line="276" w:lineRule="auto"/>
        <w:rPr>
          <w:rFonts w:ascii="Arial" w:eastAsia="Batang" w:hAnsi="Arial" w:cs="Arial"/>
          <w:sz w:val="20"/>
          <w:szCs w:val="20"/>
          <w:lang w:eastAsia="ko-KR"/>
        </w:rPr>
      </w:pPr>
      <w:r>
        <w:rPr>
          <w:rFonts w:ascii="Arial" w:eastAsia="Batang" w:hAnsi="Arial" w:cs="Arial"/>
          <w:sz w:val="20"/>
          <w:szCs w:val="20"/>
          <w:lang w:eastAsia="ko-KR"/>
        </w:rPr>
        <w:t xml:space="preserve">TRR………………………(odprt pri……………), osnovni </w:t>
      </w:r>
      <w:r w:rsidR="00205153">
        <w:rPr>
          <w:rFonts w:ascii="Arial" w:eastAsia="Batang" w:hAnsi="Arial" w:cs="Arial"/>
          <w:sz w:val="20"/>
          <w:szCs w:val="20"/>
          <w:lang w:eastAsia="ko-KR"/>
        </w:rPr>
        <w:t>kapital</w:t>
      </w:r>
      <w:r>
        <w:rPr>
          <w:rFonts w:ascii="Arial" w:eastAsia="Batang" w:hAnsi="Arial" w:cs="Arial"/>
          <w:sz w:val="20"/>
          <w:szCs w:val="20"/>
          <w:lang w:eastAsia="ko-KR"/>
        </w:rPr>
        <w:t>………………………………., Mat. št. …………………….., Identifikacijska številka za DDV: ………………………………., ki ga zastopa ……………………</w:t>
      </w:r>
    </w:p>
    <w:p w14:paraId="4DA4C984" w14:textId="344E254C" w:rsidR="001C1045" w:rsidRPr="00C24EEF" w:rsidRDefault="001C1045" w:rsidP="001C1045">
      <w:pPr>
        <w:spacing w:line="276" w:lineRule="auto"/>
        <w:rPr>
          <w:rFonts w:ascii="Arial" w:eastAsia="Batang" w:hAnsi="Arial" w:cs="Arial"/>
          <w:b/>
          <w:sz w:val="20"/>
          <w:szCs w:val="20"/>
          <w:lang w:eastAsia="ko-KR"/>
        </w:rPr>
      </w:pPr>
      <w:r w:rsidRPr="00C24EEF">
        <w:rPr>
          <w:rFonts w:ascii="Arial" w:eastAsia="Batang" w:hAnsi="Arial" w:cs="Arial"/>
          <w:sz w:val="20"/>
          <w:szCs w:val="20"/>
          <w:lang w:eastAsia="ko-KR"/>
        </w:rPr>
        <w:t xml:space="preserve">(v nadaljnjem besedilu: </w:t>
      </w:r>
      <w:r w:rsidR="00863832" w:rsidRPr="00C24EEF">
        <w:rPr>
          <w:rFonts w:ascii="Arial" w:eastAsia="Batang" w:hAnsi="Arial" w:cs="Arial"/>
          <w:sz w:val="20"/>
          <w:szCs w:val="20"/>
          <w:lang w:eastAsia="ko-KR"/>
        </w:rPr>
        <w:t>DOBAVITELJ</w:t>
      </w:r>
      <w:r w:rsidRPr="00C24EEF">
        <w:rPr>
          <w:rFonts w:ascii="Arial" w:eastAsia="Batang" w:hAnsi="Arial" w:cs="Arial"/>
          <w:sz w:val="20"/>
          <w:szCs w:val="20"/>
          <w:lang w:eastAsia="ko-KR"/>
        </w:rPr>
        <w:t xml:space="preserve">) </w:t>
      </w:r>
    </w:p>
    <w:p w14:paraId="631FF203" w14:textId="77777777" w:rsidR="001C1045" w:rsidRPr="00C24EEF" w:rsidRDefault="001C1045" w:rsidP="001C1045">
      <w:pPr>
        <w:spacing w:before="120"/>
        <w:rPr>
          <w:rFonts w:ascii="Arial" w:eastAsia="Batang" w:hAnsi="Arial" w:cs="Arial"/>
          <w:sz w:val="20"/>
          <w:szCs w:val="20"/>
          <w:lang w:eastAsia="ko-KR"/>
        </w:rPr>
      </w:pPr>
      <w:r w:rsidRPr="00C24EEF">
        <w:rPr>
          <w:rFonts w:ascii="Arial" w:eastAsia="Batang" w:hAnsi="Arial" w:cs="Arial"/>
          <w:sz w:val="20"/>
          <w:szCs w:val="20"/>
          <w:lang w:eastAsia="ko-KR"/>
        </w:rPr>
        <w:t>sklepata naslednjo</w:t>
      </w:r>
    </w:p>
    <w:p w14:paraId="5B9448D6" w14:textId="2ADEBB9A" w:rsidR="001C1045" w:rsidRPr="00C24EEF" w:rsidRDefault="00FC4CD8" w:rsidP="00E42DFC">
      <w:pPr>
        <w:keepLines/>
        <w:spacing w:before="240" w:after="120"/>
        <w:jc w:val="center"/>
        <w:rPr>
          <w:rFonts w:ascii="Arial" w:eastAsia="Batang" w:hAnsi="Arial" w:cs="Arial"/>
          <w:b/>
          <w:bCs/>
          <w:iCs/>
          <w:color w:val="000000" w:themeColor="text1"/>
          <w:sz w:val="20"/>
          <w:szCs w:val="20"/>
          <w:lang w:eastAsia="ko-KR"/>
        </w:rPr>
      </w:pPr>
      <w:r w:rsidRPr="00C24EEF">
        <w:rPr>
          <w:rFonts w:ascii="Arial" w:eastAsia="Batang" w:hAnsi="Arial" w:cs="Arial"/>
          <w:b/>
          <w:bCs/>
          <w:iCs/>
          <w:color w:val="000000" w:themeColor="text1"/>
          <w:sz w:val="20"/>
          <w:szCs w:val="20"/>
          <w:lang w:eastAsia="ko-KR"/>
        </w:rPr>
        <w:t>PO</w:t>
      </w:r>
      <w:r w:rsidR="00DD79E2" w:rsidRPr="00C24EEF">
        <w:rPr>
          <w:rFonts w:ascii="Arial" w:eastAsia="Batang" w:hAnsi="Arial" w:cs="Arial"/>
          <w:b/>
          <w:bCs/>
          <w:iCs/>
          <w:color w:val="000000" w:themeColor="text1"/>
          <w:sz w:val="20"/>
          <w:szCs w:val="20"/>
          <w:lang w:eastAsia="ko-KR"/>
        </w:rPr>
        <w:t>GODBO NAB št.: ……/2022</w:t>
      </w:r>
      <w:r w:rsidR="001219FC" w:rsidRPr="00C24EEF">
        <w:rPr>
          <w:rFonts w:ascii="Arial" w:eastAsia="Batang" w:hAnsi="Arial" w:cs="Arial"/>
          <w:b/>
          <w:bCs/>
          <w:iCs/>
          <w:color w:val="000000" w:themeColor="text1"/>
          <w:sz w:val="20"/>
          <w:szCs w:val="20"/>
          <w:lang w:eastAsia="ko-KR"/>
        </w:rPr>
        <w:t>/</w:t>
      </w:r>
      <w:r w:rsidRPr="00C24EEF">
        <w:rPr>
          <w:rFonts w:ascii="Arial" w:eastAsia="Batang" w:hAnsi="Arial" w:cs="Arial"/>
          <w:b/>
          <w:bCs/>
          <w:iCs/>
          <w:color w:val="000000" w:themeColor="text1"/>
          <w:sz w:val="20"/>
          <w:szCs w:val="20"/>
          <w:lang w:eastAsia="ko-KR"/>
        </w:rPr>
        <w:t>13</w:t>
      </w:r>
    </w:p>
    <w:p w14:paraId="62BB1B39" w14:textId="6F1EADBF" w:rsidR="001C1045" w:rsidRPr="004B387C" w:rsidRDefault="00863832" w:rsidP="00EE2526">
      <w:pPr>
        <w:jc w:val="both"/>
        <w:rPr>
          <w:rFonts w:ascii="Arial" w:eastAsia="Batang" w:hAnsi="Arial" w:cs="Arial"/>
          <w:bCs/>
          <w:color w:val="000000" w:themeColor="text1"/>
          <w:sz w:val="20"/>
          <w:szCs w:val="20"/>
          <w:lang w:eastAsia="ko-KR"/>
        </w:rPr>
      </w:pPr>
      <w:r w:rsidRPr="00C24EEF">
        <w:rPr>
          <w:rFonts w:ascii="Arial" w:eastAsia="Batang" w:hAnsi="Arial" w:cs="Arial"/>
          <w:color w:val="000000" w:themeColor="text1"/>
          <w:sz w:val="20"/>
          <w:szCs w:val="20"/>
          <w:lang w:eastAsia="ko-KR"/>
        </w:rPr>
        <w:t>Dobavitelj</w:t>
      </w:r>
      <w:r w:rsidR="00536E17" w:rsidRPr="00C24EEF">
        <w:rPr>
          <w:rFonts w:ascii="Arial" w:eastAsia="Batang" w:hAnsi="Arial" w:cs="Arial"/>
          <w:color w:val="000000" w:themeColor="text1"/>
          <w:sz w:val="20"/>
          <w:szCs w:val="20"/>
          <w:lang w:eastAsia="ko-KR"/>
        </w:rPr>
        <w:t xml:space="preserve"> </w:t>
      </w:r>
      <w:r w:rsidR="001C1045" w:rsidRPr="00C24EEF">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C24EEF">
        <w:rPr>
          <w:rFonts w:ascii="Arial" w:eastAsia="Batang" w:hAnsi="Arial" w:cs="Arial"/>
          <w:color w:val="000000" w:themeColor="text1"/>
          <w:sz w:val="20"/>
          <w:szCs w:val="20"/>
          <w:lang w:eastAsia="ko-KR"/>
        </w:rPr>
        <w:t>s 40</w:t>
      </w:r>
      <w:r w:rsidR="001C1045" w:rsidRPr="00C24EEF">
        <w:rPr>
          <w:rFonts w:ascii="Arial" w:eastAsia="Batang" w:hAnsi="Arial" w:cs="Arial"/>
          <w:color w:val="000000" w:themeColor="text1"/>
          <w:sz w:val="20"/>
          <w:szCs w:val="20"/>
          <w:lang w:eastAsia="ko-KR"/>
        </w:rPr>
        <w:t>. členom Zakona o javnem naročanju ZJN-3 (</w:t>
      </w:r>
      <w:r w:rsidR="003F0D23" w:rsidRPr="00C24EEF">
        <w:rPr>
          <w:rFonts w:ascii="Arial" w:eastAsia="Batang" w:hAnsi="Arial" w:cs="Arial"/>
          <w:color w:val="000000" w:themeColor="text1"/>
          <w:sz w:val="20"/>
          <w:szCs w:val="20"/>
          <w:lang w:eastAsia="ko-KR"/>
        </w:rPr>
        <w:t xml:space="preserve">Uradni </w:t>
      </w:r>
      <w:r w:rsidR="003F0D23" w:rsidRPr="004B387C">
        <w:rPr>
          <w:rFonts w:ascii="Arial" w:eastAsia="Batang" w:hAnsi="Arial" w:cs="Arial"/>
          <w:color w:val="000000" w:themeColor="text1"/>
          <w:sz w:val="20"/>
          <w:szCs w:val="20"/>
          <w:lang w:eastAsia="ko-KR"/>
        </w:rPr>
        <w:t>list RS, št.  91/2015 in 14/18, 121/12, 10/22,  74/22 – odl. US, in 100/22 – ZNUZSZS v nadaljevanju ZJN-3</w:t>
      </w:r>
      <w:r w:rsidR="001C1045" w:rsidRPr="004B387C">
        <w:rPr>
          <w:rFonts w:ascii="Arial" w:eastAsia="Batang" w:hAnsi="Arial" w:cs="Arial"/>
          <w:color w:val="000000" w:themeColor="text1"/>
          <w:sz w:val="20"/>
          <w:szCs w:val="20"/>
          <w:lang w:eastAsia="ko-KR"/>
        </w:rPr>
        <w:t>) »</w:t>
      </w:r>
      <w:r w:rsidR="000661ED" w:rsidRPr="004B387C">
        <w:rPr>
          <w:rFonts w:ascii="Arial" w:eastAsia="Batang" w:hAnsi="Arial" w:cs="Arial"/>
          <w:bCs/>
          <w:color w:val="000000" w:themeColor="text1"/>
          <w:sz w:val="20"/>
          <w:szCs w:val="20"/>
          <w:lang w:eastAsia="ko-KR"/>
        </w:rPr>
        <w:t xml:space="preserve">Dobava </w:t>
      </w:r>
      <w:r w:rsidR="00D027F3" w:rsidRPr="004B387C">
        <w:rPr>
          <w:rFonts w:ascii="Arial" w:eastAsia="Batang" w:hAnsi="Arial" w:cs="Arial"/>
          <w:bCs/>
          <w:color w:val="000000" w:themeColor="text1"/>
          <w:sz w:val="20"/>
          <w:szCs w:val="20"/>
          <w:lang w:eastAsia="ko-KR"/>
        </w:rPr>
        <w:t xml:space="preserve">lesenih </w:t>
      </w:r>
      <w:r w:rsidR="00FC63E4" w:rsidRPr="004B387C">
        <w:rPr>
          <w:rFonts w:ascii="Arial" w:eastAsia="Batang" w:hAnsi="Arial" w:cs="Arial"/>
          <w:bCs/>
          <w:color w:val="000000" w:themeColor="text1"/>
          <w:sz w:val="20"/>
          <w:szCs w:val="20"/>
          <w:lang w:eastAsia="ko-KR"/>
        </w:rPr>
        <w:t xml:space="preserve">železniških </w:t>
      </w:r>
      <w:r w:rsidR="005D7E23">
        <w:rPr>
          <w:rFonts w:ascii="Arial" w:eastAsia="Batang" w:hAnsi="Arial" w:cs="Arial"/>
          <w:bCs/>
          <w:color w:val="000000" w:themeColor="text1"/>
          <w:sz w:val="20"/>
          <w:szCs w:val="20"/>
          <w:lang w:eastAsia="ko-KR"/>
        </w:rPr>
        <w:t>pragov 2024</w:t>
      </w:r>
      <w:r w:rsidR="001C1045" w:rsidRPr="004B387C">
        <w:rPr>
          <w:rFonts w:ascii="Arial" w:eastAsia="Batang" w:hAnsi="Arial" w:cs="Arial"/>
          <w:color w:val="000000" w:themeColor="text1"/>
          <w:sz w:val="20"/>
          <w:szCs w:val="20"/>
          <w:lang w:eastAsia="ko-KR"/>
        </w:rPr>
        <w:t>«, objavljenega na Portalu javnih naročil, št. objave …………….. z dne ………...</w:t>
      </w:r>
      <w:r w:rsidR="00DA1C09" w:rsidRPr="004B387C">
        <w:rPr>
          <w:rFonts w:ascii="Arial" w:hAnsi="Arial" w:cs="Arial"/>
          <w:color w:val="000000" w:themeColor="text1"/>
          <w:sz w:val="20"/>
          <w:szCs w:val="20"/>
        </w:rPr>
        <w:t xml:space="preserve"> </w:t>
      </w:r>
      <w:r w:rsidR="00DA1C09" w:rsidRPr="004B387C">
        <w:rPr>
          <w:rFonts w:ascii="Arial" w:eastAsia="Batang" w:hAnsi="Arial" w:cs="Arial"/>
          <w:color w:val="000000" w:themeColor="text1"/>
          <w:sz w:val="20"/>
          <w:szCs w:val="20"/>
          <w:lang w:eastAsia="ko-KR"/>
        </w:rPr>
        <w:t>ter na portalu TED (Tender Electronic Daily) pod oznako ………………….. z dne ……………...</w:t>
      </w:r>
    </w:p>
    <w:p w14:paraId="3F103F9C" w14:textId="77777777" w:rsidR="001C1045" w:rsidRPr="00C24EEF" w:rsidRDefault="001C1045" w:rsidP="00EE2526">
      <w:pPr>
        <w:jc w:val="both"/>
        <w:rPr>
          <w:rFonts w:ascii="Arial" w:eastAsia="Batang" w:hAnsi="Arial" w:cs="Arial"/>
          <w:color w:val="000000" w:themeColor="text1"/>
          <w:sz w:val="20"/>
          <w:szCs w:val="20"/>
          <w:lang w:eastAsia="ko-KR"/>
        </w:rPr>
      </w:pPr>
    </w:p>
    <w:p w14:paraId="5BABE5E8" w14:textId="77777777" w:rsidR="000959F9" w:rsidRPr="00C24EEF" w:rsidRDefault="000959F9" w:rsidP="000959F9">
      <w:pPr>
        <w:pStyle w:val="telo0"/>
        <w:spacing w:before="0" w:after="0"/>
        <w:rPr>
          <w:rFonts w:ascii="Arial" w:hAnsi="Arial" w:cs="Arial"/>
          <w:b/>
          <w:bCs/>
          <w:iCs/>
          <w:color w:val="000000" w:themeColor="text1"/>
          <w:sz w:val="20"/>
          <w:szCs w:val="20"/>
        </w:rPr>
      </w:pPr>
      <w:r w:rsidRPr="00C24EEF">
        <w:rPr>
          <w:rFonts w:ascii="Arial" w:hAnsi="Arial" w:cs="Arial"/>
          <w:b/>
          <w:bCs/>
          <w:iCs/>
          <w:color w:val="000000" w:themeColor="text1"/>
          <w:sz w:val="20"/>
          <w:szCs w:val="20"/>
        </w:rPr>
        <w:t>I. PREDMET POGODBE</w:t>
      </w:r>
    </w:p>
    <w:p w14:paraId="49EAE928" w14:textId="77777777" w:rsidR="000959F9" w:rsidRPr="004B387C" w:rsidRDefault="000959F9" w:rsidP="00BB1054">
      <w:pPr>
        <w:pStyle w:val="Navadensplet"/>
        <w:numPr>
          <w:ilvl w:val="0"/>
          <w:numId w:val="12"/>
        </w:numPr>
        <w:spacing w:after="0"/>
        <w:jc w:val="center"/>
        <w:rPr>
          <w:rFonts w:ascii="Arial" w:hAnsi="Arial" w:cs="Arial"/>
          <w:color w:val="000000" w:themeColor="text1"/>
          <w:sz w:val="20"/>
          <w:szCs w:val="20"/>
        </w:rPr>
      </w:pPr>
      <w:r w:rsidRPr="004B387C">
        <w:rPr>
          <w:rFonts w:ascii="Arial" w:hAnsi="Arial" w:cs="Arial"/>
          <w:b/>
          <w:bCs/>
          <w:color w:val="000000" w:themeColor="text1"/>
          <w:sz w:val="20"/>
          <w:szCs w:val="20"/>
        </w:rPr>
        <w:t>člen</w:t>
      </w:r>
    </w:p>
    <w:p w14:paraId="53FF8A8F" w14:textId="0F84E9CA" w:rsidR="000959F9" w:rsidRPr="004B387C" w:rsidRDefault="000959F9" w:rsidP="000959F9">
      <w:pPr>
        <w:pStyle w:val="Navadensplet"/>
        <w:spacing w:after="0"/>
        <w:rPr>
          <w:rFonts w:ascii="Arial" w:hAnsi="Arial" w:cs="Arial"/>
          <w:color w:val="000000" w:themeColor="text1"/>
          <w:sz w:val="20"/>
          <w:szCs w:val="20"/>
        </w:rPr>
      </w:pPr>
      <w:r w:rsidRPr="004B387C">
        <w:rPr>
          <w:rFonts w:ascii="Arial" w:hAnsi="Arial" w:cs="Arial"/>
          <w:color w:val="000000" w:themeColor="text1"/>
          <w:sz w:val="20"/>
          <w:szCs w:val="20"/>
        </w:rPr>
        <w:t xml:space="preserve">S to pogodbo se pogodbeni stranki dogovorita o dobavi </w:t>
      </w:r>
      <w:r w:rsidR="004B387C" w:rsidRPr="004B387C">
        <w:rPr>
          <w:rFonts w:ascii="Arial" w:hAnsi="Arial" w:cs="Arial"/>
          <w:color w:val="000000" w:themeColor="text1"/>
          <w:sz w:val="20"/>
          <w:szCs w:val="20"/>
        </w:rPr>
        <w:t xml:space="preserve">lesenih </w:t>
      </w:r>
      <w:r w:rsidR="00FC63E4" w:rsidRPr="004B387C">
        <w:rPr>
          <w:rFonts w:ascii="Arial" w:hAnsi="Arial" w:cs="Arial"/>
          <w:iCs/>
          <w:color w:val="000000" w:themeColor="text1"/>
          <w:sz w:val="20"/>
          <w:szCs w:val="20"/>
        </w:rPr>
        <w:t xml:space="preserve">železniških pragov </w:t>
      </w:r>
      <w:r w:rsidRPr="004B387C">
        <w:rPr>
          <w:rFonts w:ascii="Arial" w:hAnsi="Arial" w:cs="Arial"/>
          <w:color w:val="000000" w:themeColor="text1"/>
          <w:sz w:val="20"/>
          <w:szCs w:val="20"/>
        </w:rPr>
        <w:t>na podlagi ponudbenega predračuna  št.: ……………,  v skladu s tehničnimi zahtevami (</w:t>
      </w:r>
      <w:r w:rsidR="00D027F3" w:rsidRPr="004B387C">
        <w:rPr>
          <w:rFonts w:ascii="Arial" w:hAnsi="Arial" w:cs="Arial"/>
          <w:color w:val="000000" w:themeColor="text1"/>
          <w:sz w:val="20"/>
          <w:szCs w:val="20"/>
        </w:rPr>
        <w:t>Priloga 2</w:t>
      </w:r>
      <w:r w:rsidRPr="004B387C">
        <w:rPr>
          <w:rFonts w:ascii="Arial" w:hAnsi="Arial" w:cs="Arial"/>
          <w:color w:val="000000" w:themeColor="text1"/>
          <w:sz w:val="20"/>
          <w:szCs w:val="20"/>
        </w:rPr>
        <w:t>), ki sta sestavni del pogodbe.</w:t>
      </w:r>
    </w:p>
    <w:p w14:paraId="6346EB8C" w14:textId="77777777" w:rsidR="00C20B80" w:rsidRPr="004B387C" w:rsidRDefault="00C20B80" w:rsidP="00C20B80">
      <w:pPr>
        <w:jc w:val="both"/>
        <w:rPr>
          <w:rFonts w:ascii="Arial" w:hAnsi="Arial" w:cs="Arial"/>
          <w:color w:val="000000" w:themeColor="text1"/>
          <w:sz w:val="20"/>
          <w:szCs w:val="20"/>
        </w:rPr>
      </w:pPr>
    </w:p>
    <w:p w14:paraId="56CBC263" w14:textId="77777777" w:rsidR="00C20B80" w:rsidRPr="00C24EEF" w:rsidRDefault="00C20B80" w:rsidP="000959F9">
      <w:pPr>
        <w:pStyle w:val="telo0"/>
        <w:spacing w:before="0" w:after="0"/>
        <w:rPr>
          <w:rFonts w:ascii="Arial" w:hAnsi="Arial" w:cs="Arial"/>
          <w:sz w:val="20"/>
          <w:szCs w:val="20"/>
        </w:rPr>
      </w:pPr>
    </w:p>
    <w:p w14:paraId="514EF333" w14:textId="77777777" w:rsidR="000959F9" w:rsidRPr="00C24EEF" w:rsidRDefault="000959F9" w:rsidP="000959F9">
      <w:pPr>
        <w:pStyle w:val="telo0"/>
        <w:spacing w:before="0" w:after="0"/>
        <w:rPr>
          <w:rFonts w:ascii="Arial" w:hAnsi="Arial" w:cs="Arial"/>
          <w:b/>
          <w:bCs/>
          <w:iCs/>
          <w:sz w:val="20"/>
          <w:szCs w:val="20"/>
        </w:rPr>
      </w:pPr>
      <w:r w:rsidRPr="00C24EEF">
        <w:rPr>
          <w:rFonts w:ascii="Arial" w:hAnsi="Arial" w:cs="Arial"/>
          <w:b/>
          <w:bCs/>
          <w:iCs/>
          <w:sz w:val="20"/>
          <w:szCs w:val="20"/>
        </w:rPr>
        <w:t>II. CENA IN ROK DOBAVE</w:t>
      </w:r>
    </w:p>
    <w:p w14:paraId="6A4291B5" w14:textId="77777777" w:rsidR="000959F9" w:rsidRPr="00C24EEF" w:rsidRDefault="000959F9" w:rsidP="00BB1054">
      <w:pPr>
        <w:pStyle w:val="telo0"/>
        <w:numPr>
          <w:ilvl w:val="0"/>
          <w:numId w:val="13"/>
        </w:numPr>
        <w:spacing w:before="0" w:after="0"/>
        <w:jc w:val="center"/>
        <w:rPr>
          <w:rFonts w:ascii="Arial" w:hAnsi="Arial" w:cs="Arial"/>
          <w:sz w:val="20"/>
          <w:szCs w:val="20"/>
        </w:rPr>
      </w:pPr>
      <w:r w:rsidRPr="00C24EEF">
        <w:rPr>
          <w:rFonts w:ascii="Arial" w:hAnsi="Arial" w:cs="Arial"/>
          <w:b/>
          <w:bCs/>
          <w:iCs/>
          <w:sz w:val="20"/>
          <w:szCs w:val="20"/>
        </w:rPr>
        <w:t>člen</w:t>
      </w:r>
    </w:p>
    <w:p w14:paraId="16DCA9AB" w14:textId="55202BF5" w:rsidR="000959F9" w:rsidRPr="00C24EEF" w:rsidRDefault="000959F9" w:rsidP="0013148B">
      <w:pPr>
        <w:pStyle w:val="Navadensplet"/>
        <w:spacing w:after="0"/>
        <w:jc w:val="both"/>
        <w:rPr>
          <w:rFonts w:ascii="Arial" w:hAnsi="Arial" w:cs="Arial"/>
          <w:color w:val="auto"/>
          <w:sz w:val="20"/>
          <w:szCs w:val="20"/>
        </w:rPr>
      </w:pPr>
      <w:r w:rsidRPr="00C24EEF">
        <w:rPr>
          <w:rFonts w:ascii="Arial" w:hAnsi="Arial" w:cs="Arial"/>
          <w:color w:val="auto"/>
          <w:sz w:val="20"/>
          <w:szCs w:val="20"/>
        </w:rPr>
        <w:t>Pogodbene cene po tej pogodbi so določene na podlagi ponudbenega predračuna št. …………….. z dne ………… in znaša</w:t>
      </w:r>
      <w:r w:rsidR="00536E17" w:rsidRPr="00C24EEF">
        <w:rPr>
          <w:rFonts w:ascii="Arial" w:hAnsi="Arial" w:cs="Arial"/>
          <w:color w:val="auto"/>
          <w:sz w:val="20"/>
          <w:szCs w:val="20"/>
        </w:rPr>
        <w:t>jo</w:t>
      </w:r>
      <w:r w:rsidRPr="00C24EEF">
        <w:rPr>
          <w:rFonts w:ascii="Arial" w:hAnsi="Arial" w:cs="Arial"/>
          <w:color w:val="auto"/>
          <w:sz w:val="20"/>
          <w:szCs w:val="20"/>
        </w:rPr>
        <w:t xml:space="preserve">: </w:t>
      </w:r>
    </w:p>
    <w:p w14:paraId="044AB6CF" w14:textId="77777777" w:rsidR="00F20860" w:rsidRPr="00C95F8E" w:rsidRDefault="00F20860" w:rsidP="00F20860">
      <w:pPr>
        <w:autoSpaceDE w:val="0"/>
        <w:autoSpaceDN w:val="0"/>
        <w:adjustRightInd w:val="0"/>
        <w:rPr>
          <w:rFonts w:ascii="Arial" w:hAnsi="Arial" w:cs="Arial"/>
          <w:b/>
          <w:sz w:val="16"/>
          <w:szCs w:val="16"/>
        </w:rPr>
      </w:pPr>
      <w:r w:rsidRPr="00C95F8E">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F20860" w:rsidRPr="00C95F8E" w14:paraId="7C119FD1" w14:textId="77777777" w:rsidTr="00F20860">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153DEC4"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995EE8D"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7ED7FE6"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D506AE2" w14:textId="77777777" w:rsidR="00F20860" w:rsidRPr="00C95F8E" w:rsidRDefault="00F20860" w:rsidP="00F20860">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612108C9"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B5AF90F"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F20860" w:rsidRPr="00C95F8E" w14:paraId="728FB19D" w14:textId="77777777" w:rsidTr="00F20860">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4B2D204B" w14:textId="77777777" w:rsidR="00F20860" w:rsidRPr="00C95F8E" w:rsidRDefault="00F20860" w:rsidP="00F20860">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1D3CB165" w14:textId="77777777" w:rsidR="00F20860" w:rsidRPr="00C95F8E" w:rsidRDefault="00F20860" w:rsidP="00F20860">
            <w:pPr>
              <w:rPr>
                <w:rFonts w:ascii="Arial" w:hAnsi="Arial" w:cs="Arial"/>
                <w:iCs/>
                <w:sz w:val="16"/>
                <w:szCs w:val="16"/>
              </w:rPr>
            </w:pPr>
            <w:r w:rsidRPr="00C95F8E">
              <w:rPr>
                <w:rFonts w:ascii="Arial" w:hAnsi="Arial" w:cs="Arial"/>
                <w:color w:val="000000"/>
                <w:sz w:val="16"/>
                <w:szCs w:val="16"/>
              </w:rPr>
              <w:t>Prag tirni bukov ostrorobi impregniran (kreozot)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C6E227E" w14:textId="00F2AD88" w:rsidR="00F20860" w:rsidRPr="00C95F8E" w:rsidRDefault="00B51544" w:rsidP="00F20860">
            <w:pPr>
              <w:jc w:val="center"/>
              <w:rPr>
                <w:rFonts w:ascii="Arial" w:hAnsi="Arial" w:cs="Arial"/>
                <w:iCs/>
                <w:sz w:val="16"/>
                <w:szCs w:val="16"/>
              </w:rPr>
            </w:pPr>
            <w:r>
              <w:rPr>
                <w:rFonts w:ascii="Arial" w:hAnsi="Arial" w:cs="Arial"/>
                <w:iCs/>
                <w:sz w:val="16"/>
                <w:szCs w:val="16"/>
              </w:rPr>
              <w:t>5.000</w:t>
            </w:r>
          </w:p>
        </w:tc>
        <w:tc>
          <w:tcPr>
            <w:tcW w:w="1283" w:type="dxa"/>
            <w:tcBorders>
              <w:top w:val="nil"/>
              <w:left w:val="nil"/>
              <w:bottom w:val="single" w:sz="4" w:space="0" w:color="auto"/>
              <w:right w:val="single" w:sz="4" w:space="0" w:color="auto"/>
            </w:tcBorders>
            <w:shd w:val="clear" w:color="000000" w:fill="DCE6F1"/>
            <w:noWrap/>
            <w:vAlign w:val="bottom"/>
            <w:hideMark/>
          </w:tcPr>
          <w:p w14:paraId="682E1B74" w14:textId="77777777" w:rsidR="00F20860" w:rsidRPr="00C95F8E" w:rsidRDefault="00F20860" w:rsidP="00F20860">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4BE02F9F" w14:textId="77777777" w:rsidR="00F20860" w:rsidRPr="00C95F8E" w:rsidRDefault="00F20860" w:rsidP="00F20860">
            <w:pPr>
              <w:rPr>
                <w:rFonts w:ascii="Arial" w:hAnsi="Arial" w:cs="Arial"/>
                <w:iCs/>
                <w:sz w:val="16"/>
                <w:szCs w:val="16"/>
              </w:rPr>
            </w:pPr>
            <w:r w:rsidRPr="00C95F8E">
              <w:rPr>
                <w:rFonts w:ascii="Arial" w:hAnsi="Arial" w:cs="Arial"/>
                <w:iCs/>
                <w:sz w:val="16"/>
                <w:szCs w:val="16"/>
              </w:rPr>
              <w:t> </w:t>
            </w:r>
          </w:p>
        </w:tc>
      </w:tr>
      <w:tr w:rsidR="00F20860" w:rsidRPr="00C95F8E" w14:paraId="7748766E" w14:textId="77777777" w:rsidTr="00F20860">
        <w:trPr>
          <w:trHeight w:val="212"/>
        </w:trPr>
        <w:tc>
          <w:tcPr>
            <w:tcW w:w="587" w:type="dxa"/>
            <w:tcBorders>
              <w:top w:val="single" w:sz="4" w:space="0" w:color="auto"/>
            </w:tcBorders>
            <w:shd w:val="clear" w:color="auto" w:fill="auto"/>
            <w:noWrap/>
            <w:vAlign w:val="center"/>
            <w:hideMark/>
          </w:tcPr>
          <w:p w14:paraId="0D9DBF7C" w14:textId="77777777" w:rsidR="00F20860" w:rsidRPr="00C95F8E" w:rsidRDefault="00F20860" w:rsidP="00F20860">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77C7BDCD" w14:textId="77777777" w:rsidR="00F20860" w:rsidRPr="00C95F8E" w:rsidRDefault="00F20860" w:rsidP="00F20860">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44C965CC"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7D53148E" w14:textId="77777777" w:rsidR="00F20860" w:rsidRPr="00C95F8E" w:rsidRDefault="00F20860" w:rsidP="00F20860">
            <w:pPr>
              <w:rPr>
                <w:rFonts w:ascii="Arial" w:hAnsi="Arial" w:cs="Arial"/>
                <w:b/>
                <w:bCs/>
                <w:iCs/>
                <w:sz w:val="16"/>
                <w:szCs w:val="16"/>
              </w:rPr>
            </w:pPr>
            <w:r w:rsidRPr="00C95F8E">
              <w:rPr>
                <w:rFonts w:ascii="Arial" w:hAnsi="Arial" w:cs="Arial"/>
                <w:b/>
                <w:bCs/>
                <w:iCs/>
                <w:sz w:val="16"/>
                <w:szCs w:val="16"/>
              </w:rPr>
              <w:t> </w:t>
            </w:r>
          </w:p>
        </w:tc>
      </w:tr>
      <w:tr w:rsidR="00F20860" w:rsidRPr="00C95F8E" w14:paraId="562F399E" w14:textId="77777777" w:rsidTr="00F20860">
        <w:trPr>
          <w:trHeight w:val="99"/>
        </w:trPr>
        <w:tc>
          <w:tcPr>
            <w:tcW w:w="587" w:type="dxa"/>
            <w:shd w:val="clear" w:color="auto" w:fill="auto"/>
            <w:noWrap/>
            <w:vAlign w:val="bottom"/>
          </w:tcPr>
          <w:p w14:paraId="31F45B10" w14:textId="77777777" w:rsidR="00F20860" w:rsidRPr="00C95F8E" w:rsidRDefault="00F20860" w:rsidP="00F20860">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06564D75" w14:textId="77777777" w:rsidR="00F20860" w:rsidRPr="00C95F8E" w:rsidRDefault="00F20860" w:rsidP="00F20860">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7E63069"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14DBFABF" w14:textId="77777777" w:rsidR="00F20860" w:rsidRPr="00C95F8E" w:rsidRDefault="00F20860" w:rsidP="00F20860">
            <w:pPr>
              <w:rPr>
                <w:rFonts w:ascii="Arial" w:hAnsi="Arial" w:cs="Arial"/>
                <w:b/>
                <w:bCs/>
                <w:iCs/>
                <w:sz w:val="16"/>
                <w:szCs w:val="16"/>
              </w:rPr>
            </w:pPr>
          </w:p>
        </w:tc>
      </w:tr>
      <w:tr w:rsidR="00F20860" w:rsidRPr="00C95F8E" w14:paraId="247F7A57" w14:textId="77777777" w:rsidTr="00F20860">
        <w:trPr>
          <w:trHeight w:val="397"/>
        </w:trPr>
        <w:tc>
          <w:tcPr>
            <w:tcW w:w="587" w:type="dxa"/>
            <w:shd w:val="clear" w:color="auto" w:fill="auto"/>
            <w:noWrap/>
            <w:vAlign w:val="center"/>
          </w:tcPr>
          <w:p w14:paraId="6CC24022" w14:textId="77777777" w:rsidR="00F20860" w:rsidRPr="00C95F8E" w:rsidRDefault="00F20860" w:rsidP="00F20860">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73233B1B" w14:textId="77777777" w:rsidR="00F20860" w:rsidRPr="00C95F8E" w:rsidRDefault="00F20860" w:rsidP="00F20860">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299F643C"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62D51B26" w14:textId="77777777" w:rsidR="00F20860" w:rsidRPr="00C95F8E" w:rsidRDefault="00F20860" w:rsidP="00F20860">
            <w:pPr>
              <w:rPr>
                <w:rFonts w:ascii="Arial" w:hAnsi="Arial" w:cs="Arial"/>
                <w:b/>
                <w:bCs/>
                <w:iCs/>
                <w:sz w:val="16"/>
                <w:szCs w:val="16"/>
              </w:rPr>
            </w:pPr>
          </w:p>
        </w:tc>
      </w:tr>
    </w:tbl>
    <w:p w14:paraId="498526E8" w14:textId="77777777" w:rsidR="00F20860" w:rsidRPr="00C95F8E" w:rsidRDefault="00F20860" w:rsidP="00F20860">
      <w:pPr>
        <w:autoSpaceDE w:val="0"/>
        <w:autoSpaceDN w:val="0"/>
        <w:adjustRightInd w:val="0"/>
        <w:spacing w:line="276" w:lineRule="auto"/>
        <w:jc w:val="both"/>
        <w:rPr>
          <w:rFonts w:ascii="Arial" w:eastAsia="Batang" w:hAnsi="Arial" w:cs="Arial"/>
          <w:b/>
          <w:sz w:val="16"/>
          <w:szCs w:val="16"/>
          <w:lang w:eastAsia="ko-KR"/>
        </w:rPr>
      </w:pPr>
    </w:p>
    <w:p w14:paraId="1432812E" w14:textId="77777777" w:rsidR="00F20860" w:rsidRPr="00C95F8E" w:rsidRDefault="00F20860" w:rsidP="00F20860">
      <w:pPr>
        <w:autoSpaceDE w:val="0"/>
        <w:autoSpaceDN w:val="0"/>
        <w:adjustRightInd w:val="0"/>
        <w:spacing w:line="276" w:lineRule="auto"/>
        <w:jc w:val="both"/>
        <w:rPr>
          <w:rFonts w:ascii="Arial" w:eastAsia="Batang" w:hAnsi="Arial" w:cs="Arial"/>
          <w:b/>
          <w:sz w:val="16"/>
          <w:szCs w:val="16"/>
          <w:lang w:eastAsia="ko-KR"/>
        </w:rPr>
      </w:pPr>
    </w:p>
    <w:p w14:paraId="70926E97" w14:textId="77777777" w:rsidR="00F20860" w:rsidRPr="00C95F8E" w:rsidRDefault="00F20860" w:rsidP="00F20860">
      <w:pPr>
        <w:autoSpaceDE w:val="0"/>
        <w:autoSpaceDN w:val="0"/>
        <w:adjustRightInd w:val="0"/>
        <w:rPr>
          <w:rFonts w:ascii="Arial" w:hAnsi="Arial" w:cs="Arial"/>
          <w:b/>
          <w:sz w:val="16"/>
          <w:szCs w:val="16"/>
        </w:rPr>
      </w:pPr>
      <w:r w:rsidRPr="00C95F8E">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F20860" w:rsidRPr="00C95F8E" w14:paraId="5386AEEC" w14:textId="77777777" w:rsidTr="00F20860">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CA98F7E"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FF29955"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8F13370"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84F1632" w14:textId="77777777" w:rsidR="00F20860" w:rsidRPr="00C95F8E" w:rsidRDefault="00F20860" w:rsidP="00F20860">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1D135315"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9671B15"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F20860" w:rsidRPr="00C95F8E" w14:paraId="453D1AFA" w14:textId="77777777" w:rsidTr="00F20860">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70F179B6" w14:textId="77777777" w:rsidR="00F20860" w:rsidRPr="00C95F8E" w:rsidRDefault="00F20860" w:rsidP="00F20860">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8" w:space="0" w:color="auto"/>
              <w:right w:val="single" w:sz="4" w:space="0" w:color="auto"/>
            </w:tcBorders>
            <w:shd w:val="clear" w:color="000000" w:fill="FFFFFF"/>
            <w:vAlign w:val="center"/>
            <w:hideMark/>
          </w:tcPr>
          <w:p w14:paraId="7AD71D1F" w14:textId="77777777" w:rsidR="00F20860" w:rsidRPr="00C95F8E" w:rsidRDefault="00F20860" w:rsidP="00F20860">
            <w:pPr>
              <w:rPr>
                <w:rFonts w:ascii="Arial" w:hAnsi="Arial" w:cs="Arial"/>
                <w:iCs/>
                <w:sz w:val="16"/>
                <w:szCs w:val="16"/>
              </w:rPr>
            </w:pPr>
            <w:r w:rsidRPr="00C95F8E">
              <w:rPr>
                <w:rFonts w:ascii="Arial" w:hAnsi="Arial" w:cs="Arial"/>
                <w:color w:val="000000"/>
                <w:sz w:val="16"/>
                <w:szCs w:val="16"/>
              </w:rPr>
              <w:t>Prag tirni bukov ostrorobi impregniran (alternativna zaščita)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29851E95" w14:textId="77777777" w:rsidR="00F20860" w:rsidRPr="00C95F8E" w:rsidRDefault="00F20860" w:rsidP="00F20860">
            <w:pPr>
              <w:jc w:val="center"/>
              <w:rPr>
                <w:rFonts w:ascii="Arial" w:hAnsi="Arial" w:cs="Arial"/>
                <w:iCs/>
                <w:sz w:val="16"/>
                <w:szCs w:val="16"/>
              </w:rPr>
            </w:pPr>
            <w:r>
              <w:rPr>
                <w:rFonts w:ascii="Arial" w:hAnsi="Arial" w:cs="Arial"/>
                <w:iCs/>
                <w:sz w:val="16"/>
                <w:szCs w:val="16"/>
              </w:rPr>
              <w:t>13.000</w:t>
            </w:r>
          </w:p>
        </w:tc>
        <w:tc>
          <w:tcPr>
            <w:tcW w:w="1283" w:type="dxa"/>
            <w:tcBorders>
              <w:top w:val="nil"/>
              <w:left w:val="nil"/>
              <w:bottom w:val="single" w:sz="4" w:space="0" w:color="auto"/>
              <w:right w:val="single" w:sz="4" w:space="0" w:color="auto"/>
            </w:tcBorders>
            <w:shd w:val="clear" w:color="000000" w:fill="DCE6F1"/>
            <w:noWrap/>
            <w:vAlign w:val="bottom"/>
            <w:hideMark/>
          </w:tcPr>
          <w:p w14:paraId="72F2F864" w14:textId="77777777" w:rsidR="00F20860" w:rsidRPr="00C95F8E" w:rsidRDefault="00F20860" w:rsidP="00F20860">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6E30125B" w14:textId="77777777" w:rsidR="00F20860" w:rsidRPr="00C95F8E" w:rsidRDefault="00F20860" w:rsidP="00F20860">
            <w:pPr>
              <w:rPr>
                <w:rFonts w:ascii="Arial" w:hAnsi="Arial" w:cs="Arial"/>
                <w:iCs/>
                <w:sz w:val="16"/>
                <w:szCs w:val="16"/>
              </w:rPr>
            </w:pPr>
            <w:r w:rsidRPr="00C95F8E">
              <w:rPr>
                <w:rFonts w:ascii="Arial" w:hAnsi="Arial" w:cs="Arial"/>
                <w:iCs/>
                <w:sz w:val="16"/>
                <w:szCs w:val="16"/>
              </w:rPr>
              <w:t> </w:t>
            </w:r>
          </w:p>
        </w:tc>
      </w:tr>
      <w:tr w:rsidR="00F20860" w:rsidRPr="00C95F8E" w14:paraId="2FEF223B" w14:textId="77777777" w:rsidTr="00F20860">
        <w:trPr>
          <w:trHeight w:val="212"/>
        </w:trPr>
        <w:tc>
          <w:tcPr>
            <w:tcW w:w="587" w:type="dxa"/>
            <w:tcBorders>
              <w:top w:val="single" w:sz="4" w:space="0" w:color="auto"/>
            </w:tcBorders>
            <w:shd w:val="clear" w:color="auto" w:fill="auto"/>
            <w:noWrap/>
            <w:vAlign w:val="center"/>
            <w:hideMark/>
          </w:tcPr>
          <w:p w14:paraId="5440D4A4" w14:textId="77777777" w:rsidR="00F20860" w:rsidRPr="00C95F8E" w:rsidRDefault="00F20860" w:rsidP="00F20860">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562A8007" w14:textId="77777777" w:rsidR="00F20860" w:rsidRPr="00C95F8E" w:rsidRDefault="00F20860" w:rsidP="00F20860">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377E6E53"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085B4192" w14:textId="77777777" w:rsidR="00F20860" w:rsidRPr="00C95F8E" w:rsidRDefault="00F20860" w:rsidP="00F20860">
            <w:pPr>
              <w:rPr>
                <w:rFonts w:ascii="Arial" w:hAnsi="Arial" w:cs="Arial"/>
                <w:b/>
                <w:bCs/>
                <w:iCs/>
                <w:sz w:val="16"/>
                <w:szCs w:val="16"/>
              </w:rPr>
            </w:pPr>
            <w:r w:rsidRPr="00C95F8E">
              <w:rPr>
                <w:rFonts w:ascii="Arial" w:hAnsi="Arial" w:cs="Arial"/>
                <w:b/>
                <w:bCs/>
                <w:iCs/>
                <w:sz w:val="16"/>
                <w:szCs w:val="16"/>
              </w:rPr>
              <w:t> </w:t>
            </w:r>
          </w:p>
        </w:tc>
      </w:tr>
      <w:tr w:rsidR="00F20860" w:rsidRPr="00C95F8E" w14:paraId="60646B4B" w14:textId="77777777" w:rsidTr="00F20860">
        <w:trPr>
          <w:trHeight w:val="99"/>
        </w:trPr>
        <w:tc>
          <w:tcPr>
            <w:tcW w:w="587" w:type="dxa"/>
            <w:shd w:val="clear" w:color="auto" w:fill="auto"/>
            <w:noWrap/>
            <w:vAlign w:val="bottom"/>
          </w:tcPr>
          <w:p w14:paraId="04010103" w14:textId="77777777" w:rsidR="00F20860" w:rsidRPr="00C95F8E" w:rsidRDefault="00F20860" w:rsidP="00F20860">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5907FD2" w14:textId="77777777" w:rsidR="00F20860" w:rsidRPr="00C95F8E" w:rsidRDefault="00F20860" w:rsidP="00F20860">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38469D1"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09DC3831" w14:textId="77777777" w:rsidR="00F20860" w:rsidRPr="00C95F8E" w:rsidRDefault="00F20860" w:rsidP="00F20860">
            <w:pPr>
              <w:rPr>
                <w:rFonts w:ascii="Arial" w:hAnsi="Arial" w:cs="Arial"/>
                <w:b/>
                <w:bCs/>
                <w:iCs/>
                <w:sz w:val="16"/>
                <w:szCs w:val="16"/>
              </w:rPr>
            </w:pPr>
          </w:p>
        </w:tc>
      </w:tr>
      <w:tr w:rsidR="00F20860" w:rsidRPr="00C95F8E" w14:paraId="1733F8BA" w14:textId="77777777" w:rsidTr="00F20860">
        <w:trPr>
          <w:trHeight w:val="397"/>
        </w:trPr>
        <w:tc>
          <w:tcPr>
            <w:tcW w:w="587" w:type="dxa"/>
            <w:shd w:val="clear" w:color="auto" w:fill="auto"/>
            <w:noWrap/>
            <w:vAlign w:val="center"/>
          </w:tcPr>
          <w:p w14:paraId="0774FEA1" w14:textId="77777777" w:rsidR="00F20860" w:rsidRPr="00C95F8E" w:rsidRDefault="00F20860" w:rsidP="00F20860">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2E592CEC" w14:textId="77777777" w:rsidR="00F20860" w:rsidRPr="00C95F8E" w:rsidRDefault="00F20860" w:rsidP="00F20860">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2E1D29AF"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2FD4F126" w14:textId="77777777" w:rsidR="00F20860" w:rsidRPr="00C95F8E" w:rsidRDefault="00F20860" w:rsidP="00F20860">
            <w:pPr>
              <w:rPr>
                <w:rFonts w:ascii="Arial" w:hAnsi="Arial" w:cs="Arial"/>
                <w:b/>
                <w:bCs/>
                <w:iCs/>
                <w:sz w:val="16"/>
                <w:szCs w:val="16"/>
              </w:rPr>
            </w:pPr>
          </w:p>
        </w:tc>
      </w:tr>
    </w:tbl>
    <w:p w14:paraId="3FD9BAB5" w14:textId="77777777" w:rsidR="00F20860" w:rsidRPr="00C95F8E" w:rsidRDefault="00F20860" w:rsidP="00F20860">
      <w:pPr>
        <w:autoSpaceDE w:val="0"/>
        <w:autoSpaceDN w:val="0"/>
        <w:adjustRightInd w:val="0"/>
        <w:spacing w:line="276" w:lineRule="auto"/>
        <w:jc w:val="both"/>
        <w:rPr>
          <w:rFonts w:ascii="Arial" w:eastAsia="Batang" w:hAnsi="Arial" w:cs="Arial"/>
          <w:b/>
          <w:sz w:val="16"/>
          <w:szCs w:val="16"/>
          <w:lang w:eastAsia="ko-KR"/>
        </w:rPr>
      </w:pPr>
    </w:p>
    <w:p w14:paraId="1EDC8201" w14:textId="77777777" w:rsidR="00F20860" w:rsidRPr="00C95F8E" w:rsidRDefault="00F20860" w:rsidP="00F20860">
      <w:pPr>
        <w:autoSpaceDE w:val="0"/>
        <w:autoSpaceDN w:val="0"/>
        <w:adjustRightInd w:val="0"/>
        <w:spacing w:line="276" w:lineRule="auto"/>
        <w:jc w:val="both"/>
        <w:rPr>
          <w:rFonts w:ascii="Arial" w:eastAsia="Batang" w:hAnsi="Arial" w:cs="Arial"/>
          <w:b/>
          <w:sz w:val="16"/>
          <w:szCs w:val="16"/>
          <w:lang w:eastAsia="ko-KR"/>
        </w:rPr>
      </w:pPr>
    </w:p>
    <w:p w14:paraId="0C742873" w14:textId="77777777" w:rsidR="00F20860" w:rsidRPr="00C95F8E" w:rsidRDefault="00F20860" w:rsidP="00F20860">
      <w:pPr>
        <w:autoSpaceDE w:val="0"/>
        <w:autoSpaceDN w:val="0"/>
        <w:adjustRightInd w:val="0"/>
        <w:spacing w:line="276" w:lineRule="auto"/>
        <w:jc w:val="both"/>
        <w:rPr>
          <w:rFonts w:ascii="Arial" w:eastAsia="Batang" w:hAnsi="Arial" w:cs="Arial"/>
          <w:b/>
          <w:sz w:val="16"/>
          <w:szCs w:val="16"/>
          <w:lang w:eastAsia="ko-KR"/>
        </w:rPr>
      </w:pPr>
      <w:r w:rsidRPr="00C95F8E">
        <w:rPr>
          <w:rFonts w:ascii="Arial" w:eastAsia="Batang" w:hAnsi="Arial" w:cs="Arial"/>
          <w:b/>
          <w:sz w:val="16"/>
          <w:szCs w:val="16"/>
          <w:lang w:eastAsia="ko-KR"/>
        </w:rPr>
        <w:t>SKLOP II</w:t>
      </w:r>
      <w:r>
        <w:rPr>
          <w:rFonts w:ascii="Arial" w:eastAsia="Batang" w:hAnsi="Arial" w:cs="Arial"/>
          <w:b/>
          <w:sz w:val="16"/>
          <w:szCs w:val="16"/>
          <w:lang w:eastAsia="ko-KR"/>
        </w:rPr>
        <w:t>I</w:t>
      </w:r>
    </w:p>
    <w:tbl>
      <w:tblPr>
        <w:tblW w:w="10167" w:type="dxa"/>
        <w:tblCellMar>
          <w:left w:w="70" w:type="dxa"/>
          <w:right w:w="70" w:type="dxa"/>
        </w:tblCellMar>
        <w:tblLook w:val="04A0" w:firstRow="1" w:lastRow="0" w:firstColumn="1" w:lastColumn="0" w:noHBand="0" w:noVBand="1"/>
      </w:tblPr>
      <w:tblGrid>
        <w:gridCol w:w="620"/>
        <w:gridCol w:w="5671"/>
        <w:gridCol w:w="1208"/>
        <w:gridCol w:w="1278"/>
        <w:gridCol w:w="1390"/>
      </w:tblGrid>
      <w:tr w:rsidR="00F20860" w:rsidRPr="00C95F8E" w14:paraId="2DEBE8E6" w14:textId="77777777" w:rsidTr="0073358F">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F406D36"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Zap.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5AA9B9D"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OPIS</w:t>
            </w:r>
          </w:p>
        </w:tc>
        <w:tc>
          <w:tcPr>
            <w:tcW w:w="120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D20BE90" w14:textId="77777777" w:rsidR="00F20860" w:rsidRPr="00C95F8E" w:rsidRDefault="00F20860" w:rsidP="00F20860">
            <w:pPr>
              <w:jc w:val="center"/>
              <w:rPr>
                <w:rFonts w:ascii="Arial" w:hAnsi="Arial" w:cs="Arial"/>
                <w:b/>
                <w:bCs/>
                <w:iCs/>
                <w:sz w:val="16"/>
                <w:szCs w:val="16"/>
              </w:rPr>
            </w:pPr>
            <w:r>
              <w:rPr>
                <w:rFonts w:ascii="Arial" w:hAnsi="Arial" w:cs="Arial"/>
                <w:b/>
                <w:bCs/>
                <w:iCs/>
                <w:sz w:val="16"/>
                <w:szCs w:val="16"/>
              </w:rPr>
              <w:t>Količina (m3</w:t>
            </w:r>
            <w:r w:rsidRPr="00C95F8E">
              <w:rPr>
                <w:rFonts w:ascii="Arial" w:hAnsi="Arial" w:cs="Arial"/>
                <w:b/>
                <w:bCs/>
                <w:iCs/>
                <w:sz w:val="16"/>
                <w:szCs w:val="16"/>
              </w:rPr>
              <w:t>)</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C3B5CB3" w14:textId="77777777" w:rsidR="00F20860" w:rsidRPr="00C95F8E" w:rsidRDefault="00F20860" w:rsidP="00F20860">
            <w:pPr>
              <w:jc w:val="center"/>
              <w:rPr>
                <w:rFonts w:ascii="Arial" w:hAnsi="Arial" w:cs="Arial"/>
                <w:b/>
                <w:bCs/>
                <w:iCs/>
                <w:color w:val="00B050"/>
                <w:sz w:val="16"/>
                <w:szCs w:val="16"/>
              </w:rPr>
            </w:pPr>
            <w:r w:rsidRPr="00C95F8E">
              <w:rPr>
                <w:rFonts w:ascii="Arial" w:hAnsi="Arial" w:cs="Arial"/>
                <w:b/>
                <w:bCs/>
                <w:iCs/>
                <w:sz w:val="16"/>
                <w:szCs w:val="16"/>
              </w:rPr>
              <w:t xml:space="preserve">Cena na </w:t>
            </w:r>
            <w:r>
              <w:rPr>
                <w:rFonts w:ascii="Arial" w:hAnsi="Arial" w:cs="Arial"/>
                <w:b/>
                <w:bCs/>
                <w:iCs/>
                <w:sz w:val="16"/>
                <w:szCs w:val="16"/>
              </w:rPr>
              <w:t>m3</w:t>
            </w:r>
            <w:r w:rsidRPr="00C95F8E">
              <w:rPr>
                <w:rFonts w:ascii="Arial" w:hAnsi="Arial" w:cs="Arial"/>
                <w:b/>
                <w:bCs/>
                <w:iCs/>
                <w:sz w:val="16"/>
                <w:szCs w:val="16"/>
              </w:rPr>
              <w:t xml:space="preserve"> brez DDV v EUR</w:t>
            </w:r>
          </w:p>
          <w:p w14:paraId="7C601651"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D4512B9" w14:textId="77777777" w:rsidR="00F20860" w:rsidRPr="00C95F8E" w:rsidRDefault="00F20860" w:rsidP="00F20860">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B51544" w:rsidRPr="00F20860" w14:paraId="064D32EB" w14:textId="77777777" w:rsidTr="0073358F">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E52810B" w14:textId="77777777" w:rsidR="00B51544" w:rsidRPr="00F20860" w:rsidRDefault="00B51544" w:rsidP="00B51544">
            <w:pPr>
              <w:jc w:val="center"/>
              <w:rPr>
                <w:rFonts w:ascii="Arial" w:hAnsi="Arial" w:cs="Arial"/>
                <w:iCs/>
                <w:sz w:val="16"/>
                <w:szCs w:val="16"/>
              </w:rPr>
            </w:pPr>
            <w:r w:rsidRPr="00F20860">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4E2D5365" w14:textId="498BD53F" w:rsidR="00B51544" w:rsidRPr="00F20860" w:rsidRDefault="00B51544" w:rsidP="00B51544">
            <w:pPr>
              <w:rPr>
                <w:rFonts w:ascii="Arial" w:hAnsi="Arial" w:cs="Arial"/>
                <w:iCs/>
                <w:sz w:val="16"/>
                <w:szCs w:val="16"/>
              </w:rPr>
            </w:pPr>
            <w:r w:rsidRPr="00F8449B">
              <w:rPr>
                <w:rFonts w:ascii="Arial" w:hAnsi="Arial" w:cs="Arial"/>
                <w:color w:val="000000"/>
                <w:sz w:val="16"/>
                <w:szCs w:val="16"/>
              </w:rPr>
              <w:t>Prag kretniški hrastov impregniran (alternativna zaščita), dimenzije 16 x 26 cm x *različnih dimenzij</w:t>
            </w:r>
          </w:p>
        </w:tc>
        <w:tc>
          <w:tcPr>
            <w:tcW w:w="1208" w:type="dxa"/>
            <w:tcBorders>
              <w:top w:val="nil"/>
              <w:left w:val="single" w:sz="4" w:space="0" w:color="auto"/>
              <w:bottom w:val="single" w:sz="4" w:space="0" w:color="auto"/>
              <w:right w:val="single" w:sz="8" w:space="0" w:color="auto"/>
            </w:tcBorders>
            <w:shd w:val="clear" w:color="auto" w:fill="auto"/>
            <w:noWrap/>
            <w:vAlign w:val="bottom"/>
            <w:hideMark/>
          </w:tcPr>
          <w:p w14:paraId="3BE51FB6" w14:textId="585398FA" w:rsidR="00B51544" w:rsidRPr="00F20860" w:rsidRDefault="00B51544" w:rsidP="00B51544">
            <w:pPr>
              <w:jc w:val="center"/>
              <w:rPr>
                <w:rFonts w:ascii="Arial" w:hAnsi="Arial" w:cs="Arial"/>
                <w:iCs/>
                <w:sz w:val="16"/>
                <w:szCs w:val="16"/>
              </w:rPr>
            </w:pPr>
            <w:r>
              <w:rPr>
                <w:rFonts w:ascii="Arial" w:hAnsi="Arial" w:cs="Arial"/>
                <w:iCs/>
                <w:sz w:val="16"/>
                <w:szCs w:val="16"/>
              </w:rPr>
              <w:t>395,233</w:t>
            </w:r>
          </w:p>
        </w:tc>
        <w:tc>
          <w:tcPr>
            <w:tcW w:w="1278" w:type="dxa"/>
            <w:tcBorders>
              <w:top w:val="nil"/>
              <w:left w:val="nil"/>
              <w:bottom w:val="single" w:sz="4" w:space="0" w:color="auto"/>
              <w:right w:val="single" w:sz="4" w:space="0" w:color="auto"/>
            </w:tcBorders>
            <w:shd w:val="clear" w:color="000000" w:fill="DCE6F1"/>
            <w:noWrap/>
            <w:vAlign w:val="bottom"/>
            <w:hideMark/>
          </w:tcPr>
          <w:p w14:paraId="5FFE50AC" w14:textId="77777777" w:rsidR="00B51544" w:rsidRPr="00F20860" w:rsidRDefault="00B51544" w:rsidP="00B51544">
            <w:pPr>
              <w:jc w:val="center"/>
              <w:rPr>
                <w:rFonts w:ascii="Arial" w:hAnsi="Arial" w:cs="Arial"/>
                <w:iCs/>
                <w:sz w:val="16"/>
                <w:szCs w:val="16"/>
              </w:rPr>
            </w:pPr>
            <w:r w:rsidRPr="00F20860">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3A69C23B" w14:textId="77777777" w:rsidR="00B51544" w:rsidRPr="00F20860" w:rsidRDefault="00B51544" w:rsidP="00B51544">
            <w:pPr>
              <w:rPr>
                <w:rFonts w:ascii="Arial" w:hAnsi="Arial" w:cs="Arial"/>
                <w:iCs/>
                <w:sz w:val="16"/>
                <w:szCs w:val="16"/>
              </w:rPr>
            </w:pPr>
            <w:r w:rsidRPr="00F20860">
              <w:rPr>
                <w:rFonts w:ascii="Arial" w:hAnsi="Arial" w:cs="Arial"/>
                <w:iCs/>
                <w:sz w:val="16"/>
                <w:szCs w:val="16"/>
              </w:rPr>
              <w:t> </w:t>
            </w:r>
          </w:p>
        </w:tc>
      </w:tr>
      <w:tr w:rsidR="00F20860" w:rsidRPr="00F20860" w14:paraId="3BF10D00" w14:textId="77777777" w:rsidTr="0073358F">
        <w:trPr>
          <w:trHeight w:val="92"/>
        </w:trPr>
        <w:tc>
          <w:tcPr>
            <w:tcW w:w="620" w:type="dxa"/>
            <w:tcBorders>
              <w:top w:val="single" w:sz="4" w:space="0" w:color="auto"/>
              <w:bottom w:val="nil"/>
            </w:tcBorders>
            <w:shd w:val="clear" w:color="auto" w:fill="auto"/>
            <w:noWrap/>
            <w:vAlign w:val="bottom"/>
          </w:tcPr>
          <w:p w14:paraId="26565FE1" w14:textId="77777777" w:rsidR="00F20860" w:rsidRPr="00F20860" w:rsidRDefault="00F20860" w:rsidP="00F20860">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5AA90CA2" w14:textId="77777777" w:rsidR="00F20860" w:rsidRPr="00F20860" w:rsidRDefault="00F20860" w:rsidP="00F20860">
            <w:pPr>
              <w:rPr>
                <w:rFonts w:ascii="Arial" w:hAnsi="Arial" w:cs="Arial"/>
                <w:color w:val="000000"/>
                <w:sz w:val="16"/>
                <w:szCs w:val="16"/>
              </w:rPr>
            </w:pPr>
          </w:p>
        </w:tc>
        <w:tc>
          <w:tcPr>
            <w:tcW w:w="2486"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22569126" w14:textId="77777777" w:rsidR="00F20860" w:rsidRPr="00F20860" w:rsidRDefault="00F20860" w:rsidP="00F20860">
            <w:pPr>
              <w:rPr>
                <w:rFonts w:ascii="Arial" w:hAnsi="Arial" w:cs="Arial"/>
                <w:iCs/>
                <w:sz w:val="16"/>
                <w:szCs w:val="16"/>
              </w:rPr>
            </w:pPr>
            <w:r w:rsidRPr="00F20860">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6E0B20AA" w14:textId="77777777" w:rsidR="00F20860" w:rsidRPr="00F20860" w:rsidRDefault="00F20860" w:rsidP="00F20860">
            <w:pPr>
              <w:rPr>
                <w:rFonts w:ascii="Arial" w:hAnsi="Arial" w:cs="Arial"/>
                <w:iCs/>
                <w:sz w:val="16"/>
                <w:szCs w:val="16"/>
              </w:rPr>
            </w:pPr>
            <w:r w:rsidRPr="00F20860">
              <w:rPr>
                <w:rFonts w:ascii="Arial" w:hAnsi="Arial" w:cs="Arial"/>
                <w:b/>
                <w:bCs/>
                <w:iCs/>
                <w:sz w:val="16"/>
                <w:szCs w:val="16"/>
              </w:rPr>
              <w:t> </w:t>
            </w:r>
          </w:p>
        </w:tc>
      </w:tr>
      <w:tr w:rsidR="00F20860" w:rsidRPr="00F20860" w14:paraId="25FC1DAC" w14:textId="77777777" w:rsidTr="0073358F">
        <w:trPr>
          <w:trHeight w:val="66"/>
        </w:trPr>
        <w:tc>
          <w:tcPr>
            <w:tcW w:w="620" w:type="dxa"/>
            <w:tcBorders>
              <w:top w:val="nil"/>
              <w:bottom w:val="nil"/>
            </w:tcBorders>
            <w:shd w:val="clear" w:color="auto" w:fill="auto"/>
            <w:noWrap/>
            <w:vAlign w:val="bottom"/>
          </w:tcPr>
          <w:p w14:paraId="298C7A90" w14:textId="77777777" w:rsidR="00F20860" w:rsidRPr="00F20860" w:rsidRDefault="00F20860" w:rsidP="00F20860">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0D46BDAF" w14:textId="77777777" w:rsidR="00F20860" w:rsidRPr="00F20860" w:rsidRDefault="00F20860" w:rsidP="00F20860">
            <w:pPr>
              <w:rPr>
                <w:rFonts w:ascii="Arial" w:hAnsi="Arial" w:cs="Arial"/>
                <w:color w:val="000000"/>
                <w:sz w:val="16"/>
                <w:szCs w:val="16"/>
              </w:rPr>
            </w:pPr>
          </w:p>
        </w:tc>
        <w:tc>
          <w:tcPr>
            <w:tcW w:w="2486"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DE78E1B" w14:textId="77777777" w:rsidR="00F20860" w:rsidRPr="00F20860" w:rsidRDefault="00F20860" w:rsidP="00F20860">
            <w:pPr>
              <w:rPr>
                <w:rFonts w:ascii="Arial" w:hAnsi="Arial" w:cs="Arial"/>
                <w:iCs/>
                <w:sz w:val="16"/>
                <w:szCs w:val="16"/>
              </w:rPr>
            </w:pPr>
            <w:r w:rsidRPr="00F20860">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6743901A" w14:textId="77777777" w:rsidR="00F20860" w:rsidRPr="00F20860" w:rsidRDefault="00F20860" w:rsidP="00F20860">
            <w:pPr>
              <w:rPr>
                <w:rFonts w:ascii="Arial" w:hAnsi="Arial" w:cs="Arial"/>
                <w:iCs/>
                <w:sz w:val="16"/>
                <w:szCs w:val="16"/>
              </w:rPr>
            </w:pPr>
          </w:p>
        </w:tc>
      </w:tr>
      <w:tr w:rsidR="00F20860" w:rsidRPr="00F20860" w14:paraId="5C3FE5B2" w14:textId="77777777" w:rsidTr="0073358F">
        <w:trPr>
          <w:trHeight w:val="92"/>
        </w:trPr>
        <w:tc>
          <w:tcPr>
            <w:tcW w:w="620" w:type="dxa"/>
            <w:tcBorders>
              <w:top w:val="nil"/>
            </w:tcBorders>
            <w:shd w:val="clear" w:color="auto" w:fill="auto"/>
            <w:noWrap/>
            <w:vAlign w:val="bottom"/>
          </w:tcPr>
          <w:p w14:paraId="540B1C5C" w14:textId="77777777" w:rsidR="00F20860" w:rsidRPr="00F20860" w:rsidRDefault="00F20860" w:rsidP="00F20860">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494BDD33" w14:textId="77777777" w:rsidR="00F20860" w:rsidRPr="00F20860" w:rsidRDefault="00F20860" w:rsidP="00F20860">
            <w:pPr>
              <w:rPr>
                <w:rFonts w:ascii="Arial" w:hAnsi="Arial" w:cs="Arial"/>
                <w:color w:val="000000"/>
                <w:sz w:val="16"/>
                <w:szCs w:val="16"/>
              </w:rPr>
            </w:pPr>
          </w:p>
        </w:tc>
        <w:tc>
          <w:tcPr>
            <w:tcW w:w="2486"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E71B6F4" w14:textId="77777777" w:rsidR="00F20860" w:rsidRPr="00F20860" w:rsidRDefault="00F20860" w:rsidP="00F20860">
            <w:pPr>
              <w:rPr>
                <w:rFonts w:ascii="Arial" w:hAnsi="Arial" w:cs="Arial"/>
                <w:iCs/>
                <w:sz w:val="16"/>
                <w:szCs w:val="16"/>
              </w:rPr>
            </w:pPr>
            <w:r w:rsidRPr="00F20860">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6B84AF24" w14:textId="77777777" w:rsidR="00F20860" w:rsidRPr="00F20860" w:rsidRDefault="00F20860" w:rsidP="00F20860">
            <w:pPr>
              <w:rPr>
                <w:rFonts w:ascii="Arial" w:hAnsi="Arial" w:cs="Arial"/>
                <w:iCs/>
                <w:sz w:val="16"/>
                <w:szCs w:val="16"/>
              </w:rPr>
            </w:pPr>
          </w:p>
        </w:tc>
      </w:tr>
    </w:tbl>
    <w:p w14:paraId="1A5BD3FA" w14:textId="77777777" w:rsidR="00F20860" w:rsidRPr="00F20860" w:rsidRDefault="00F20860" w:rsidP="00F20860">
      <w:pPr>
        <w:autoSpaceDE w:val="0"/>
        <w:autoSpaceDN w:val="0"/>
        <w:adjustRightInd w:val="0"/>
        <w:spacing w:line="276" w:lineRule="auto"/>
        <w:jc w:val="both"/>
        <w:rPr>
          <w:rFonts w:ascii="Arial" w:eastAsia="Batang" w:hAnsi="Arial" w:cs="Arial"/>
          <w:b/>
          <w:sz w:val="16"/>
          <w:szCs w:val="16"/>
          <w:lang w:eastAsia="ko-KR"/>
        </w:rPr>
      </w:pPr>
    </w:p>
    <w:p w14:paraId="4FDFF064" w14:textId="77777777" w:rsidR="00F20860" w:rsidRPr="00F20860" w:rsidRDefault="00F20860" w:rsidP="00F20860">
      <w:pPr>
        <w:autoSpaceDE w:val="0"/>
        <w:autoSpaceDN w:val="0"/>
        <w:adjustRightInd w:val="0"/>
        <w:rPr>
          <w:rFonts w:ascii="Arial" w:hAnsi="Arial" w:cs="Arial"/>
          <w:b/>
          <w:sz w:val="16"/>
          <w:szCs w:val="16"/>
        </w:rPr>
      </w:pPr>
      <w:r w:rsidRPr="00F20860">
        <w:rPr>
          <w:rFonts w:ascii="Arial" w:hAnsi="Arial" w:cs="Arial"/>
          <w:b/>
          <w:sz w:val="16"/>
          <w:szCs w:val="16"/>
        </w:rPr>
        <w:t>SKLOP IV</w:t>
      </w:r>
    </w:p>
    <w:tbl>
      <w:tblPr>
        <w:tblW w:w="10243" w:type="dxa"/>
        <w:tblCellMar>
          <w:left w:w="70" w:type="dxa"/>
          <w:right w:w="70" w:type="dxa"/>
        </w:tblCellMar>
        <w:tblLook w:val="04A0" w:firstRow="1" w:lastRow="0" w:firstColumn="1" w:lastColumn="0" w:noHBand="0" w:noVBand="1"/>
      </w:tblPr>
      <w:tblGrid>
        <w:gridCol w:w="587"/>
        <w:gridCol w:w="5833"/>
        <w:gridCol w:w="1030"/>
        <w:gridCol w:w="1283"/>
        <w:gridCol w:w="1510"/>
      </w:tblGrid>
      <w:tr w:rsidR="00F20860" w:rsidRPr="00F20860" w14:paraId="794C1FBA" w14:textId="77777777" w:rsidTr="0073358F">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D160C9C" w14:textId="77777777" w:rsidR="00F20860" w:rsidRPr="00F20860" w:rsidRDefault="00F20860" w:rsidP="00F20860">
            <w:pPr>
              <w:jc w:val="center"/>
              <w:rPr>
                <w:rFonts w:ascii="Arial" w:hAnsi="Arial" w:cs="Arial"/>
                <w:b/>
                <w:bCs/>
                <w:iCs/>
                <w:sz w:val="16"/>
                <w:szCs w:val="16"/>
              </w:rPr>
            </w:pPr>
            <w:r w:rsidRPr="00F20860">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1EEA62C" w14:textId="77777777" w:rsidR="00F20860" w:rsidRPr="00F20860" w:rsidRDefault="00F20860" w:rsidP="00F20860">
            <w:pPr>
              <w:jc w:val="center"/>
              <w:rPr>
                <w:rFonts w:ascii="Arial" w:hAnsi="Arial" w:cs="Arial"/>
                <w:b/>
                <w:bCs/>
                <w:iCs/>
                <w:sz w:val="16"/>
                <w:szCs w:val="16"/>
              </w:rPr>
            </w:pPr>
            <w:r w:rsidRPr="00F20860">
              <w:rPr>
                <w:rFonts w:ascii="Arial" w:hAnsi="Arial" w:cs="Arial"/>
                <w:b/>
                <w:bCs/>
                <w:iCs/>
                <w:sz w:val="16"/>
                <w:szCs w:val="16"/>
              </w:rPr>
              <w:t>OPIS</w:t>
            </w:r>
          </w:p>
        </w:tc>
        <w:tc>
          <w:tcPr>
            <w:tcW w:w="10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B69B63C" w14:textId="77777777" w:rsidR="00F20860" w:rsidRPr="00F20860" w:rsidRDefault="00F20860" w:rsidP="00F20860">
            <w:pPr>
              <w:jc w:val="center"/>
              <w:rPr>
                <w:rFonts w:ascii="Arial" w:hAnsi="Arial" w:cs="Arial"/>
                <w:b/>
                <w:bCs/>
                <w:iCs/>
                <w:sz w:val="16"/>
                <w:szCs w:val="16"/>
              </w:rPr>
            </w:pPr>
            <w:r w:rsidRPr="00F20860">
              <w:rPr>
                <w:rFonts w:ascii="Arial" w:hAnsi="Arial" w:cs="Arial"/>
                <w:b/>
                <w:bCs/>
                <w:iCs/>
                <w:sz w:val="16"/>
                <w:szCs w:val="16"/>
              </w:rPr>
              <w:t>Količina (m3)</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180E3E2" w14:textId="77777777" w:rsidR="00F20860" w:rsidRPr="00F20860" w:rsidRDefault="00F20860" w:rsidP="00F20860">
            <w:pPr>
              <w:jc w:val="center"/>
              <w:rPr>
                <w:rFonts w:ascii="Arial" w:hAnsi="Arial" w:cs="Arial"/>
                <w:b/>
                <w:bCs/>
                <w:iCs/>
                <w:color w:val="00B050"/>
                <w:sz w:val="16"/>
                <w:szCs w:val="16"/>
              </w:rPr>
            </w:pPr>
            <w:r w:rsidRPr="00F20860">
              <w:rPr>
                <w:rFonts w:ascii="Arial" w:hAnsi="Arial" w:cs="Arial"/>
                <w:b/>
                <w:bCs/>
                <w:iCs/>
                <w:sz w:val="16"/>
                <w:szCs w:val="16"/>
              </w:rPr>
              <w:t>Cena na m3 brez DDV v EUR</w:t>
            </w:r>
          </w:p>
          <w:p w14:paraId="18B2FE8A" w14:textId="77777777" w:rsidR="00F20860" w:rsidRPr="00F20860" w:rsidRDefault="00F20860" w:rsidP="00F20860">
            <w:pPr>
              <w:jc w:val="center"/>
              <w:rPr>
                <w:rFonts w:ascii="Arial" w:hAnsi="Arial" w:cs="Arial"/>
                <w:b/>
                <w:bCs/>
                <w:iCs/>
                <w:sz w:val="16"/>
                <w:szCs w:val="16"/>
              </w:rPr>
            </w:pPr>
            <w:r w:rsidRPr="00F20860">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5DBB8C5" w14:textId="77777777" w:rsidR="00F20860" w:rsidRPr="00F20860" w:rsidRDefault="00F20860" w:rsidP="00F20860">
            <w:pPr>
              <w:jc w:val="center"/>
              <w:rPr>
                <w:rFonts w:ascii="Arial" w:hAnsi="Arial" w:cs="Arial"/>
                <w:b/>
                <w:bCs/>
                <w:iCs/>
                <w:sz w:val="16"/>
                <w:szCs w:val="16"/>
              </w:rPr>
            </w:pPr>
            <w:r w:rsidRPr="00F20860">
              <w:rPr>
                <w:rFonts w:ascii="Arial" w:hAnsi="Arial" w:cs="Arial"/>
                <w:b/>
                <w:bCs/>
                <w:iCs/>
                <w:sz w:val="16"/>
                <w:szCs w:val="16"/>
              </w:rPr>
              <w:t>Vrednost skupaj brez DDV v EUR</w:t>
            </w:r>
          </w:p>
        </w:tc>
      </w:tr>
      <w:tr w:rsidR="00B51544" w:rsidRPr="00F20860" w14:paraId="3D41BF89" w14:textId="77777777" w:rsidTr="0073358F">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786A0B51" w14:textId="77777777" w:rsidR="00B51544" w:rsidRPr="00F20860" w:rsidRDefault="00B51544" w:rsidP="00B51544">
            <w:pPr>
              <w:jc w:val="center"/>
              <w:rPr>
                <w:rFonts w:ascii="Arial" w:hAnsi="Arial" w:cs="Arial"/>
                <w:iCs/>
                <w:sz w:val="16"/>
                <w:szCs w:val="16"/>
              </w:rPr>
            </w:pPr>
            <w:r w:rsidRPr="00F20860">
              <w:rPr>
                <w:rFonts w:ascii="Arial" w:hAnsi="Arial" w:cs="Arial"/>
                <w:iCs/>
                <w:sz w:val="16"/>
                <w:szCs w:val="16"/>
              </w:rPr>
              <w:t>1.</w:t>
            </w:r>
          </w:p>
        </w:tc>
        <w:tc>
          <w:tcPr>
            <w:tcW w:w="5833"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1741203C" w14:textId="0102B224" w:rsidR="00B51544" w:rsidRPr="00F20860" w:rsidRDefault="00B51544" w:rsidP="00B51544">
            <w:pPr>
              <w:rPr>
                <w:rFonts w:ascii="Arial" w:hAnsi="Arial" w:cs="Arial"/>
                <w:iCs/>
                <w:sz w:val="16"/>
                <w:szCs w:val="16"/>
              </w:rPr>
            </w:pPr>
            <w:r>
              <w:rPr>
                <w:rFonts w:ascii="Arial" w:hAnsi="Arial" w:cs="Arial"/>
                <w:color w:val="000000"/>
                <w:sz w:val="16"/>
                <w:szCs w:val="16"/>
              </w:rPr>
              <w:t>P</w:t>
            </w:r>
            <w:r w:rsidRPr="00F8449B">
              <w:rPr>
                <w:rFonts w:ascii="Arial" w:hAnsi="Arial" w:cs="Arial"/>
                <w:color w:val="000000"/>
                <w:sz w:val="16"/>
                <w:szCs w:val="16"/>
              </w:rPr>
              <w:t>rag mostovni hrastov, *različnih dimenzij</w:t>
            </w:r>
          </w:p>
        </w:tc>
        <w:tc>
          <w:tcPr>
            <w:tcW w:w="103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87E5060" w14:textId="29B6480E" w:rsidR="00B51544" w:rsidRPr="00F20860" w:rsidRDefault="00B51544" w:rsidP="00B51544">
            <w:pPr>
              <w:jc w:val="center"/>
              <w:rPr>
                <w:rFonts w:ascii="Arial" w:hAnsi="Arial" w:cs="Arial"/>
                <w:iCs/>
                <w:sz w:val="16"/>
                <w:szCs w:val="16"/>
              </w:rPr>
            </w:pPr>
            <w:r>
              <w:rPr>
                <w:rFonts w:ascii="Arial" w:hAnsi="Arial" w:cs="Arial"/>
                <w:iCs/>
                <w:sz w:val="16"/>
                <w:szCs w:val="16"/>
              </w:rPr>
              <w:t>25,842</w:t>
            </w:r>
          </w:p>
        </w:tc>
        <w:tc>
          <w:tcPr>
            <w:tcW w:w="1283" w:type="dxa"/>
            <w:tcBorders>
              <w:top w:val="nil"/>
              <w:left w:val="nil"/>
              <w:bottom w:val="single" w:sz="4" w:space="0" w:color="auto"/>
              <w:right w:val="single" w:sz="4" w:space="0" w:color="auto"/>
            </w:tcBorders>
            <w:shd w:val="clear" w:color="000000" w:fill="DCE6F1"/>
            <w:noWrap/>
            <w:vAlign w:val="bottom"/>
            <w:hideMark/>
          </w:tcPr>
          <w:p w14:paraId="60DE3DA7" w14:textId="77777777" w:rsidR="00B51544" w:rsidRPr="00F20860" w:rsidRDefault="00B51544" w:rsidP="00B51544">
            <w:pPr>
              <w:jc w:val="center"/>
              <w:rPr>
                <w:rFonts w:ascii="Arial" w:hAnsi="Arial" w:cs="Arial"/>
                <w:iCs/>
                <w:sz w:val="16"/>
                <w:szCs w:val="16"/>
              </w:rPr>
            </w:pPr>
            <w:r w:rsidRPr="00F20860">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48F01426" w14:textId="77777777" w:rsidR="00B51544" w:rsidRPr="00F20860" w:rsidRDefault="00B51544" w:rsidP="00B51544">
            <w:pPr>
              <w:rPr>
                <w:rFonts w:ascii="Arial" w:hAnsi="Arial" w:cs="Arial"/>
                <w:iCs/>
                <w:sz w:val="16"/>
                <w:szCs w:val="16"/>
              </w:rPr>
            </w:pPr>
            <w:r w:rsidRPr="00F20860">
              <w:rPr>
                <w:rFonts w:ascii="Arial" w:hAnsi="Arial" w:cs="Arial"/>
                <w:iCs/>
                <w:sz w:val="16"/>
                <w:szCs w:val="16"/>
              </w:rPr>
              <w:t> </w:t>
            </w:r>
          </w:p>
        </w:tc>
      </w:tr>
      <w:tr w:rsidR="00F20860" w:rsidRPr="00C95F8E" w14:paraId="76A50AF6" w14:textId="77777777" w:rsidTr="0073358F">
        <w:trPr>
          <w:trHeight w:val="212"/>
        </w:trPr>
        <w:tc>
          <w:tcPr>
            <w:tcW w:w="587" w:type="dxa"/>
            <w:tcBorders>
              <w:top w:val="single" w:sz="4" w:space="0" w:color="auto"/>
            </w:tcBorders>
            <w:shd w:val="clear" w:color="auto" w:fill="auto"/>
            <w:noWrap/>
            <w:vAlign w:val="center"/>
            <w:hideMark/>
          </w:tcPr>
          <w:p w14:paraId="48B31014" w14:textId="77777777" w:rsidR="00F20860" w:rsidRPr="00C95F8E" w:rsidRDefault="00F20860" w:rsidP="00F20860">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187CB3F9" w14:textId="77777777" w:rsidR="00F20860" w:rsidRPr="00C95F8E" w:rsidRDefault="00F20860" w:rsidP="00F20860">
            <w:pPr>
              <w:rPr>
                <w:rFonts w:ascii="Arial" w:hAnsi="Arial" w:cs="Arial"/>
                <w:iCs/>
                <w:sz w:val="16"/>
                <w:szCs w:val="16"/>
              </w:rPr>
            </w:pPr>
          </w:p>
        </w:tc>
        <w:tc>
          <w:tcPr>
            <w:tcW w:w="2313"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031126BC"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4407B484" w14:textId="77777777" w:rsidR="00F20860" w:rsidRPr="00C95F8E" w:rsidRDefault="00F20860" w:rsidP="00F20860">
            <w:pPr>
              <w:rPr>
                <w:rFonts w:ascii="Arial" w:hAnsi="Arial" w:cs="Arial"/>
                <w:b/>
                <w:bCs/>
                <w:iCs/>
                <w:sz w:val="16"/>
                <w:szCs w:val="16"/>
              </w:rPr>
            </w:pPr>
            <w:r w:rsidRPr="00C95F8E">
              <w:rPr>
                <w:rFonts w:ascii="Arial" w:hAnsi="Arial" w:cs="Arial"/>
                <w:b/>
                <w:bCs/>
                <w:iCs/>
                <w:sz w:val="16"/>
                <w:szCs w:val="16"/>
              </w:rPr>
              <w:t> </w:t>
            </w:r>
          </w:p>
        </w:tc>
      </w:tr>
      <w:tr w:rsidR="00F20860" w:rsidRPr="00C95F8E" w14:paraId="5C68552B" w14:textId="77777777" w:rsidTr="0073358F">
        <w:trPr>
          <w:trHeight w:val="99"/>
        </w:trPr>
        <w:tc>
          <w:tcPr>
            <w:tcW w:w="587" w:type="dxa"/>
            <w:shd w:val="clear" w:color="auto" w:fill="auto"/>
            <w:noWrap/>
            <w:vAlign w:val="bottom"/>
          </w:tcPr>
          <w:p w14:paraId="34A27C80" w14:textId="77777777" w:rsidR="00F20860" w:rsidRPr="00C95F8E" w:rsidRDefault="00F20860" w:rsidP="00F20860">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588EFB29" w14:textId="77777777" w:rsidR="00F20860" w:rsidRPr="00C95F8E" w:rsidRDefault="00F20860" w:rsidP="00F20860">
            <w:pPr>
              <w:rPr>
                <w:rFonts w:ascii="Arial" w:hAnsi="Arial" w:cs="Arial"/>
                <w:iCs/>
                <w:sz w:val="16"/>
                <w:szCs w:val="16"/>
              </w:rPr>
            </w:pPr>
          </w:p>
        </w:tc>
        <w:tc>
          <w:tcPr>
            <w:tcW w:w="2313"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0464ABC"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23ADC4EC" w14:textId="77777777" w:rsidR="00F20860" w:rsidRPr="00C95F8E" w:rsidRDefault="00F20860" w:rsidP="00F20860">
            <w:pPr>
              <w:rPr>
                <w:rFonts w:ascii="Arial" w:hAnsi="Arial" w:cs="Arial"/>
                <w:b/>
                <w:bCs/>
                <w:iCs/>
                <w:sz w:val="16"/>
                <w:szCs w:val="16"/>
              </w:rPr>
            </w:pPr>
          </w:p>
        </w:tc>
      </w:tr>
      <w:tr w:rsidR="00F20860" w:rsidRPr="00C95F8E" w14:paraId="7322E1EA" w14:textId="77777777" w:rsidTr="0073358F">
        <w:trPr>
          <w:trHeight w:val="397"/>
        </w:trPr>
        <w:tc>
          <w:tcPr>
            <w:tcW w:w="587" w:type="dxa"/>
            <w:shd w:val="clear" w:color="auto" w:fill="auto"/>
            <w:noWrap/>
            <w:vAlign w:val="center"/>
          </w:tcPr>
          <w:p w14:paraId="29984D21" w14:textId="77777777" w:rsidR="00F20860" w:rsidRPr="00C95F8E" w:rsidRDefault="00F20860" w:rsidP="00F20860">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52D3C427" w14:textId="77777777" w:rsidR="00F20860" w:rsidRPr="00C95F8E" w:rsidRDefault="00F20860" w:rsidP="00F20860">
            <w:pPr>
              <w:rPr>
                <w:rFonts w:ascii="Arial" w:hAnsi="Arial" w:cs="Arial"/>
                <w:iCs/>
                <w:sz w:val="16"/>
                <w:szCs w:val="16"/>
              </w:rPr>
            </w:pPr>
          </w:p>
        </w:tc>
        <w:tc>
          <w:tcPr>
            <w:tcW w:w="2313"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2118EBDB" w14:textId="77777777" w:rsidR="00F20860" w:rsidRPr="00C95F8E" w:rsidRDefault="00F20860" w:rsidP="00F20860">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541CE24F" w14:textId="77777777" w:rsidR="00F20860" w:rsidRPr="00C95F8E" w:rsidRDefault="00F20860" w:rsidP="00F20860">
            <w:pPr>
              <w:rPr>
                <w:rFonts w:ascii="Arial" w:hAnsi="Arial" w:cs="Arial"/>
                <w:b/>
                <w:bCs/>
                <w:iCs/>
                <w:sz w:val="16"/>
                <w:szCs w:val="16"/>
              </w:rPr>
            </w:pPr>
          </w:p>
        </w:tc>
      </w:tr>
    </w:tbl>
    <w:p w14:paraId="1C41B975" w14:textId="77777777" w:rsidR="00F20860" w:rsidRDefault="00F20860" w:rsidP="00F20860">
      <w:pPr>
        <w:autoSpaceDE w:val="0"/>
        <w:autoSpaceDN w:val="0"/>
        <w:adjustRightInd w:val="0"/>
        <w:spacing w:line="276" w:lineRule="auto"/>
        <w:jc w:val="both"/>
        <w:rPr>
          <w:rFonts w:ascii="Arial" w:eastAsia="Batang" w:hAnsi="Arial" w:cs="Arial"/>
          <w:b/>
          <w:sz w:val="20"/>
          <w:szCs w:val="20"/>
          <w:lang w:eastAsia="ko-KR"/>
        </w:rPr>
      </w:pPr>
    </w:p>
    <w:p w14:paraId="4C26657C" w14:textId="77777777" w:rsidR="00C95F8E" w:rsidRDefault="00C95F8E" w:rsidP="00C95F8E">
      <w:pPr>
        <w:autoSpaceDE w:val="0"/>
        <w:autoSpaceDN w:val="0"/>
        <w:adjustRightInd w:val="0"/>
        <w:spacing w:line="276" w:lineRule="auto"/>
        <w:jc w:val="both"/>
        <w:rPr>
          <w:rFonts w:ascii="Arial" w:eastAsia="Batang" w:hAnsi="Arial" w:cs="Arial"/>
          <w:b/>
          <w:sz w:val="20"/>
          <w:szCs w:val="20"/>
          <w:lang w:eastAsia="ko-KR"/>
        </w:rPr>
      </w:pPr>
    </w:p>
    <w:p w14:paraId="30C46DE7" w14:textId="77777777" w:rsidR="00C95F8E" w:rsidRPr="00C24EEF" w:rsidRDefault="00C95F8E" w:rsidP="000959F9">
      <w:pPr>
        <w:pStyle w:val="Navadensplet"/>
        <w:spacing w:after="0"/>
        <w:rPr>
          <w:rFonts w:ascii="Arial" w:hAnsi="Arial" w:cs="Arial"/>
          <w:b/>
          <w:color w:val="auto"/>
          <w:sz w:val="20"/>
          <w:szCs w:val="20"/>
        </w:rPr>
      </w:pPr>
    </w:p>
    <w:p w14:paraId="3F934FC8" w14:textId="20E89381" w:rsidR="000661ED" w:rsidRPr="00C24EEF" w:rsidRDefault="000661ED" w:rsidP="000661ED">
      <w:pPr>
        <w:autoSpaceDE w:val="0"/>
        <w:autoSpaceDN w:val="0"/>
        <w:adjustRightInd w:val="0"/>
        <w:jc w:val="both"/>
        <w:rPr>
          <w:rFonts w:ascii="Arial" w:hAnsi="Arial" w:cs="Arial"/>
          <w:sz w:val="20"/>
          <w:szCs w:val="20"/>
        </w:rPr>
      </w:pPr>
      <w:r w:rsidRPr="00C24EEF">
        <w:rPr>
          <w:rFonts w:ascii="Arial" w:hAnsi="Arial" w:cs="Arial"/>
          <w:sz w:val="20"/>
          <w:szCs w:val="20"/>
        </w:rPr>
        <w:t xml:space="preserve">Cena je do izpolnitve vseh pogodbenih </w:t>
      </w:r>
      <w:r w:rsidRPr="00C24EEF">
        <w:rPr>
          <w:rFonts w:ascii="Arial" w:hAnsi="Arial" w:cs="Arial"/>
          <w:color w:val="000000"/>
          <w:sz w:val="20"/>
          <w:szCs w:val="20"/>
        </w:rPr>
        <w:t xml:space="preserve">obveznosti fiksna in nespremenljiva. </w:t>
      </w:r>
      <w:r w:rsidRPr="00C24EEF">
        <w:rPr>
          <w:rFonts w:ascii="Arial" w:hAnsi="Arial" w:cs="Arial"/>
          <w:sz w:val="20"/>
          <w:szCs w:val="20"/>
        </w:rPr>
        <w:t>V ceni so zajeti vsi stroški, ki bodo nastali z izvedbo predmetnega naročila, vključno z dostavo</w:t>
      </w:r>
      <w:r w:rsidRPr="00C24EEF">
        <w:rPr>
          <w:rFonts w:ascii="Arial" w:hAnsi="Arial" w:cs="Arial"/>
          <w:color w:val="000000" w:themeColor="text1"/>
          <w:sz w:val="20"/>
          <w:szCs w:val="20"/>
        </w:rPr>
        <w:t xml:space="preserve"> na </w:t>
      </w:r>
      <w:r w:rsidRPr="00C24EEF">
        <w:rPr>
          <w:rFonts w:ascii="Arial" w:hAnsi="Arial" w:cs="Arial"/>
          <w:sz w:val="20"/>
          <w:szCs w:val="20"/>
        </w:rPr>
        <w:t xml:space="preserve">lokacijo </w:t>
      </w:r>
      <w:r w:rsidR="003E6687" w:rsidRPr="00C24EEF">
        <w:rPr>
          <w:rFonts w:ascii="Arial" w:hAnsi="Arial" w:cs="Arial"/>
          <w:sz w:val="20"/>
          <w:szCs w:val="20"/>
        </w:rPr>
        <w:t>naročnik</w:t>
      </w:r>
      <w:r w:rsidR="00A94E8F" w:rsidRPr="00C24EEF">
        <w:rPr>
          <w:rFonts w:ascii="Arial" w:hAnsi="Arial" w:cs="Arial"/>
          <w:sz w:val="20"/>
          <w:szCs w:val="20"/>
        </w:rPr>
        <w:t>a</w:t>
      </w:r>
      <w:r w:rsidR="003E6687" w:rsidRPr="00C24EEF">
        <w:rPr>
          <w:rFonts w:ascii="Arial" w:hAnsi="Arial" w:cs="Arial"/>
          <w:sz w:val="20"/>
          <w:szCs w:val="20"/>
        </w:rPr>
        <w:t xml:space="preserve"> </w:t>
      </w:r>
      <w:r w:rsidR="00C95F8E">
        <w:rPr>
          <w:rFonts w:ascii="Arial" w:hAnsi="Arial" w:cs="Arial"/>
          <w:sz w:val="20"/>
          <w:szCs w:val="20"/>
        </w:rPr>
        <w:t>– pariteta DDP, priloga 1.</w:t>
      </w:r>
    </w:p>
    <w:p w14:paraId="56DE83D9" w14:textId="77777777" w:rsidR="000661ED" w:rsidRPr="00C24EEF" w:rsidRDefault="000661ED" w:rsidP="000661ED">
      <w:pPr>
        <w:autoSpaceDE w:val="0"/>
        <w:autoSpaceDN w:val="0"/>
        <w:adjustRightInd w:val="0"/>
        <w:contextualSpacing/>
        <w:jc w:val="both"/>
        <w:rPr>
          <w:rFonts w:ascii="Arial" w:hAnsi="Arial" w:cs="Arial"/>
          <w:sz w:val="20"/>
          <w:szCs w:val="20"/>
        </w:rPr>
      </w:pPr>
    </w:p>
    <w:p w14:paraId="7E2E3E8A" w14:textId="4D4A65C3" w:rsidR="000661ED" w:rsidRPr="00214AA1" w:rsidRDefault="000661ED" w:rsidP="004B387C">
      <w:pPr>
        <w:jc w:val="both"/>
        <w:rPr>
          <w:rFonts w:ascii="Arial" w:hAnsi="Arial" w:cs="Arial"/>
          <w:iCs/>
          <w:sz w:val="20"/>
          <w:szCs w:val="20"/>
        </w:rPr>
      </w:pPr>
      <w:r w:rsidRPr="00C24EEF">
        <w:rPr>
          <w:rFonts w:ascii="Arial" w:hAnsi="Arial" w:cs="Arial"/>
          <w:sz w:val="20"/>
          <w:szCs w:val="20"/>
        </w:rPr>
        <w:t xml:space="preserve">Okvirne količine </w:t>
      </w:r>
      <w:r w:rsidR="006F7341">
        <w:rPr>
          <w:rFonts w:ascii="Arial" w:hAnsi="Arial" w:cs="Arial"/>
          <w:sz w:val="20"/>
          <w:szCs w:val="20"/>
        </w:rPr>
        <w:t>lesenih pragov</w:t>
      </w:r>
      <w:r w:rsidRPr="00C24EEF">
        <w:rPr>
          <w:rFonts w:ascii="Arial" w:hAnsi="Arial" w:cs="Arial"/>
          <w:sz w:val="20"/>
          <w:szCs w:val="20"/>
        </w:rPr>
        <w:t xml:space="preserve"> so bile določene na podlagi pretekle p</w:t>
      </w:r>
      <w:r w:rsidR="005D7E23">
        <w:rPr>
          <w:rFonts w:ascii="Arial" w:hAnsi="Arial" w:cs="Arial"/>
          <w:sz w:val="20"/>
          <w:szCs w:val="20"/>
        </w:rPr>
        <w:t>orabe in planov del za leto 2024 in 2025</w:t>
      </w:r>
      <w:r w:rsidRPr="00C24EEF">
        <w:rPr>
          <w:rFonts w:ascii="Arial" w:hAnsi="Arial" w:cs="Arial"/>
          <w:sz w:val="20"/>
          <w:szCs w:val="20"/>
        </w:rPr>
        <w:t xml:space="preserve"> ter so namenjene zgolj pripravi naročila. Naročnik ne more natančno predvideti količin </w:t>
      </w:r>
      <w:r w:rsidR="006F7341">
        <w:rPr>
          <w:rFonts w:ascii="Arial" w:hAnsi="Arial" w:cs="Arial"/>
          <w:sz w:val="20"/>
          <w:szCs w:val="20"/>
        </w:rPr>
        <w:t>lesenih pragov</w:t>
      </w:r>
      <w:r w:rsidRPr="00C24EEF">
        <w:rPr>
          <w:rFonts w:ascii="Arial" w:hAnsi="Arial" w:cs="Arial"/>
          <w:sz w:val="20"/>
          <w:szCs w:val="20"/>
        </w:rPr>
        <w:t xml:space="preserve">, katere bo potreboval za realizacijo del, zato pri realizaciji naročil lahko pride do odstopanja od okvirnih </w:t>
      </w:r>
      <w:r w:rsidRPr="00C24EEF">
        <w:rPr>
          <w:rFonts w:ascii="Arial" w:hAnsi="Arial" w:cs="Arial"/>
          <w:color w:val="000000" w:themeColor="text1"/>
          <w:sz w:val="20"/>
          <w:szCs w:val="20"/>
        </w:rPr>
        <w:t>količin.</w:t>
      </w:r>
      <w:r w:rsidR="004632F9" w:rsidRPr="00C24EEF">
        <w:rPr>
          <w:rFonts w:ascii="Arial" w:hAnsi="Arial" w:cs="Arial"/>
          <w:iCs/>
          <w:color w:val="000000" w:themeColor="text1"/>
          <w:sz w:val="20"/>
          <w:szCs w:val="20"/>
        </w:rPr>
        <w:t xml:space="preserve"> </w:t>
      </w:r>
      <w:r w:rsidR="00163CA7" w:rsidRPr="00C24EEF">
        <w:rPr>
          <w:rFonts w:ascii="Arial" w:hAnsi="Arial" w:cs="Arial"/>
          <w:iCs/>
          <w:color w:val="000000" w:themeColor="text1"/>
          <w:sz w:val="20"/>
          <w:szCs w:val="20"/>
        </w:rPr>
        <w:t xml:space="preserve">Naročnik si v času </w:t>
      </w:r>
      <w:r w:rsidR="00163CA7" w:rsidRPr="00214AA1">
        <w:rPr>
          <w:rFonts w:ascii="Arial" w:hAnsi="Arial" w:cs="Arial"/>
          <w:iCs/>
          <w:sz w:val="20"/>
          <w:szCs w:val="20"/>
        </w:rPr>
        <w:t>pogodbenega razmerja pridržuje pravico povečati oziroma zmanjšati pogodbeno količino do 30% po ceni, ponujeni na javnem razpisu.</w:t>
      </w:r>
    </w:p>
    <w:p w14:paraId="7AF5801B" w14:textId="77777777" w:rsidR="000959F9" w:rsidRPr="00214AA1" w:rsidRDefault="000959F9" w:rsidP="000959F9">
      <w:pPr>
        <w:pStyle w:val="Navadensplet"/>
        <w:spacing w:after="0"/>
        <w:rPr>
          <w:rFonts w:ascii="Arial" w:hAnsi="Arial" w:cs="Arial"/>
          <w:strike/>
          <w:color w:val="auto"/>
          <w:sz w:val="20"/>
          <w:szCs w:val="20"/>
        </w:rPr>
      </w:pPr>
    </w:p>
    <w:p w14:paraId="37407EE6" w14:textId="77777777" w:rsidR="000959F9" w:rsidRPr="00214AA1" w:rsidRDefault="000959F9" w:rsidP="00BB1054">
      <w:pPr>
        <w:pStyle w:val="telo0"/>
        <w:numPr>
          <w:ilvl w:val="0"/>
          <w:numId w:val="14"/>
        </w:numPr>
        <w:spacing w:before="0" w:after="0"/>
        <w:jc w:val="center"/>
        <w:rPr>
          <w:rFonts w:ascii="Arial" w:hAnsi="Arial" w:cs="Arial"/>
          <w:sz w:val="20"/>
          <w:szCs w:val="20"/>
        </w:rPr>
      </w:pPr>
      <w:r w:rsidRPr="00214AA1">
        <w:rPr>
          <w:rFonts w:ascii="Arial" w:hAnsi="Arial" w:cs="Arial"/>
          <w:b/>
          <w:bCs/>
          <w:iCs/>
          <w:sz w:val="20"/>
          <w:szCs w:val="20"/>
        </w:rPr>
        <w:t>člen</w:t>
      </w:r>
    </w:p>
    <w:p w14:paraId="200688D5" w14:textId="4374AE9E" w:rsidR="0059793A" w:rsidRPr="00214AA1" w:rsidRDefault="0059793A" w:rsidP="0059793A">
      <w:pPr>
        <w:widowControl w:val="0"/>
        <w:tabs>
          <w:tab w:val="left" w:pos="851"/>
        </w:tabs>
        <w:jc w:val="both"/>
        <w:rPr>
          <w:rFonts w:ascii="Arial" w:hAnsi="Arial" w:cs="Arial"/>
          <w:sz w:val="20"/>
        </w:rPr>
      </w:pPr>
      <w:r w:rsidRPr="00214AA1">
        <w:rPr>
          <w:rFonts w:ascii="Arial" w:hAnsi="Arial" w:cs="Arial"/>
          <w:sz w:val="20"/>
        </w:rPr>
        <w:t>Rok dobave:</w:t>
      </w:r>
    </w:p>
    <w:p w14:paraId="35BC1518" w14:textId="77777777" w:rsidR="0059793A" w:rsidRPr="00214AA1" w:rsidRDefault="0059793A" w:rsidP="0059793A">
      <w:pPr>
        <w:pStyle w:val="Odstavekseznama"/>
        <w:widowControl w:val="0"/>
        <w:tabs>
          <w:tab w:val="left" w:pos="851"/>
        </w:tabs>
        <w:ind w:left="720"/>
        <w:jc w:val="both"/>
        <w:rPr>
          <w:rFonts w:ascii="Arial" w:hAnsi="Arial" w:cs="Arial"/>
          <w:sz w:val="20"/>
        </w:rPr>
      </w:pPr>
    </w:p>
    <w:p w14:paraId="1F470563" w14:textId="77777777" w:rsidR="004E356F" w:rsidRPr="00214AA1" w:rsidRDefault="004E356F" w:rsidP="004E356F">
      <w:pPr>
        <w:rPr>
          <w:rFonts w:ascii="Arial" w:hAnsi="Arial" w:cs="Arial"/>
          <w:sz w:val="20"/>
          <w:u w:val="single"/>
        </w:rPr>
      </w:pPr>
      <w:r w:rsidRPr="00214AA1">
        <w:rPr>
          <w:rFonts w:ascii="Arial" w:hAnsi="Arial" w:cs="Arial"/>
          <w:sz w:val="20"/>
          <w:u w:val="single"/>
        </w:rPr>
        <w:t>1. Sklop: Prag tirni bukov ostrorobi impregniran (kreozot) 16 x 26 x 260 cm:</w:t>
      </w:r>
    </w:p>
    <w:p w14:paraId="02A67B0A" w14:textId="77777777" w:rsidR="004E356F" w:rsidRPr="00214AA1" w:rsidRDefault="004E356F" w:rsidP="004E356F">
      <w:pPr>
        <w:pStyle w:val="Odstavekseznama"/>
        <w:rPr>
          <w:rFonts w:ascii="Arial" w:hAnsi="Arial" w:cs="Arial"/>
          <w:sz w:val="20"/>
        </w:rPr>
      </w:pPr>
      <w:r>
        <w:rPr>
          <w:rFonts w:ascii="Arial" w:hAnsi="Arial" w:cs="Arial"/>
          <w:sz w:val="20"/>
        </w:rPr>
        <w:t>- 1. dobava, 31.05.2024</w:t>
      </w:r>
      <w:r w:rsidRPr="00214AA1">
        <w:rPr>
          <w:rFonts w:ascii="Arial" w:hAnsi="Arial" w:cs="Arial"/>
          <w:sz w:val="20"/>
        </w:rPr>
        <w:t>, 2.500 kos</w:t>
      </w:r>
      <w:r>
        <w:rPr>
          <w:rFonts w:ascii="Arial" w:hAnsi="Arial" w:cs="Arial"/>
          <w:sz w:val="20"/>
        </w:rPr>
        <w:t xml:space="preserve"> </w:t>
      </w:r>
    </w:p>
    <w:p w14:paraId="47CADA77" w14:textId="77777777" w:rsidR="004E356F" w:rsidRDefault="004E356F" w:rsidP="004E356F">
      <w:pPr>
        <w:pStyle w:val="Odstavekseznama"/>
        <w:rPr>
          <w:rFonts w:ascii="Arial" w:hAnsi="Arial" w:cs="Arial"/>
          <w:sz w:val="20"/>
        </w:rPr>
      </w:pPr>
      <w:r>
        <w:rPr>
          <w:rFonts w:ascii="Arial" w:hAnsi="Arial" w:cs="Arial"/>
          <w:sz w:val="20"/>
        </w:rPr>
        <w:t>- 2. dobava, 30.06.2024, 2.5</w:t>
      </w:r>
      <w:r w:rsidRPr="00214AA1">
        <w:rPr>
          <w:rFonts w:ascii="Arial" w:hAnsi="Arial" w:cs="Arial"/>
          <w:sz w:val="20"/>
        </w:rPr>
        <w:t>00 kos</w:t>
      </w:r>
    </w:p>
    <w:p w14:paraId="4C2BEB09" w14:textId="77777777" w:rsidR="004E356F" w:rsidRPr="004E356F" w:rsidRDefault="004E356F" w:rsidP="004E356F">
      <w:pPr>
        <w:rPr>
          <w:rFonts w:ascii="Arial" w:hAnsi="Arial" w:cs="Arial"/>
          <w:sz w:val="20"/>
          <w:u w:val="single"/>
        </w:rPr>
      </w:pPr>
      <w:r w:rsidRPr="004E356F">
        <w:rPr>
          <w:rFonts w:ascii="Arial" w:hAnsi="Arial" w:cs="Arial"/>
          <w:sz w:val="20"/>
          <w:u w:val="single"/>
        </w:rPr>
        <w:t>2. Sklop: Prag tirni bukov ostrorobi impregnirani (alternativna zaščita) 16 x 16x 260 cm:</w:t>
      </w:r>
    </w:p>
    <w:p w14:paraId="4BE4A703" w14:textId="77777777" w:rsidR="004E356F" w:rsidRPr="00214AA1" w:rsidRDefault="004E356F" w:rsidP="004E356F">
      <w:pPr>
        <w:pStyle w:val="Odstavekseznama"/>
        <w:rPr>
          <w:rFonts w:ascii="Arial" w:hAnsi="Arial" w:cs="Arial"/>
          <w:sz w:val="20"/>
        </w:rPr>
      </w:pPr>
      <w:r>
        <w:rPr>
          <w:rFonts w:ascii="Arial" w:hAnsi="Arial" w:cs="Arial"/>
          <w:sz w:val="20"/>
        </w:rPr>
        <w:t>- 1. dobava, 31.07.2024</w:t>
      </w:r>
      <w:r w:rsidRPr="00214AA1">
        <w:rPr>
          <w:rFonts w:ascii="Arial" w:hAnsi="Arial" w:cs="Arial"/>
          <w:sz w:val="20"/>
        </w:rPr>
        <w:t xml:space="preserve">, </w:t>
      </w:r>
      <w:r>
        <w:rPr>
          <w:rFonts w:ascii="Arial" w:hAnsi="Arial" w:cs="Arial"/>
          <w:sz w:val="20"/>
        </w:rPr>
        <w:t>2.50</w:t>
      </w:r>
      <w:r w:rsidRPr="00214AA1">
        <w:rPr>
          <w:rFonts w:ascii="Arial" w:hAnsi="Arial" w:cs="Arial"/>
          <w:sz w:val="20"/>
        </w:rPr>
        <w:t>0 kos</w:t>
      </w:r>
    </w:p>
    <w:p w14:paraId="1DE809C4" w14:textId="77777777" w:rsidR="004E356F" w:rsidRDefault="004E356F" w:rsidP="004E356F">
      <w:pPr>
        <w:pStyle w:val="Odstavekseznama"/>
        <w:rPr>
          <w:rFonts w:ascii="Arial" w:hAnsi="Arial" w:cs="Arial"/>
          <w:sz w:val="20"/>
        </w:rPr>
      </w:pPr>
      <w:r>
        <w:rPr>
          <w:rFonts w:ascii="Arial" w:hAnsi="Arial" w:cs="Arial"/>
          <w:sz w:val="20"/>
        </w:rPr>
        <w:t>- 2. dobava, 15.09.2024, 4</w:t>
      </w:r>
      <w:r w:rsidRPr="00214AA1">
        <w:rPr>
          <w:rFonts w:ascii="Arial" w:hAnsi="Arial" w:cs="Arial"/>
          <w:sz w:val="20"/>
        </w:rPr>
        <w:t>.000 kos</w:t>
      </w:r>
    </w:p>
    <w:p w14:paraId="69CB585A" w14:textId="77777777" w:rsidR="004E356F" w:rsidRPr="00214AA1" w:rsidRDefault="004E356F" w:rsidP="004E356F">
      <w:pPr>
        <w:pStyle w:val="Odstavekseznama"/>
        <w:rPr>
          <w:rFonts w:ascii="Arial" w:hAnsi="Arial" w:cs="Arial"/>
          <w:sz w:val="20"/>
        </w:rPr>
      </w:pPr>
      <w:r>
        <w:rPr>
          <w:rFonts w:ascii="Arial" w:hAnsi="Arial" w:cs="Arial"/>
          <w:sz w:val="20"/>
        </w:rPr>
        <w:t>- 3. dobava, 15.02.2025, 6.500 kos</w:t>
      </w:r>
    </w:p>
    <w:p w14:paraId="39095EB8" w14:textId="77777777" w:rsidR="004E356F" w:rsidRPr="00214AA1" w:rsidRDefault="004E356F" w:rsidP="004E356F">
      <w:pPr>
        <w:rPr>
          <w:rFonts w:ascii="Arial" w:hAnsi="Arial" w:cs="Arial"/>
          <w:sz w:val="20"/>
          <w:u w:val="single"/>
        </w:rPr>
      </w:pPr>
      <w:r w:rsidRPr="00214AA1">
        <w:rPr>
          <w:rFonts w:ascii="Arial" w:hAnsi="Arial" w:cs="Arial"/>
          <w:sz w:val="20"/>
          <w:u w:val="single"/>
        </w:rPr>
        <w:t>3. Sklop: Prag kretniški hrastov impregniran (alternativna zaščita) (dimenzije po specifikaciji v Prilogi 1):</w:t>
      </w:r>
    </w:p>
    <w:p w14:paraId="37839382" w14:textId="77777777" w:rsidR="004E356F" w:rsidRPr="00214AA1" w:rsidRDefault="004E356F" w:rsidP="004E356F">
      <w:pPr>
        <w:pStyle w:val="Odstavekseznama"/>
        <w:rPr>
          <w:rFonts w:ascii="Arial" w:hAnsi="Arial" w:cs="Arial"/>
          <w:sz w:val="20"/>
        </w:rPr>
      </w:pPr>
      <w:r>
        <w:rPr>
          <w:rFonts w:ascii="Arial" w:hAnsi="Arial" w:cs="Arial"/>
          <w:sz w:val="20"/>
        </w:rPr>
        <w:t>- 1</w:t>
      </w:r>
      <w:r w:rsidRPr="00214AA1">
        <w:rPr>
          <w:rFonts w:ascii="Arial" w:hAnsi="Arial" w:cs="Arial"/>
          <w:sz w:val="20"/>
        </w:rPr>
        <w:t xml:space="preserve">. dobava, </w:t>
      </w:r>
      <w:r>
        <w:rPr>
          <w:rFonts w:ascii="Arial" w:hAnsi="Arial" w:cs="Arial"/>
          <w:sz w:val="20"/>
        </w:rPr>
        <w:t>31.05</w:t>
      </w:r>
      <w:r w:rsidRPr="00214AA1">
        <w:rPr>
          <w:rFonts w:ascii="Arial" w:hAnsi="Arial" w:cs="Arial"/>
          <w:sz w:val="20"/>
        </w:rPr>
        <w:t>.</w:t>
      </w:r>
      <w:r>
        <w:rPr>
          <w:rFonts w:ascii="Arial" w:hAnsi="Arial" w:cs="Arial"/>
          <w:sz w:val="20"/>
        </w:rPr>
        <w:t>2024</w:t>
      </w:r>
      <w:r w:rsidRPr="00214AA1">
        <w:rPr>
          <w:rFonts w:ascii="Arial" w:hAnsi="Arial" w:cs="Arial"/>
          <w:sz w:val="20"/>
        </w:rPr>
        <w:t xml:space="preserve">, </w:t>
      </w:r>
      <w:r>
        <w:rPr>
          <w:rFonts w:ascii="Arial" w:hAnsi="Arial" w:cs="Arial"/>
          <w:sz w:val="20"/>
        </w:rPr>
        <w:t>200,824 m3</w:t>
      </w:r>
    </w:p>
    <w:p w14:paraId="4DBEB3D3" w14:textId="77777777" w:rsidR="004E356F" w:rsidRPr="00214AA1" w:rsidRDefault="004E356F" w:rsidP="004E356F">
      <w:pPr>
        <w:pStyle w:val="Odstavekseznama"/>
        <w:rPr>
          <w:rFonts w:ascii="Arial" w:hAnsi="Arial" w:cs="Arial"/>
          <w:sz w:val="20"/>
        </w:rPr>
      </w:pPr>
      <w:r>
        <w:rPr>
          <w:rFonts w:ascii="Arial" w:hAnsi="Arial" w:cs="Arial"/>
          <w:sz w:val="20"/>
        </w:rPr>
        <w:t>- 2</w:t>
      </w:r>
      <w:r w:rsidRPr="00214AA1">
        <w:rPr>
          <w:rFonts w:ascii="Arial" w:hAnsi="Arial" w:cs="Arial"/>
          <w:sz w:val="20"/>
        </w:rPr>
        <w:t xml:space="preserve">. dobava, </w:t>
      </w:r>
      <w:r>
        <w:rPr>
          <w:rFonts w:ascii="Arial" w:hAnsi="Arial" w:cs="Arial"/>
          <w:sz w:val="20"/>
        </w:rPr>
        <w:t>15.07</w:t>
      </w:r>
      <w:r w:rsidRPr="00214AA1">
        <w:rPr>
          <w:rFonts w:ascii="Arial" w:hAnsi="Arial" w:cs="Arial"/>
          <w:sz w:val="20"/>
        </w:rPr>
        <w:t xml:space="preserve">.2024, </w:t>
      </w:r>
      <w:r>
        <w:rPr>
          <w:rFonts w:ascii="Arial" w:hAnsi="Arial" w:cs="Arial"/>
          <w:sz w:val="20"/>
        </w:rPr>
        <w:t>194,409 m3</w:t>
      </w:r>
    </w:p>
    <w:p w14:paraId="28057813" w14:textId="77777777" w:rsidR="004E356F" w:rsidRPr="00214AA1" w:rsidRDefault="004E356F" w:rsidP="004E356F">
      <w:pPr>
        <w:rPr>
          <w:rFonts w:ascii="Arial" w:hAnsi="Arial" w:cs="Arial"/>
          <w:sz w:val="20"/>
          <w:u w:val="single"/>
        </w:rPr>
      </w:pPr>
      <w:r w:rsidRPr="00214AA1">
        <w:rPr>
          <w:rFonts w:ascii="Arial" w:hAnsi="Arial" w:cs="Arial"/>
          <w:sz w:val="20"/>
          <w:u w:val="single"/>
        </w:rPr>
        <w:t>4. Sklop: Prag mostovni hrastov (dimenzije po specifikaciji v Prilogi 1):</w:t>
      </w:r>
    </w:p>
    <w:p w14:paraId="74DC433F" w14:textId="77777777" w:rsidR="004E356F" w:rsidRPr="00214AA1" w:rsidRDefault="004E356F" w:rsidP="004E356F">
      <w:pPr>
        <w:widowControl w:val="0"/>
        <w:tabs>
          <w:tab w:val="left" w:pos="851"/>
        </w:tabs>
        <w:jc w:val="both"/>
        <w:rPr>
          <w:rFonts w:ascii="Arial" w:hAnsi="Arial" w:cs="Arial"/>
          <w:sz w:val="20"/>
          <w:szCs w:val="20"/>
        </w:rPr>
      </w:pPr>
      <w:r w:rsidRPr="00214AA1">
        <w:rPr>
          <w:rFonts w:ascii="Arial" w:hAnsi="Arial" w:cs="Arial"/>
          <w:sz w:val="20"/>
          <w:szCs w:val="20"/>
        </w:rPr>
        <w:t xml:space="preserve">             </w:t>
      </w:r>
      <w:r>
        <w:rPr>
          <w:rFonts w:ascii="Arial" w:hAnsi="Arial" w:cs="Arial"/>
          <w:sz w:val="20"/>
          <w:szCs w:val="20"/>
        </w:rPr>
        <w:t>- 1. dobava, 31.05.2024</w:t>
      </w:r>
      <w:r w:rsidRPr="00214AA1">
        <w:rPr>
          <w:rFonts w:ascii="Arial" w:hAnsi="Arial" w:cs="Arial"/>
          <w:sz w:val="20"/>
          <w:szCs w:val="20"/>
        </w:rPr>
        <w:t xml:space="preserve">, </w:t>
      </w:r>
      <w:r>
        <w:rPr>
          <w:rFonts w:ascii="Arial" w:hAnsi="Arial" w:cs="Arial"/>
          <w:sz w:val="20"/>
          <w:szCs w:val="20"/>
        </w:rPr>
        <w:t>25,842</w:t>
      </w:r>
      <w:r w:rsidRPr="00214AA1">
        <w:rPr>
          <w:rFonts w:ascii="Arial" w:hAnsi="Arial" w:cs="Arial"/>
          <w:sz w:val="20"/>
          <w:szCs w:val="20"/>
        </w:rPr>
        <w:t xml:space="preserve"> m3 (dimenzije po specifikaciji v Prilogi 1)</w:t>
      </w:r>
    </w:p>
    <w:p w14:paraId="0BB79A78" w14:textId="77777777" w:rsidR="0059793A" w:rsidRPr="00214AA1" w:rsidRDefault="0059793A" w:rsidP="000959F9">
      <w:pPr>
        <w:pStyle w:val="telo0"/>
        <w:spacing w:before="0" w:after="0"/>
        <w:rPr>
          <w:rFonts w:ascii="Arial" w:hAnsi="Arial" w:cs="Arial"/>
          <w:iCs/>
          <w:sz w:val="20"/>
          <w:szCs w:val="20"/>
        </w:rPr>
      </w:pPr>
    </w:p>
    <w:p w14:paraId="1DAD972E" w14:textId="77777777" w:rsidR="0059793A" w:rsidRPr="00214AA1" w:rsidRDefault="0059793A" w:rsidP="000959F9">
      <w:pPr>
        <w:pStyle w:val="telo0"/>
        <w:spacing w:before="0" w:after="0"/>
        <w:rPr>
          <w:rFonts w:ascii="Arial" w:hAnsi="Arial" w:cs="Arial"/>
          <w:iCs/>
          <w:sz w:val="20"/>
          <w:szCs w:val="20"/>
        </w:rPr>
      </w:pPr>
    </w:p>
    <w:p w14:paraId="37B13AE3" w14:textId="77777777" w:rsidR="006F7341" w:rsidRPr="00214AA1" w:rsidRDefault="006F7341" w:rsidP="000959F9">
      <w:pPr>
        <w:pStyle w:val="telo0"/>
        <w:spacing w:before="0" w:after="0"/>
        <w:rPr>
          <w:rFonts w:ascii="Arial" w:hAnsi="Arial" w:cs="Arial"/>
          <w:iCs/>
          <w:sz w:val="20"/>
          <w:szCs w:val="20"/>
        </w:rPr>
      </w:pPr>
      <w:r w:rsidRPr="00214AA1">
        <w:rPr>
          <w:rFonts w:ascii="Arial" w:hAnsi="Arial" w:cs="Arial"/>
          <w:iCs/>
          <w:sz w:val="20"/>
          <w:szCs w:val="20"/>
        </w:rPr>
        <w:t>Dostava pragov je mogoča od ponedeljka do četrtka od 07:00 ure do 14:00 ure, v petek od 07:00 ure do 12:00 ure (sobote, nedelje in prazniki - dostava ni mogoča)</w:t>
      </w:r>
    </w:p>
    <w:p w14:paraId="4659A589" w14:textId="77777777" w:rsidR="006F7341" w:rsidRPr="00214AA1" w:rsidRDefault="006F7341" w:rsidP="000959F9">
      <w:pPr>
        <w:pStyle w:val="telo0"/>
        <w:spacing w:before="0" w:after="0"/>
        <w:rPr>
          <w:rFonts w:ascii="Arial" w:hAnsi="Arial" w:cs="Arial"/>
          <w:iCs/>
          <w:sz w:val="20"/>
          <w:szCs w:val="20"/>
        </w:rPr>
      </w:pPr>
    </w:p>
    <w:p w14:paraId="6E7B78A8" w14:textId="7DD85FE9" w:rsidR="00492C81" w:rsidRPr="00214AA1" w:rsidRDefault="006F7341" w:rsidP="00492C81">
      <w:pPr>
        <w:widowControl w:val="0"/>
        <w:tabs>
          <w:tab w:val="left" w:pos="851"/>
        </w:tabs>
        <w:jc w:val="both"/>
        <w:rPr>
          <w:rFonts w:ascii="Arial" w:hAnsi="Arial" w:cs="Arial"/>
          <w:sz w:val="20"/>
          <w:szCs w:val="20"/>
        </w:rPr>
      </w:pPr>
      <w:r w:rsidRPr="00214AA1">
        <w:rPr>
          <w:rFonts w:ascii="Arial" w:hAnsi="Arial" w:cs="Arial"/>
          <w:sz w:val="20"/>
          <w:szCs w:val="20"/>
        </w:rPr>
        <w:t xml:space="preserve">Dostavo je potrebno pisno najaviti kontaktni osebi in skrbniku po pogodbi </w:t>
      </w:r>
      <w:r w:rsidRPr="0073358F">
        <w:rPr>
          <w:rFonts w:ascii="Arial" w:hAnsi="Arial" w:cs="Arial"/>
          <w:sz w:val="20"/>
          <w:szCs w:val="20"/>
        </w:rPr>
        <w:t>vsaj 4 del</w:t>
      </w:r>
      <w:r w:rsidR="00D7185B" w:rsidRPr="0073358F">
        <w:rPr>
          <w:rFonts w:ascii="Arial" w:hAnsi="Arial" w:cs="Arial"/>
          <w:sz w:val="20"/>
          <w:szCs w:val="20"/>
        </w:rPr>
        <w:t>o</w:t>
      </w:r>
      <w:r w:rsidRPr="0073358F">
        <w:rPr>
          <w:rFonts w:ascii="Arial" w:hAnsi="Arial" w:cs="Arial"/>
          <w:sz w:val="20"/>
          <w:szCs w:val="20"/>
        </w:rPr>
        <w:t>vne dni pred dobavo.</w:t>
      </w:r>
    </w:p>
    <w:p w14:paraId="7E36780F" w14:textId="77777777" w:rsidR="001F5640" w:rsidRPr="00214AA1" w:rsidRDefault="001F5640" w:rsidP="000959F9">
      <w:pPr>
        <w:pStyle w:val="telo0"/>
        <w:spacing w:before="0" w:after="0"/>
        <w:rPr>
          <w:rFonts w:ascii="Arial" w:hAnsi="Arial" w:cs="Arial"/>
          <w:sz w:val="20"/>
          <w:szCs w:val="20"/>
        </w:rPr>
      </w:pPr>
    </w:p>
    <w:p w14:paraId="760837E2" w14:textId="5DD92B06" w:rsidR="00C031A9" w:rsidRPr="00214AA1" w:rsidRDefault="006F7341" w:rsidP="000959F9">
      <w:pPr>
        <w:pStyle w:val="telo0"/>
        <w:spacing w:before="0" w:after="0"/>
        <w:rPr>
          <w:rFonts w:ascii="Arial" w:hAnsi="Arial" w:cs="Arial"/>
          <w:sz w:val="20"/>
          <w:szCs w:val="20"/>
        </w:rPr>
      </w:pPr>
      <w:r w:rsidRPr="00214AA1">
        <w:rPr>
          <w:rFonts w:ascii="Arial" w:hAnsi="Arial" w:cs="Arial"/>
          <w:sz w:val="20"/>
          <w:szCs w:val="20"/>
        </w:rPr>
        <w:t>Raztovor se bo opravljal iz strani z viličarjem ali iz vrha s hiabom</w:t>
      </w:r>
      <w:r w:rsidR="00B51544">
        <w:rPr>
          <w:rFonts w:ascii="Arial" w:hAnsi="Arial" w:cs="Arial"/>
          <w:sz w:val="20"/>
          <w:szCs w:val="20"/>
        </w:rPr>
        <w:t>, čemur mora biti prilagojeno sredstvo za dostavo</w:t>
      </w:r>
      <w:r w:rsidRPr="00214AA1">
        <w:rPr>
          <w:rFonts w:ascii="Arial" w:hAnsi="Arial" w:cs="Arial"/>
          <w:sz w:val="20"/>
          <w:szCs w:val="20"/>
        </w:rPr>
        <w:t>.</w:t>
      </w:r>
    </w:p>
    <w:p w14:paraId="3454C287" w14:textId="77777777" w:rsidR="00C031A9" w:rsidRPr="00214AA1" w:rsidRDefault="00C031A9" w:rsidP="000959F9">
      <w:pPr>
        <w:pStyle w:val="telo0"/>
        <w:spacing w:before="0" w:after="0"/>
        <w:rPr>
          <w:rFonts w:ascii="Arial" w:hAnsi="Arial" w:cs="Arial"/>
          <w:sz w:val="20"/>
          <w:szCs w:val="20"/>
        </w:rPr>
      </w:pPr>
    </w:p>
    <w:p w14:paraId="32B77E66" w14:textId="02C9D852" w:rsidR="00C031A9" w:rsidRPr="00214AA1" w:rsidRDefault="006F7341" w:rsidP="000959F9">
      <w:pPr>
        <w:pStyle w:val="telo0"/>
        <w:spacing w:before="0" w:after="0"/>
        <w:rPr>
          <w:rFonts w:ascii="Arial" w:hAnsi="Arial" w:cs="Arial"/>
          <w:sz w:val="20"/>
          <w:szCs w:val="20"/>
        </w:rPr>
      </w:pPr>
      <w:r w:rsidRPr="00214AA1">
        <w:rPr>
          <w:rFonts w:ascii="Arial" w:hAnsi="Arial" w:cs="Arial"/>
          <w:sz w:val="20"/>
          <w:szCs w:val="20"/>
        </w:rPr>
        <w:t>Kraj dobave je naveden v prilogi 1.</w:t>
      </w:r>
    </w:p>
    <w:p w14:paraId="4478E23A" w14:textId="77777777" w:rsidR="00C031A9" w:rsidRPr="00214AA1" w:rsidRDefault="00C031A9" w:rsidP="000959F9">
      <w:pPr>
        <w:pStyle w:val="telo0"/>
        <w:spacing w:before="0" w:after="0"/>
        <w:rPr>
          <w:rFonts w:ascii="Arial" w:hAnsi="Arial" w:cs="Arial"/>
          <w:sz w:val="20"/>
          <w:szCs w:val="20"/>
        </w:rPr>
      </w:pPr>
    </w:p>
    <w:p w14:paraId="01E64005" w14:textId="77777777" w:rsidR="004F3323" w:rsidRPr="00214AA1" w:rsidRDefault="004F3323" w:rsidP="000959F9">
      <w:pPr>
        <w:pStyle w:val="Navadensplet"/>
        <w:spacing w:after="0"/>
        <w:rPr>
          <w:rFonts w:ascii="Arial" w:hAnsi="Arial" w:cs="Arial"/>
          <w:b/>
          <w:bCs/>
          <w:color w:val="auto"/>
          <w:sz w:val="20"/>
          <w:szCs w:val="20"/>
        </w:rPr>
      </w:pPr>
    </w:p>
    <w:p w14:paraId="5A122228" w14:textId="77777777" w:rsidR="000959F9" w:rsidRPr="00214AA1" w:rsidRDefault="000959F9" w:rsidP="000959F9">
      <w:pPr>
        <w:pStyle w:val="Navadensplet"/>
        <w:spacing w:after="0"/>
        <w:rPr>
          <w:rFonts w:ascii="Arial" w:hAnsi="Arial" w:cs="Arial"/>
          <w:b/>
          <w:bCs/>
          <w:color w:val="auto"/>
          <w:sz w:val="20"/>
          <w:szCs w:val="20"/>
        </w:rPr>
      </w:pPr>
      <w:r w:rsidRPr="00214AA1">
        <w:rPr>
          <w:rFonts w:ascii="Arial" w:hAnsi="Arial" w:cs="Arial"/>
          <w:b/>
          <w:bCs/>
          <w:color w:val="auto"/>
          <w:sz w:val="20"/>
          <w:szCs w:val="20"/>
        </w:rPr>
        <w:t>III. NAČIN PLAČILA</w:t>
      </w:r>
    </w:p>
    <w:p w14:paraId="38B01D49" w14:textId="77777777" w:rsidR="000959F9" w:rsidRPr="00214AA1" w:rsidRDefault="000959F9" w:rsidP="00BB1054">
      <w:pPr>
        <w:pStyle w:val="telo0"/>
        <w:numPr>
          <w:ilvl w:val="0"/>
          <w:numId w:val="15"/>
        </w:numPr>
        <w:spacing w:before="0" w:after="0"/>
        <w:jc w:val="center"/>
        <w:rPr>
          <w:rFonts w:ascii="Arial" w:hAnsi="Arial" w:cs="Arial"/>
          <w:sz w:val="20"/>
          <w:szCs w:val="20"/>
        </w:rPr>
      </w:pPr>
      <w:r w:rsidRPr="00214AA1">
        <w:rPr>
          <w:rFonts w:ascii="Arial" w:hAnsi="Arial" w:cs="Arial"/>
          <w:b/>
          <w:bCs/>
          <w:iCs/>
          <w:sz w:val="20"/>
          <w:szCs w:val="20"/>
        </w:rPr>
        <w:t>člen</w:t>
      </w:r>
    </w:p>
    <w:p w14:paraId="576045B8" w14:textId="250004BB" w:rsidR="000959F9" w:rsidRPr="00214AA1" w:rsidRDefault="00933959" w:rsidP="000959F9">
      <w:pPr>
        <w:pStyle w:val="Navadensplet"/>
        <w:spacing w:after="0"/>
        <w:rPr>
          <w:rFonts w:ascii="Arial" w:hAnsi="Arial" w:cs="Arial"/>
          <w:color w:val="auto"/>
          <w:sz w:val="20"/>
          <w:szCs w:val="20"/>
        </w:rPr>
      </w:pPr>
      <w:r w:rsidRPr="00214AA1">
        <w:rPr>
          <w:rFonts w:ascii="Arial" w:hAnsi="Arial" w:cs="Arial"/>
          <w:color w:val="auto"/>
          <w:sz w:val="20"/>
          <w:szCs w:val="20"/>
        </w:rPr>
        <w:t>Naročnik</w:t>
      </w:r>
      <w:r w:rsidR="000959F9" w:rsidRPr="00214AA1">
        <w:rPr>
          <w:rFonts w:ascii="Arial" w:hAnsi="Arial" w:cs="Arial"/>
          <w:color w:val="auto"/>
          <w:sz w:val="20"/>
          <w:szCs w:val="20"/>
        </w:rPr>
        <w:t xml:space="preserve"> se zavezuje, da bo svojo obveznost do </w:t>
      </w:r>
      <w:r w:rsidR="003E6687" w:rsidRPr="00214AA1">
        <w:rPr>
          <w:rFonts w:ascii="Arial" w:hAnsi="Arial" w:cs="Arial"/>
          <w:color w:val="auto"/>
          <w:sz w:val="20"/>
          <w:szCs w:val="20"/>
        </w:rPr>
        <w:t>dobavitelja</w:t>
      </w:r>
      <w:r w:rsidR="000959F9" w:rsidRPr="00214AA1">
        <w:rPr>
          <w:rFonts w:ascii="Arial" w:hAnsi="Arial" w:cs="Arial"/>
          <w:color w:val="auto"/>
          <w:sz w:val="20"/>
          <w:szCs w:val="20"/>
        </w:rPr>
        <w:t xml:space="preserve"> iz pogodbe poravnal v 30 dneh od</w:t>
      </w:r>
      <w:r w:rsidR="00536E17" w:rsidRPr="00214AA1">
        <w:rPr>
          <w:rFonts w:ascii="Arial" w:hAnsi="Arial" w:cs="Arial"/>
          <w:color w:val="auto"/>
          <w:sz w:val="20"/>
          <w:szCs w:val="20"/>
        </w:rPr>
        <w:t xml:space="preserve"> prejema</w:t>
      </w:r>
      <w:r w:rsidR="000959F9" w:rsidRPr="00214AA1">
        <w:rPr>
          <w:rFonts w:ascii="Arial" w:hAnsi="Arial" w:cs="Arial"/>
          <w:color w:val="auto"/>
          <w:sz w:val="20"/>
          <w:szCs w:val="20"/>
        </w:rPr>
        <w:t xml:space="preserve"> </w:t>
      </w:r>
      <w:r w:rsidR="00FC4CD8" w:rsidRPr="00214AA1">
        <w:rPr>
          <w:rFonts w:ascii="Arial" w:hAnsi="Arial" w:cs="Arial"/>
          <w:color w:val="auto"/>
          <w:sz w:val="20"/>
          <w:szCs w:val="20"/>
        </w:rPr>
        <w:t>r</w:t>
      </w:r>
      <w:r w:rsidR="000959F9" w:rsidRPr="00214AA1">
        <w:rPr>
          <w:rFonts w:ascii="Arial" w:hAnsi="Arial" w:cs="Arial"/>
          <w:color w:val="auto"/>
          <w:sz w:val="20"/>
          <w:szCs w:val="20"/>
        </w:rPr>
        <w:t>ačuna</w:t>
      </w:r>
      <w:r w:rsidR="0059793A" w:rsidRPr="00214AA1">
        <w:rPr>
          <w:rFonts w:ascii="Arial" w:hAnsi="Arial" w:cs="Arial"/>
          <w:color w:val="auto"/>
          <w:sz w:val="20"/>
          <w:szCs w:val="20"/>
        </w:rPr>
        <w:t xml:space="preserve"> in priloge zapisnika o kakovostnem prevzemu pragov</w:t>
      </w:r>
      <w:r w:rsidR="000959F9" w:rsidRPr="00214AA1">
        <w:rPr>
          <w:rFonts w:ascii="Arial" w:hAnsi="Arial" w:cs="Arial"/>
          <w:color w:val="auto"/>
          <w:sz w:val="20"/>
          <w:szCs w:val="20"/>
        </w:rPr>
        <w:t>, na transakcijski račun ……………….. odprt pri banki: ……………………..</w:t>
      </w:r>
    </w:p>
    <w:p w14:paraId="235F99A2" w14:textId="07BCA24A" w:rsidR="000959F9" w:rsidRPr="00C24EEF" w:rsidRDefault="000959F9" w:rsidP="000959F9">
      <w:pPr>
        <w:pStyle w:val="Navadensplet"/>
        <w:spacing w:after="0"/>
        <w:rPr>
          <w:rFonts w:ascii="Arial" w:hAnsi="Arial" w:cs="Arial"/>
          <w:color w:val="auto"/>
          <w:sz w:val="20"/>
          <w:szCs w:val="20"/>
        </w:rPr>
      </w:pPr>
    </w:p>
    <w:p w14:paraId="6AAAAF5F" w14:textId="7D319F7B" w:rsidR="00492C81" w:rsidRPr="00C24EEF" w:rsidRDefault="00492C81" w:rsidP="00492C81">
      <w:pPr>
        <w:pStyle w:val="Navadensplet"/>
        <w:spacing w:after="0"/>
        <w:jc w:val="both"/>
        <w:rPr>
          <w:rFonts w:ascii="Arial" w:hAnsi="Arial" w:cs="Arial"/>
          <w:color w:val="auto"/>
          <w:sz w:val="20"/>
          <w:szCs w:val="20"/>
        </w:rPr>
      </w:pPr>
      <w:r w:rsidRPr="00C24EEF">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73C02479" w14:textId="77777777" w:rsidR="00492C81" w:rsidRPr="00C24EEF" w:rsidRDefault="00492C81" w:rsidP="000959F9">
      <w:pPr>
        <w:pStyle w:val="Navadensplet"/>
        <w:spacing w:after="0"/>
        <w:rPr>
          <w:rFonts w:ascii="Arial" w:hAnsi="Arial" w:cs="Arial"/>
          <w:color w:val="auto"/>
          <w:sz w:val="20"/>
          <w:szCs w:val="20"/>
        </w:rPr>
      </w:pPr>
    </w:p>
    <w:p w14:paraId="2595A402" w14:textId="460D5778"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Za nepravočasno poravnavo obveznosti po tej pogodbi je </w:t>
      </w:r>
      <w:r w:rsidR="00933959" w:rsidRPr="00C24EEF">
        <w:rPr>
          <w:rFonts w:ascii="Arial" w:hAnsi="Arial" w:cs="Arial"/>
          <w:color w:val="auto"/>
          <w:sz w:val="20"/>
          <w:szCs w:val="20"/>
        </w:rPr>
        <w:t>naročnik</w:t>
      </w:r>
      <w:r w:rsidRPr="00C24EEF">
        <w:rPr>
          <w:rFonts w:ascii="Arial" w:hAnsi="Arial" w:cs="Arial"/>
          <w:color w:val="auto"/>
          <w:sz w:val="20"/>
          <w:szCs w:val="20"/>
        </w:rPr>
        <w:t xml:space="preserve"> dolžan plačati zakonite zamudne obresti, ki veljajo v času plačilne zamude.</w:t>
      </w:r>
    </w:p>
    <w:p w14:paraId="7CB578FB" w14:textId="77777777" w:rsidR="00786D5C" w:rsidRPr="00C24EEF" w:rsidRDefault="00786D5C" w:rsidP="00730149">
      <w:pPr>
        <w:pStyle w:val="Navadensplet"/>
        <w:spacing w:after="0"/>
        <w:jc w:val="both"/>
        <w:rPr>
          <w:rFonts w:ascii="Arial" w:hAnsi="Arial" w:cs="Arial"/>
          <w:color w:val="auto"/>
          <w:sz w:val="20"/>
          <w:szCs w:val="20"/>
        </w:rPr>
      </w:pPr>
    </w:p>
    <w:p w14:paraId="5741D884" w14:textId="7DFE7E45" w:rsidR="00536E17" w:rsidRPr="00C24EEF" w:rsidRDefault="00863832" w:rsidP="00730149">
      <w:pPr>
        <w:pStyle w:val="Navadensplet"/>
        <w:spacing w:after="0"/>
        <w:jc w:val="both"/>
        <w:rPr>
          <w:rFonts w:ascii="Arial" w:hAnsi="Arial" w:cs="Arial"/>
          <w:color w:val="auto"/>
          <w:sz w:val="20"/>
          <w:szCs w:val="20"/>
        </w:rPr>
      </w:pPr>
      <w:r w:rsidRPr="00C24EEF">
        <w:rPr>
          <w:rFonts w:ascii="Arial" w:hAnsi="Arial" w:cs="Arial"/>
          <w:color w:val="auto"/>
          <w:sz w:val="20"/>
          <w:szCs w:val="20"/>
        </w:rPr>
        <w:t>Dobavitelj</w:t>
      </w:r>
      <w:r w:rsidR="00536E17" w:rsidRPr="00C24EEF">
        <w:rPr>
          <w:rFonts w:ascii="Arial" w:hAnsi="Arial" w:cs="Arial"/>
          <w:color w:val="auto"/>
          <w:sz w:val="20"/>
          <w:szCs w:val="20"/>
        </w:rPr>
        <w:t xml:space="preserve">/podizvajalec ne sme svoje denarne terjatve do </w:t>
      </w:r>
      <w:r w:rsidR="00260F11" w:rsidRPr="00C24EEF">
        <w:rPr>
          <w:rFonts w:ascii="Arial" w:hAnsi="Arial" w:cs="Arial"/>
          <w:color w:val="auto"/>
          <w:sz w:val="20"/>
          <w:szCs w:val="20"/>
        </w:rPr>
        <w:t xml:space="preserve">naročnika </w:t>
      </w:r>
      <w:r w:rsidR="00536E17" w:rsidRPr="00C24EEF">
        <w:rPr>
          <w:rFonts w:ascii="Arial" w:hAnsi="Arial" w:cs="Arial"/>
          <w:color w:val="auto"/>
          <w:sz w:val="20"/>
          <w:szCs w:val="20"/>
        </w:rPr>
        <w:t xml:space="preserve">odstopiti tretji osebi brez predhodnega pisnega soglasja </w:t>
      </w:r>
      <w:r w:rsidR="00260F11" w:rsidRPr="00C24EEF">
        <w:rPr>
          <w:rFonts w:ascii="Arial" w:hAnsi="Arial" w:cs="Arial"/>
          <w:color w:val="auto"/>
          <w:sz w:val="20"/>
          <w:szCs w:val="20"/>
        </w:rPr>
        <w:t>naročnika</w:t>
      </w:r>
      <w:r w:rsidR="00536E17" w:rsidRPr="00C24EEF">
        <w:rPr>
          <w:rFonts w:ascii="Arial" w:hAnsi="Arial" w:cs="Arial"/>
          <w:color w:val="auto"/>
          <w:sz w:val="20"/>
          <w:szCs w:val="20"/>
        </w:rPr>
        <w:t xml:space="preserve">. V primeru, da </w:t>
      </w:r>
      <w:r w:rsidR="00933959" w:rsidRPr="00C24EEF">
        <w:rPr>
          <w:rFonts w:ascii="Arial" w:hAnsi="Arial" w:cs="Arial"/>
          <w:color w:val="auto"/>
          <w:sz w:val="20"/>
          <w:szCs w:val="20"/>
        </w:rPr>
        <w:t>naročnik</w:t>
      </w:r>
      <w:r w:rsidR="00536E17" w:rsidRPr="00C24EEF">
        <w:rPr>
          <w:rFonts w:ascii="Arial" w:hAnsi="Arial" w:cs="Arial"/>
          <w:color w:val="auto"/>
          <w:sz w:val="20"/>
          <w:szCs w:val="20"/>
        </w:rPr>
        <w:t xml:space="preserve"> s prenosom terjatve soglaša, sme</w:t>
      </w:r>
      <w:r w:rsidR="00226711" w:rsidRPr="00C24EEF">
        <w:rPr>
          <w:rFonts w:ascii="Arial" w:hAnsi="Arial" w:cs="Arial"/>
          <w:color w:val="auto"/>
          <w:sz w:val="20"/>
          <w:szCs w:val="20"/>
        </w:rPr>
        <w:t xml:space="preserve"> </w:t>
      </w:r>
      <w:r w:rsidR="00260F11" w:rsidRPr="00C24EEF">
        <w:rPr>
          <w:rFonts w:ascii="Arial" w:hAnsi="Arial" w:cs="Arial"/>
          <w:color w:val="auto"/>
          <w:sz w:val="20"/>
          <w:szCs w:val="20"/>
        </w:rPr>
        <w:t>dobavitelju</w:t>
      </w:r>
      <w:r w:rsidR="00536E17" w:rsidRPr="00C24EEF">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C24EEF" w:rsidRDefault="000959F9" w:rsidP="000959F9">
      <w:pPr>
        <w:pStyle w:val="Navadensplet"/>
        <w:spacing w:after="0"/>
        <w:rPr>
          <w:rFonts w:ascii="Arial" w:hAnsi="Arial" w:cs="Arial"/>
          <w:color w:val="auto"/>
          <w:sz w:val="20"/>
          <w:szCs w:val="20"/>
        </w:rPr>
      </w:pPr>
    </w:p>
    <w:p w14:paraId="3AA943A7" w14:textId="77777777" w:rsidR="000959F9" w:rsidRPr="00C24EEF" w:rsidRDefault="000959F9" w:rsidP="000959F9">
      <w:pPr>
        <w:spacing w:line="180" w:lineRule="atLeast"/>
        <w:jc w:val="both"/>
        <w:rPr>
          <w:rFonts w:ascii="Arial" w:hAnsi="Arial" w:cs="Arial"/>
          <w:b/>
          <w:sz w:val="20"/>
          <w:szCs w:val="20"/>
        </w:rPr>
      </w:pPr>
      <w:r w:rsidRPr="00C24EEF">
        <w:rPr>
          <w:rFonts w:ascii="Arial" w:hAnsi="Arial" w:cs="Arial"/>
          <w:b/>
          <w:sz w:val="20"/>
          <w:szCs w:val="20"/>
        </w:rPr>
        <w:t>III. a PODIZVAJALCI</w:t>
      </w:r>
    </w:p>
    <w:p w14:paraId="16042FFE" w14:textId="77777777" w:rsidR="000959F9" w:rsidRPr="00C24EEF" w:rsidRDefault="000959F9" w:rsidP="00A2526F">
      <w:pPr>
        <w:spacing w:after="120" w:line="180" w:lineRule="atLeast"/>
        <w:jc w:val="center"/>
        <w:rPr>
          <w:rFonts w:ascii="Arial" w:hAnsi="Arial" w:cs="Arial"/>
          <w:b/>
          <w:sz w:val="20"/>
          <w:szCs w:val="20"/>
        </w:rPr>
      </w:pPr>
      <w:r w:rsidRPr="00C24EEF">
        <w:rPr>
          <w:rFonts w:ascii="Arial" w:hAnsi="Arial" w:cs="Arial"/>
          <w:sz w:val="20"/>
          <w:szCs w:val="20"/>
        </w:rPr>
        <w:t>4. a</w:t>
      </w:r>
      <w:r w:rsidRPr="00C24EEF">
        <w:rPr>
          <w:rFonts w:ascii="Arial" w:hAnsi="Arial" w:cs="Arial"/>
          <w:b/>
          <w:sz w:val="20"/>
          <w:szCs w:val="20"/>
        </w:rPr>
        <w:t xml:space="preserve">  člen</w:t>
      </w:r>
    </w:p>
    <w:p w14:paraId="39B1E1D7" w14:textId="2BD1667F" w:rsidR="000959F9" w:rsidRPr="00C24EEF" w:rsidRDefault="000959F9" w:rsidP="000959F9">
      <w:pPr>
        <w:spacing w:line="180" w:lineRule="atLeast"/>
        <w:jc w:val="both"/>
        <w:rPr>
          <w:rFonts w:ascii="Arial" w:hAnsi="Arial" w:cs="Arial"/>
          <w:sz w:val="20"/>
          <w:szCs w:val="20"/>
        </w:rPr>
      </w:pPr>
      <w:r w:rsidRPr="00C24EEF">
        <w:rPr>
          <w:rFonts w:ascii="Arial" w:hAnsi="Arial" w:cs="Arial"/>
          <w:sz w:val="20"/>
          <w:szCs w:val="20"/>
        </w:rPr>
        <w:t xml:space="preserve">Poleg </w:t>
      </w:r>
      <w:r w:rsidR="00260F11" w:rsidRPr="00C24EEF">
        <w:rPr>
          <w:rFonts w:ascii="Arial" w:hAnsi="Arial" w:cs="Arial"/>
          <w:sz w:val="20"/>
          <w:szCs w:val="20"/>
        </w:rPr>
        <w:t>dobavitelja</w:t>
      </w:r>
      <w:r w:rsidRPr="00C24EEF">
        <w:rPr>
          <w:rFonts w:ascii="Arial" w:hAnsi="Arial" w:cs="Arial"/>
          <w:sz w:val="20"/>
          <w:szCs w:val="20"/>
        </w:rPr>
        <w:t xml:space="preserve"> sodelujejo pri izvedbi naročila tudi naslednji podizvajalci:</w:t>
      </w:r>
    </w:p>
    <w:p w14:paraId="7831C247"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vsaka vrsta blaga, ki ga bo dobavil podizvajalec</w:t>
      </w:r>
    </w:p>
    <w:p w14:paraId="4ECACB6F"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54EB43EE"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predmet, količina in vrednost blaga:</w:t>
      </w:r>
    </w:p>
    <w:p w14:paraId="6099DCCC"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09B86810"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vsaka vrsta blaga, ki ga bo dobavil podizvajalec</w:t>
      </w:r>
    </w:p>
    <w:p w14:paraId="0AEFF02A"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31DD26F2"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predmet, količina in vrednost blaga:</w:t>
      </w:r>
    </w:p>
    <w:p w14:paraId="0C2BD86A"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091A222E" w14:textId="77777777" w:rsidR="000959F9" w:rsidRPr="00C24EEF" w:rsidRDefault="000959F9" w:rsidP="000959F9">
      <w:pPr>
        <w:jc w:val="both"/>
        <w:rPr>
          <w:rFonts w:ascii="Arial" w:hAnsi="Arial" w:cs="Arial"/>
          <w:sz w:val="20"/>
          <w:szCs w:val="20"/>
        </w:rPr>
      </w:pPr>
    </w:p>
    <w:p w14:paraId="4A9DFB5D" w14:textId="620AD1E1" w:rsidR="000959F9" w:rsidRPr="00C24EEF" w:rsidRDefault="00863832" w:rsidP="000959F9">
      <w:pPr>
        <w:jc w:val="both"/>
        <w:rPr>
          <w:rFonts w:ascii="Arial" w:hAnsi="Arial" w:cs="Arial"/>
          <w:sz w:val="20"/>
          <w:szCs w:val="20"/>
        </w:rPr>
      </w:pPr>
      <w:r w:rsidRPr="00C24EEF">
        <w:rPr>
          <w:rFonts w:ascii="Arial" w:hAnsi="Arial" w:cs="Arial"/>
          <w:sz w:val="20"/>
          <w:szCs w:val="20"/>
        </w:rPr>
        <w:t>Dobavitelj</w:t>
      </w:r>
      <w:r w:rsidR="000959F9" w:rsidRPr="00C24EEF">
        <w:rPr>
          <w:rFonts w:ascii="Arial" w:hAnsi="Arial" w:cs="Arial"/>
          <w:sz w:val="20"/>
          <w:szCs w:val="20"/>
        </w:rPr>
        <w:t xml:space="preserve"> pooblašča </w:t>
      </w:r>
      <w:r w:rsidR="00260F11" w:rsidRPr="00C24EEF">
        <w:rPr>
          <w:rFonts w:ascii="Arial" w:hAnsi="Arial" w:cs="Arial"/>
          <w:sz w:val="20"/>
          <w:szCs w:val="20"/>
        </w:rPr>
        <w:t>naročnika</w:t>
      </w:r>
      <w:r w:rsidR="000959F9" w:rsidRPr="00C24EEF">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C24EEF">
        <w:rPr>
          <w:rFonts w:ascii="Arial" w:hAnsi="Arial" w:cs="Arial"/>
          <w:sz w:val="20"/>
          <w:szCs w:val="20"/>
        </w:rPr>
        <w:t>naročnika</w:t>
      </w:r>
      <w:r w:rsidR="000959F9" w:rsidRPr="00C24EEF">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C24EEF">
        <w:rPr>
          <w:rFonts w:ascii="Arial" w:hAnsi="Arial" w:cs="Arial"/>
          <w:sz w:val="20"/>
          <w:szCs w:val="20"/>
        </w:rPr>
        <w:t>dobavitelja</w:t>
      </w:r>
      <w:r w:rsidR="000959F9" w:rsidRPr="00C24EEF">
        <w:rPr>
          <w:rFonts w:ascii="Arial" w:hAnsi="Arial" w:cs="Arial"/>
          <w:sz w:val="20"/>
          <w:szCs w:val="20"/>
        </w:rPr>
        <w:t xml:space="preserve">. </w:t>
      </w:r>
      <w:r w:rsidRPr="00C24EEF">
        <w:rPr>
          <w:rFonts w:ascii="Arial" w:hAnsi="Arial" w:cs="Arial"/>
          <w:sz w:val="20"/>
          <w:szCs w:val="20"/>
        </w:rPr>
        <w:t>Dobavitelj</w:t>
      </w:r>
      <w:r w:rsidR="000959F9" w:rsidRPr="00C24EEF">
        <w:rPr>
          <w:rFonts w:ascii="Arial" w:hAnsi="Arial" w:cs="Arial"/>
          <w:sz w:val="20"/>
          <w:szCs w:val="20"/>
        </w:rPr>
        <w:t xml:space="preserve"> mora računu (obračunski situaciji) obvezno priložiti predhodno potrjene račune podizvajalca/ev.</w:t>
      </w:r>
    </w:p>
    <w:p w14:paraId="29C10D45" w14:textId="365DE349"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Roki plačil podizvajalcem so enaki, kot so določeni za plačilo obveznosti </w:t>
      </w:r>
      <w:r w:rsidR="00260F11" w:rsidRPr="00C24EEF">
        <w:rPr>
          <w:rFonts w:ascii="Arial" w:hAnsi="Arial" w:cs="Arial"/>
          <w:sz w:val="20"/>
          <w:szCs w:val="20"/>
        </w:rPr>
        <w:t xml:space="preserve">naročnika do dobavitelja </w:t>
      </w:r>
      <w:r w:rsidRPr="00C24EEF">
        <w:rPr>
          <w:rFonts w:ascii="Arial" w:hAnsi="Arial" w:cs="Arial"/>
          <w:sz w:val="20"/>
          <w:szCs w:val="20"/>
        </w:rPr>
        <w:t>v tej pogodbi.</w:t>
      </w:r>
    </w:p>
    <w:p w14:paraId="6E26D034" w14:textId="23BF129A" w:rsidR="000959F9" w:rsidRPr="00C24EEF" w:rsidRDefault="000959F9" w:rsidP="000959F9">
      <w:pPr>
        <w:jc w:val="both"/>
        <w:rPr>
          <w:rFonts w:ascii="Arial" w:hAnsi="Arial" w:cs="Arial"/>
          <w:sz w:val="20"/>
          <w:szCs w:val="20"/>
        </w:rPr>
      </w:pPr>
      <w:r w:rsidRPr="00C24EEF">
        <w:rPr>
          <w:rFonts w:ascii="Arial" w:hAnsi="Arial" w:cs="Arial"/>
          <w:sz w:val="20"/>
          <w:szCs w:val="20"/>
        </w:rPr>
        <w:t>Podizvajalec, ki je v ponudbi zahteval neposredno plačilo v skladu z 94. členom ZJN-3, mora</w:t>
      </w:r>
      <w:r w:rsidR="00260F11" w:rsidRPr="00C24EEF">
        <w:rPr>
          <w:rFonts w:ascii="Arial" w:hAnsi="Arial" w:cs="Arial"/>
          <w:sz w:val="20"/>
          <w:szCs w:val="20"/>
        </w:rPr>
        <w:t xml:space="preserve"> naročniku</w:t>
      </w:r>
      <w:r w:rsidRPr="00C24EEF">
        <w:rPr>
          <w:rFonts w:ascii="Arial" w:hAnsi="Arial" w:cs="Arial"/>
          <w:sz w:val="20"/>
          <w:szCs w:val="20"/>
        </w:rPr>
        <w:t xml:space="preserve"> posredovati kopijo pogodbe, ki jo je sklenil z </w:t>
      </w:r>
      <w:r w:rsidR="00260F11" w:rsidRPr="00C24EEF">
        <w:rPr>
          <w:rFonts w:ascii="Arial" w:hAnsi="Arial" w:cs="Arial"/>
          <w:sz w:val="20"/>
          <w:szCs w:val="20"/>
        </w:rPr>
        <w:t>dobaviteljem</w:t>
      </w:r>
      <w:r w:rsidRPr="00C24EEF">
        <w:rPr>
          <w:rFonts w:ascii="Arial" w:hAnsi="Arial" w:cs="Arial"/>
          <w:sz w:val="20"/>
          <w:szCs w:val="20"/>
        </w:rPr>
        <w:t>, v petih (5) dneh od sklenitve te pogodbe.</w:t>
      </w:r>
    </w:p>
    <w:p w14:paraId="620E474F" w14:textId="75151704"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Če neposredno plačilo podizvajalcu ni obvezno, bo naročnik od </w:t>
      </w:r>
      <w:r w:rsidR="00260F11" w:rsidRPr="00C24EEF">
        <w:rPr>
          <w:rFonts w:ascii="Arial" w:hAnsi="Arial" w:cs="Arial"/>
          <w:sz w:val="20"/>
          <w:szCs w:val="20"/>
        </w:rPr>
        <w:t xml:space="preserve">dobavitelja </w:t>
      </w:r>
      <w:r w:rsidRPr="00C24EEF">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0F5E6682" w14:textId="77777777" w:rsidR="006F7341" w:rsidRPr="008D560F" w:rsidRDefault="006F7341" w:rsidP="006F7341">
      <w:pPr>
        <w:jc w:val="both"/>
        <w:rPr>
          <w:b/>
          <w:i/>
        </w:rPr>
      </w:pPr>
    </w:p>
    <w:p w14:paraId="338F55A8" w14:textId="23DB6A32" w:rsidR="006F7341" w:rsidRPr="006F7341" w:rsidRDefault="006F7341" w:rsidP="006F7341">
      <w:pPr>
        <w:rPr>
          <w:rFonts w:ascii="Arial" w:hAnsi="Arial" w:cs="Arial"/>
          <w:b/>
          <w:sz w:val="20"/>
          <w:szCs w:val="20"/>
          <w:lang w:eastAsia="en-US"/>
        </w:rPr>
      </w:pPr>
      <w:r w:rsidRPr="006F7341">
        <w:rPr>
          <w:rFonts w:ascii="Arial" w:hAnsi="Arial" w:cs="Arial"/>
          <w:b/>
          <w:sz w:val="20"/>
          <w:szCs w:val="20"/>
          <w:lang w:eastAsia="en-US"/>
        </w:rPr>
        <w:t>IV. KAKOVOST BLAGA - SISTEM ZAGOTAVLJANJA KAKOVOSTI</w:t>
      </w:r>
    </w:p>
    <w:p w14:paraId="1CD5CC00" w14:textId="77777777" w:rsidR="006F7341" w:rsidRPr="006F7341" w:rsidRDefault="006F7341" w:rsidP="006F7341">
      <w:pPr>
        <w:jc w:val="both"/>
        <w:rPr>
          <w:rFonts w:ascii="Arial" w:hAnsi="Arial" w:cs="Arial"/>
          <w:sz w:val="20"/>
          <w:szCs w:val="20"/>
        </w:rPr>
      </w:pPr>
    </w:p>
    <w:p w14:paraId="50FFD7CB" w14:textId="25896B05" w:rsidR="006F7341" w:rsidRPr="006F7341" w:rsidRDefault="006F7341" w:rsidP="006F7341">
      <w:pPr>
        <w:ind w:left="360"/>
        <w:jc w:val="center"/>
        <w:rPr>
          <w:rFonts w:ascii="Arial" w:hAnsi="Arial" w:cs="Arial"/>
          <w:sz w:val="20"/>
          <w:szCs w:val="20"/>
          <w:lang w:eastAsia="en-US"/>
        </w:rPr>
      </w:pPr>
      <w:r w:rsidRPr="006F7341">
        <w:rPr>
          <w:rFonts w:ascii="Arial" w:hAnsi="Arial" w:cs="Arial"/>
          <w:sz w:val="20"/>
          <w:szCs w:val="20"/>
          <w:lang w:eastAsia="en-US"/>
        </w:rPr>
        <w:t xml:space="preserve">5. </w:t>
      </w:r>
      <w:r w:rsidRPr="006F7341">
        <w:rPr>
          <w:rFonts w:ascii="Arial" w:hAnsi="Arial" w:cs="Arial"/>
          <w:b/>
          <w:sz w:val="20"/>
          <w:szCs w:val="20"/>
          <w:lang w:eastAsia="en-US"/>
        </w:rPr>
        <w:t>člen</w:t>
      </w:r>
    </w:p>
    <w:p w14:paraId="02065EA4" w14:textId="77777777" w:rsidR="006F7341" w:rsidRPr="006F7341" w:rsidRDefault="006F7341" w:rsidP="006F7341">
      <w:pPr>
        <w:tabs>
          <w:tab w:val="left" w:pos="8505"/>
        </w:tabs>
        <w:spacing w:line="276" w:lineRule="auto"/>
        <w:jc w:val="both"/>
        <w:rPr>
          <w:rFonts w:ascii="Arial" w:hAnsi="Arial" w:cs="Arial"/>
          <w:sz w:val="20"/>
          <w:szCs w:val="20"/>
        </w:rPr>
      </w:pPr>
      <w:r w:rsidRPr="006F7341">
        <w:rPr>
          <w:rFonts w:ascii="Arial" w:hAnsi="Arial" w:cs="Arial"/>
          <w:sz w:val="20"/>
          <w:szCs w:val="20"/>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14:paraId="49696F87" w14:textId="77777777" w:rsidR="006F7341" w:rsidRPr="006F7341" w:rsidRDefault="006F7341" w:rsidP="006F7341">
      <w:pPr>
        <w:tabs>
          <w:tab w:val="left" w:pos="8505"/>
        </w:tabs>
        <w:spacing w:line="276" w:lineRule="auto"/>
        <w:jc w:val="both"/>
        <w:rPr>
          <w:rFonts w:ascii="Arial" w:hAnsi="Arial" w:cs="Arial"/>
          <w:sz w:val="20"/>
          <w:szCs w:val="20"/>
        </w:rPr>
      </w:pPr>
    </w:p>
    <w:p w14:paraId="6CE85F7D" w14:textId="77777777" w:rsidR="006F7341" w:rsidRPr="006F7341" w:rsidRDefault="006F7341" w:rsidP="006F7341">
      <w:pPr>
        <w:pStyle w:val="Telobesedila2"/>
        <w:spacing w:line="276" w:lineRule="auto"/>
        <w:rPr>
          <w:rFonts w:ascii="Arial" w:hAnsi="Arial" w:cs="Arial"/>
          <w:color w:val="000000"/>
          <w:szCs w:val="20"/>
        </w:rPr>
      </w:pPr>
      <w:r w:rsidRPr="006F7341">
        <w:rPr>
          <w:rFonts w:ascii="Arial" w:hAnsi="Arial" w:cs="Arial"/>
          <w:color w:val="000000"/>
          <w:szCs w:val="20"/>
        </w:rPr>
        <w:t xml:space="preserve">Material, ki je predmet te pogodbe mora v celoti ustrezati </w:t>
      </w:r>
      <w:r w:rsidRPr="006F7341">
        <w:rPr>
          <w:rFonts w:ascii="Arial" w:hAnsi="Arial" w:cs="Arial"/>
          <w:szCs w:val="20"/>
        </w:rPr>
        <w:t xml:space="preserve">dimenzijam in kakovosti določeni v tehnični dokumentaciji, </w:t>
      </w:r>
      <w:r w:rsidRPr="006F7341">
        <w:rPr>
          <w:rFonts w:ascii="Arial" w:hAnsi="Arial" w:cs="Arial"/>
          <w:color w:val="000000"/>
          <w:szCs w:val="20"/>
        </w:rPr>
        <w:t>kontrolni in prevzemni dokumentaciji, opredeljenih standardih in ostalih dogovorjenih zahtevah.</w:t>
      </w:r>
    </w:p>
    <w:p w14:paraId="29A44043" w14:textId="2A5B8D08" w:rsidR="006F7341" w:rsidRPr="006F7341" w:rsidRDefault="006F7341" w:rsidP="006F7341">
      <w:pPr>
        <w:spacing w:line="276" w:lineRule="auto"/>
        <w:ind w:left="360"/>
        <w:jc w:val="center"/>
        <w:rPr>
          <w:rFonts w:ascii="Arial" w:hAnsi="Arial" w:cs="Arial"/>
          <w:sz w:val="20"/>
          <w:szCs w:val="20"/>
          <w:lang w:eastAsia="en-US"/>
        </w:rPr>
      </w:pPr>
      <w:r>
        <w:rPr>
          <w:rFonts w:ascii="Arial" w:hAnsi="Arial" w:cs="Arial"/>
          <w:sz w:val="20"/>
          <w:szCs w:val="20"/>
          <w:lang w:eastAsia="en-US"/>
        </w:rPr>
        <w:lastRenderedPageBreak/>
        <w:t>6.</w:t>
      </w:r>
      <w:r w:rsidRPr="006F7341">
        <w:rPr>
          <w:rFonts w:ascii="Arial" w:hAnsi="Arial" w:cs="Arial"/>
          <w:b/>
          <w:sz w:val="20"/>
          <w:szCs w:val="20"/>
          <w:lang w:eastAsia="en-US"/>
        </w:rPr>
        <w:t xml:space="preserve"> člen</w:t>
      </w:r>
    </w:p>
    <w:p w14:paraId="1D421BF0" w14:textId="77777777" w:rsidR="006F7341" w:rsidRPr="006F7341" w:rsidRDefault="006F7341" w:rsidP="006F7341">
      <w:pPr>
        <w:spacing w:line="276" w:lineRule="auto"/>
        <w:jc w:val="both"/>
        <w:rPr>
          <w:rFonts w:ascii="Arial" w:hAnsi="Arial" w:cs="Arial"/>
          <w:b/>
          <w:sz w:val="20"/>
          <w:szCs w:val="20"/>
        </w:rPr>
      </w:pPr>
      <w:r w:rsidRPr="006F7341">
        <w:rPr>
          <w:rFonts w:ascii="Arial" w:hAnsi="Arial" w:cs="Arial"/>
          <w:sz w:val="20"/>
          <w:szCs w:val="20"/>
        </w:rPr>
        <w:t>Dobavitelj izpolni svojo obveznost v trenutku, ko je dobavil naročniku pogodbeno blago iz člena 1 te pogodbe, v skladu z določbo člena 5 in členi, ki opredeljujejo dinamiko dobav.</w:t>
      </w:r>
    </w:p>
    <w:p w14:paraId="7F4F9E31" w14:textId="77777777" w:rsidR="00FC4CD8" w:rsidRDefault="00FC4CD8" w:rsidP="000959F9">
      <w:pPr>
        <w:pStyle w:val="Navadensplet"/>
        <w:spacing w:after="0"/>
        <w:rPr>
          <w:rFonts w:ascii="Arial" w:hAnsi="Arial" w:cs="Arial"/>
          <w:color w:val="auto"/>
          <w:sz w:val="20"/>
          <w:szCs w:val="20"/>
        </w:rPr>
      </w:pPr>
    </w:p>
    <w:p w14:paraId="0C36989D" w14:textId="77777777" w:rsidR="006F7341" w:rsidRPr="00C24EEF" w:rsidRDefault="006F7341" w:rsidP="000959F9">
      <w:pPr>
        <w:pStyle w:val="Navadensplet"/>
        <w:spacing w:after="0"/>
        <w:rPr>
          <w:rFonts w:ascii="Arial" w:hAnsi="Arial" w:cs="Arial"/>
          <w:color w:val="auto"/>
          <w:sz w:val="20"/>
          <w:szCs w:val="20"/>
        </w:rPr>
      </w:pPr>
    </w:p>
    <w:p w14:paraId="5F11EA40" w14:textId="4442D1CB" w:rsidR="000959F9" w:rsidRPr="00C24EEF" w:rsidRDefault="000959F9" w:rsidP="00730149">
      <w:pPr>
        <w:pStyle w:val="Navadensplet"/>
        <w:spacing w:after="0"/>
        <w:rPr>
          <w:rFonts w:ascii="Arial" w:hAnsi="Arial" w:cs="Arial"/>
          <w:b/>
          <w:bCs/>
          <w:color w:val="auto"/>
          <w:sz w:val="20"/>
          <w:szCs w:val="20"/>
        </w:rPr>
      </w:pPr>
      <w:r w:rsidRPr="00C24EEF">
        <w:rPr>
          <w:rFonts w:ascii="Arial" w:hAnsi="Arial" w:cs="Arial"/>
          <w:b/>
          <w:bCs/>
          <w:color w:val="auto"/>
          <w:sz w:val="20"/>
          <w:szCs w:val="20"/>
        </w:rPr>
        <w:t>V. PREVZEM BLAGA</w:t>
      </w:r>
    </w:p>
    <w:p w14:paraId="4D547D94" w14:textId="5081579C" w:rsidR="000959F9" w:rsidRPr="00C24EEF" w:rsidRDefault="00786D5C" w:rsidP="00933959">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7</w:t>
      </w:r>
      <w:r w:rsidR="00933959"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3C310C" w14:textId="77777777" w:rsidR="006F7341" w:rsidRPr="006F7341" w:rsidRDefault="006F7341" w:rsidP="006F7341">
      <w:pPr>
        <w:spacing w:line="276" w:lineRule="auto"/>
        <w:jc w:val="both"/>
        <w:rPr>
          <w:rFonts w:ascii="Arial" w:hAnsi="Arial" w:cs="Arial"/>
          <w:b/>
          <w:sz w:val="20"/>
          <w:szCs w:val="20"/>
          <w:lang w:val="pl-PL"/>
        </w:rPr>
      </w:pPr>
      <w:r w:rsidRPr="006F7341">
        <w:rPr>
          <w:rFonts w:ascii="Arial" w:hAnsi="Arial" w:cs="Arial"/>
          <w:sz w:val="20"/>
          <w:szCs w:val="20"/>
        </w:rPr>
        <w:t xml:space="preserve">Količinski prevzem materiala opravi naročnik  v navzočnosti prevoznika. </w:t>
      </w:r>
      <w:r w:rsidRPr="006F7341">
        <w:rPr>
          <w:rFonts w:ascii="Arial" w:hAnsi="Arial" w:cs="Arial"/>
          <w:sz w:val="20"/>
          <w:szCs w:val="20"/>
          <w:lang w:val="pl-PL"/>
        </w:rPr>
        <w:t>Če ugotovi, da se dejanska in deklarirana količina ne ujemata  sestavi zapisnik in ga pošlje dobavitelju.</w:t>
      </w:r>
    </w:p>
    <w:p w14:paraId="08324499" w14:textId="77777777" w:rsidR="006F7341" w:rsidRPr="006F7341" w:rsidRDefault="006F7341" w:rsidP="006F7341">
      <w:pPr>
        <w:spacing w:line="276" w:lineRule="auto"/>
        <w:jc w:val="center"/>
        <w:rPr>
          <w:rFonts w:ascii="Arial" w:hAnsi="Arial" w:cs="Arial"/>
          <w:sz w:val="20"/>
          <w:szCs w:val="20"/>
          <w:lang w:val="pl-PL"/>
        </w:rPr>
      </w:pPr>
    </w:p>
    <w:p w14:paraId="0B7E4DA5" w14:textId="351BD5BF" w:rsidR="006F7341" w:rsidRPr="006F7341" w:rsidRDefault="006F7341" w:rsidP="006F7341">
      <w:pPr>
        <w:ind w:left="360"/>
        <w:jc w:val="center"/>
        <w:rPr>
          <w:rFonts w:ascii="Arial" w:hAnsi="Arial" w:cs="Arial"/>
          <w:sz w:val="20"/>
          <w:szCs w:val="20"/>
          <w:lang w:eastAsia="en-US"/>
        </w:rPr>
      </w:pPr>
      <w:r>
        <w:rPr>
          <w:rFonts w:ascii="Arial" w:hAnsi="Arial" w:cs="Arial"/>
          <w:sz w:val="20"/>
          <w:szCs w:val="20"/>
          <w:lang w:eastAsia="en-US"/>
        </w:rPr>
        <w:t xml:space="preserve">8. </w:t>
      </w:r>
      <w:r w:rsidRPr="006F7341">
        <w:rPr>
          <w:rFonts w:ascii="Arial" w:hAnsi="Arial" w:cs="Arial"/>
          <w:b/>
          <w:sz w:val="20"/>
          <w:szCs w:val="20"/>
          <w:lang w:eastAsia="en-US"/>
        </w:rPr>
        <w:t>člen</w:t>
      </w:r>
    </w:p>
    <w:p w14:paraId="07755EEE" w14:textId="0CC24B29" w:rsidR="006F7341" w:rsidRPr="0059793A" w:rsidRDefault="006F7341" w:rsidP="006F7341">
      <w:pPr>
        <w:spacing w:line="276" w:lineRule="auto"/>
        <w:rPr>
          <w:rFonts w:ascii="Arial" w:hAnsi="Arial" w:cs="Arial"/>
          <w:strike/>
          <w:sz w:val="20"/>
          <w:szCs w:val="20"/>
          <w:lang w:val="pl-PL"/>
        </w:rPr>
      </w:pPr>
      <w:r w:rsidRPr="0059793A">
        <w:rPr>
          <w:rFonts w:ascii="Arial" w:hAnsi="Arial" w:cs="Arial"/>
          <w:sz w:val="20"/>
          <w:szCs w:val="20"/>
        </w:rPr>
        <w:t>Dobavitelj se obvezuje, da naročniku omogoči kakovostni prevzem</w:t>
      </w:r>
      <w:r w:rsidR="00FF38D2" w:rsidRPr="0059793A">
        <w:rPr>
          <w:rFonts w:ascii="Arial" w:hAnsi="Arial" w:cs="Arial"/>
          <w:sz w:val="20"/>
          <w:szCs w:val="20"/>
        </w:rPr>
        <w:t xml:space="preserve"> pri proizvajalcu, kot je to opredeljeno v tehničnih zahtevah. Stroški, sodelovanja proizvajalca pri izvedbi kontrole kakovosti z vso razpoložljivo opremo in kadri in morebitne dodatne zahtevane laboratorijske preiskave, bremenijo proizvajalca. </w:t>
      </w:r>
      <w:r w:rsidR="00FF38D2" w:rsidRPr="0059793A">
        <w:rPr>
          <w:rFonts w:ascii="Arial" w:hAnsi="Arial" w:cs="Arial"/>
          <w:color w:val="0D0D0D"/>
          <w:sz w:val="20"/>
          <w:szCs w:val="20"/>
        </w:rPr>
        <w:t xml:space="preserve">Naročnik bo opravil en kakovostni prevzem za vsako fazo in vsak dobavni rok. V primeru, da bo naročnik moral opraviti več kot en kakovostni prevzem za vsako fazo in dobavni rok, potem vsi stroški (prevozni, bivanja, prevzema, dnevnice,...) bremenijo dobavitelja. </w:t>
      </w:r>
      <w:r w:rsidR="00FF38D2" w:rsidRPr="0059793A">
        <w:rPr>
          <w:rFonts w:ascii="Arial" w:hAnsi="Arial" w:cs="Arial"/>
          <w:sz w:val="20"/>
          <w:szCs w:val="20"/>
        </w:rPr>
        <w:t xml:space="preserve">Pri prevzemu mora biti napisan tehnično prevzemni zapisnik, iz katerega je razvidno, da blago odgovarja pogodbenim pogojem. Če se pri prevzemu ugotovi odstopanje med zahtevano in dejansko kvaliteto materiala, se prevzem ne opravi. Stroški ponovnega prevzema v celoti bremenijo </w:t>
      </w:r>
      <w:r w:rsidR="00FF38D2" w:rsidRPr="0059793A">
        <w:rPr>
          <w:rFonts w:ascii="Arial" w:hAnsi="Arial" w:cs="Arial"/>
          <w:color w:val="0D0D0D"/>
          <w:sz w:val="20"/>
          <w:szCs w:val="20"/>
        </w:rPr>
        <w:t>dobavitelja.</w:t>
      </w:r>
      <w:r w:rsidRPr="0059793A">
        <w:rPr>
          <w:rFonts w:ascii="Arial" w:hAnsi="Arial" w:cs="Arial"/>
          <w:sz w:val="20"/>
          <w:szCs w:val="20"/>
        </w:rPr>
        <w:t xml:space="preserve"> </w:t>
      </w:r>
    </w:p>
    <w:p w14:paraId="3CC7757A" w14:textId="77777777" w:rsidR="006F7341" w:rsidRPr="006F7341" w:rsidRDefault="006F7341" w:rsidP="006F7341">
      <w:pPr>
        <w:spacing w:line="276" w:lineRule="auto"/>
        <w:jc w:val="center"/>
        <w:rPr>
          <w:rFonts w:ascii="Arial" w:hAnsi="Arial" w:cs="Arial"/>
          <w:sz w:val="20"/>
          <w:szCs w:val="20"/>
          <w:lang w:val="pl-PL"/>
        </w:rPr>
      </w:pPr>
    </w:p>
    <w:p w14:paraId="4AF298D2" w14:textId="07E3D655" w:rsidR="006F7341" w:rsidRPr="006F7341" w:rsidRDefault="006F7341" w:rsidP="006F7341">
      <w:pPr>
        <w:spacing w:line="276" w:lineRule="auto"/>
        <w:ind w:left="360"/>
        <w:jc w:val="center"/>
        <w:rPr>
          <w:rFonts w:ascii="Arial" w:hAnsi="Arial" w:cs="Arial"/>
          <w:sz w:val="20"/>
          <w:szCs w:val="20"/>
          <w:lang w:val="pl-PL" w:eastAsia="en-US"/>
        </w:rPr>
      </w:pPr>
      <w:r>
        <w:rPr>
          <w:rFonts w:ascii="Arial" w:hAnsi="Arial" w:cs="Arial"/>
          <w:sz w:val="20"/>
          <w:szCs w:val="20"/>
          <w:lang w:val="pl-PL" w:eastAsia="en-US"/>
        </w:rPr>
        <w:t xml:space="preserve">9. </w:t>
      </w:r>
      <w:r w:rsidRPr="006F7341">
        <w:rPr>
          <w:rFonts w:ascii="Arial" w:hAnsi="Arial" w:cs="Arial"/>
          <w:b/>
          <w:sz w:val="20"/>
          <w:szCs w:val="20"/>
          <w:lang w:val="pl-PL" w:eastAsia="en-US"/>
        </w:rPr>
        <w:t>člen</w:t>
      </w:r>
    </w:p>
    <w:p w14:paraId="57DD7F6A" w14:textId="77777777" w:rsidR="006F7341" w:rsidRPr="006F7341" w:rsidRDefault="006F7341" w:rsidP="006F7341">
      <w:pPr>
        <w:spacing w:line="276" w:lineRule="auto"/>
        <w:jc w:val="both"/>
        <w:rPr>
          <w:rFonts w:ascii="Arial" w:hAnsi="Arial" w:cs="Arial"/>
          <w:b/>
          <w:sz w:val="20"/>
          <w:szCs w:val="20"/>
          <w:lang w:val="pl-PL"/>
        </w:rPr>
      </w:pPr>
      <w:r w:rsidRPr="006F7341">
        <w:rPr>
          <w:rFonts w:ascii="Arial" w:hAnsi="Arial" w:cs="Arial"/>
          <w:sz w:val="20"/>
          <w:szCs w:val="20"/>
          <w:lang w:val="pl-PL"/>
        </w:rPr>
        <w:t xml:space="preserve">Če se s kontrolo kakovosti ugotovi, da kakovost pogodbenega blaga odstopa od dogovorjene kakovosti ima naročnik  pravico: </w:t>
      </w:r>
    </w:p>
    <w:p w14:paraId="676DD827" w14:textId="77777777" w:rsidR="006F7341" w:rsidRPr="006F7341" w:rsidRDefault="006F7341" w:rsidP="006F7341">
      <w:pPr>
        <w:numPr>
          <w:ilvl w:val="0"/>
          <w:numId w:val="35"/>
        </w:numPr>
        <w:spacing w:line="276" w:lineRule="auto"/>
        <w:jc w:val="both"/>
        <w:rPr>
          <w:rFonts w:ascii="Arial" w:hAnsi="Arial" w:cs="Arial"/>
          <w:sz w:val="20"/>
          <w:szCs w:val="20"/>
          <w:lang w:val="pl-PL"/>
        </w:rPr>
      </w:pPr>
      <w:r w:rsidRPr="006F7341">
        <w:rPr>
          <w:rFonts w:ascii="Arial" w:hAnsi="Arial" w:cs="Arial"/>
          <w:sz w:val="20"/>
          <w:szCs w:val="20"/>
          <w:lang w:val="pl-PL"/>
        </w:rPr>
        <w:t>zavrniti celotno ali delno količino pregledanega blaga ali zahtevati od dobavitelja, da v dogovorjenem roku odpravi ali nadomesti nekakovostno blago  s kakovostnim,</w:t>
      </w:r>
    </w:p>
    <w:p w14:paraId="7C0A376A" w14:textId="77777777" w:rsidR="006F7341" w:rsidRPr="006F7341" w:rsidRDefault="006F7341" w:rsidP="006F7341">
      <w:pPr>
        <w:spacing w:line="276" w:lineRule="auto"/>
        <w:ind w:left="284" w:hanging="284"/>
        <w:jc w:val="both"/>
        <w:rPr>
          <w:rFonts w:ascii="Arial" w:hAnsi="Arial" w:cs="Arial"/>
          <w:sz w:val="20"/>
          <w:szCs w:val="20"/>
        </w:rPr>
      </w:pPr>
      <w:r w:rsidRPr="006F7341">
        <w:rPr>
          <w:rFonts w:ascii="Arial" w:hAnsi="Arial" w:cs="Arial"/>
          <w:b/>
          <w:sz w:val="20"/>
          <w:szCs w:val="20"/>
        </w:rPr>
        <w:t xml:space="preserve">b)  </w:t>
      </w:r>
      <w:r w:rsidRPr="006F7341">
        <w:rPr>
          <w:rFonts w:ascii="Arial" w:hAnsi="Arial" w:cs="Arial"/>
          <w:sz w:val="20"/>
          <w:szCs w:val="20"/>
          <w:lang w:val="pl-PL"/>
        </w:rPr>
        <w:t>razdreti pogodbo, če dobavitelj v primernem roku ne izpolni pravilno svojih pogodbenih obveznosti.</w:t>
      </w:r>
      <w:r w:rsidRPr="006F7341">
        <w:rPr>
          <w:rFonts w:ascii="Arial" w:hAnsi="Arial" w:cs="Arial"/>
          <w:sz w:val="20"/>
          <w:szCs w:val="20"/>
        </w:rPr>
        <w:t xml:space="preserve">   </w:t>
      </w:r>
    </w:p>
    <w:p w14:paraId="2EFCE940" w14:textId="77777777" w:rsidR="006F7341" w:rsidRPr="006F7341" w:rsidRDefault="006F7341" w:rsidP="006F7341">
      <w:pPr>
        <w:spacing w:line="276" w:lineRule="auto"/>
        <w:ind w:left="284" w:hanging="284"/>
        <w:jc w:val="both"/>
        <w:rPr>
          <w:rFonts w:ascii="Arial" w:hAnsi="Arial" w:cs="Arial"/>
          <w:sz w:val="20"/>
          <w:szCs w:val="20"/>
        </w:rPr>
      </w:pPr>
    </w:p>
    <w:p w14:paraId="378D0CF3" w14:textId="77777777" w:rsidR="006F7341" w:rsidRPr="006F7341" w:rsidRDefault="006F7341" w:rsidP="006F7341">
      <w:pPr>
        <w:spacing w:line="276" w:lineRule="auto"/>
        <w:jc w:val="both"/>
        <w:rPr>
          <w:rFonts w:ascii="Arial" w:hAnsi="Arial" w:cs="Arial"/>
          <w:sz w:val="20"/>
          <w:szCs w:val="20"/>
        </w:rPr>
      </w:pPr>
      <w:r w:rsidRPr="006F7341">
        <w:rPr>
          <w:rFonts w:ascii="Arial" w:hAnsi="Arial" w:cs="Arial"/>
          <w:sz w:val="20"/>
          <w:szCs w:val="20"/>
        </w:rPr>
        <w:t>V vsakem izmed primerov iz prejšnjega odstavka ima naročnik  pravico zahtevati povrnitev nastale škode po splošnih pravilih o odškodninski odgovornosti.</w:t>
      </w:r>
    </w:p>
    <w:p w14:paraId="393691CE" w14:textId="77777777" w:rsidR="006F7341" w:rsidRPr="006F7341" w:rsidRDefault="006F7341" w:rsidP="006F7341">
      <w:pPr>
        <w:spacing w:line="276" w:lineRule="auto"/>
        <w:jc w:val="center"/>
        <w:rPr>
          <w:rFonts w:ascii="Arial" w:hAnsi="Arial" w:cs="Arial"/>
          <w:sz w:val="20"/>
          <w:szCs w:val="20"/>
        </w:rPr>
      </w:pPr>
    </w:p>
    <w:p w14:paraId="7D846945" w14:textId="5835FD90" w:rsidR="006F7341" w:rsidRPr="006F7341" w:rsidRDefault="006F7341" w:rsidP="006F7341">
      <w:pPr>
        <w:spacing w:line="276" w:lineRule="auto"/>
        <w:ind w:left="360"/>
        <w:jc w:val="center"/>
        <w:rPr>
          <w:rFonts w:ascii="Arial" w:hAnsi="Arial" w:cs="Arial"/>
          <w:sz w:val="20"/>
          <w:szCs w:val="20"/>
          <w:lang w:eastAsia="en-US"/>
        </w:rPr>
      </w:pPr>
      <w:r>
        <w:rPr>
          <w:rFonts w:ascii="Arial" w:hAnsi="Arial" w:cs="Arial"/>
          <w:sz w:val="20"/>
          <w:szCs w:val="20"/>
          <w:lang w:eastAsia="en-US"/>
        </w:rPr>
        <w:t xml:space="preserve">10. </w:t>
      </w:r>
      <w:r w:rsidRPr="006F7341">
        <w:rPr>
          <w:rFonts w:ascii="Arial" w:hAnsi="Arial" w:cs="Arial"/>
          <w:b/>
          <w:sz w:val="20"/>
          <w:szCs w:val="20"/>
          <w:lang w:eastAsia="en-US"/>
        </w:rPr>
        <w:t>člen</w:t>
      </w:r>
    </w:p>
    <w:p w14:paraId="5BC7694F" w14:textId="77777777" w:rsidR="006F7341" w:rsidRPr="006F7341" w:rsidRDefault="006F7341" w:rsidP="006F7341">
      <w:pPr>
        <w:spacing w:line="276" w:lineRule="auto"/>
        <w:jc w:val="both"/>
        <w:rPr>
          <w:rFonts w:ascii="Arial" w:hAnsi="Arial" w:cs="Arial"/>
          <w:sz w:val="20"/>
          <w:szCs w:val="20"/>
        </w:rPr>
      </w:pPr>
      <w:r w:rsidRPr="006F7341">
        <w:rPr>
          <w:rFonts w:ascii="Arial" w:hAnsi="Arial" w:cs="Arial"/>
          <w:sz w:val="20"/>
          <w:szCs w:val="20"/>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AC7D5E5" w14:textId="77777777" w:rsidR="000E74B2" w:rsidRPr="00C24EEF" w:rsidRDefault="000E74B2" w:rsidP="000959F9">
      <w:pPr>
        <w:pStyle w:val="Navadensplet"/>
        <w:spacing w:after="0"/>
        <w:rPr>
          <w:rFonts w:ascii="Arial" w:hAnsi="Arial" w:cs="Arial"/>
          <w:b/>
          <w:bCs/>
          <w:color w:val="auto"/>
          <w:sz w:val="20"/>
          <w:szCs w:val="20"/>
        </w:rPr>
      </w:pPr>
    </w:p>
    <w:p w14:paraId="6236D88F" w14:textId="77777777" w:rsidR="000959F9" w:rsidRPr="00C24EEF" w:rsidRDefault="000959F9" w:rsidP="000959F9">
      <w:pPr>
        <w:pStyle w:val="Navadensplet"/>
        <w:spacing w:after="0"/>
        <w:rPr>
          <w:rFonts w:ascii="Arial" w:hAnsi="Arial" w:cs="Arial"/>
          <w:b/>
          <w:bCs/>
          <w:color w:val="auto"/>
          <w:sz w:val="20"/>
          <w:szCs w:val="20"/>
        </w:rPr>
      </w:pPr>
      <w:r w:rsidRPr="00C24EEF">
        <w:rPr>
          <w:rFonts w:ascii="Arial" w:hAnsi="Arial" w:cs="Arial"/>
          <w:b/>
          <w:bCs/>
          <w:color w:val="auto"/>
          <w:sz w:val="20"/>
          <w:szCs w:val="20"/>
        </w:rPr>
        <w:t>VI. REKLAMIRANJE KAKOVOSTI</w:t>
      </w:r>
    </w:p>
    <w:p w14:paraId="52AA37C8" w14:textId="2CB58C7A" w:rsidR="000959F9" w:rsidRPr="00C24EEF" w:rsidRDefault="00A92954"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6F7341">
        <w:rPr>
          <w:rFonts w:ascii="Arial" w:hAnsi="Arial" w:cs="Arial"/>
          <w:bCs/>
          <w:color w:val="auto"/>
          <w:sz w:val="20"/>
          <w:szCs w:val="20"/>
        </w:rPr>
        <w:t>1</w:t>
      </w:r>
      <w:r w:rsidRPr="00C24EEF">
        <w:rPr>
          <w:rFonts w:ascii="Arial" w:hAnsi="Arial" w:cs="Arial"/>
          <w:bCs/>
          <w:color w:val="auto"/>
          <w:sz w:val="20"/>
          <w:szCs w:val="20"/>
        </w:rPr>
        <w:t>.</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1C9FE8B" w14:textId="3F2D4FC1" w:rsidR="008079B9" w:rsidRPr="00C24EEF" w:rsidRDefault="006F7341" w:rsidP="006F7341">
      <w:pPr>
        <w:pStyle w:val="Navadensplet"/>
        <w:spacing w:after="0"/>
        <w:jc w:val="both"/>
        <w:rPr>
          <w:rFonts w:ascii="Arial" w:hAnsi="Arial" w:cs="Arial"/>
          <w:color w:val="auto"/>
          <w:sz w:val="20"/>
          <w:szCs w:val="20"/>
        </w:rPr>
      </w:pPr>
      <w:r w:rsidRPr="006F7341">
        <w:rPr>
          <w:rFonts w:ascii="Arial" w:hAnsi="Arial" w:cs="Arial"/>
          <w:color w:val="auto"/>
          <w:sz w:val="20"/>
          <w:szCs w:val="20"/>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kupcu vso potrebno dokumentacijo za ugotavljanje kakovosti in količine dobavljenega blaga.</w:t>
      </w:r>
    </w:p>
    <w:p w14:paraId="5932508F" w14:textId="77777777" w:rsidR="00A92954" w:rsidRPr="00C24EEF" w:rsidRDefault="00A92954" w:rsidP="00A92954">
      <w:pPr>
        <w:autoSpaceDE w:val="0"/>
        <w:autoSpaceDN w:val="0"/>
        <w:adjustRightInd w:val="0"/>
        <w:jc w:val="both"/>
        <w:rPr>
          <w:rFonts w:ascii="Arial" w:hAnsi="Arial" w:cs="Arial"/>
          <w:iCs/>
          <w:sz w:val="20"/>
          <w:szCs w:val="20"/>
        </w:rPr>
      </w:pPr>
    </w:p>
    <w:p w14:paraId="5AB88324" w14:textId="52CE7D88" w:rsidR="000959F9" w:rsidRPr="00C24EEF" w:rsidRDefault="00A92954"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786D5C" w:rsidRPr="00C24EEF">
        <w:rPr>
          <w:rFonts w:ascii="Arial" w:hAnsi="Arial" w:cs="Arial"/>
          <w:bCs/>
          <w:color w:val="auto"/>
          <w:sz w:val="20"/>
          <w:szCs w:val="20"/>
        </w:rPr>
        <w:t>2</w:t>
      </w:r>
      <w:r w:rsidRPr="00C24EEF">
        <w:rPr>
          <w:rFonts w:ascii="Arial" w:hAnsi="Arial" w:cs="Arial"/>
          <w:bCs/>
          <w:color w:val="auto"/>
          <w:sz w:val="20"/>
          <w:szCs w:val="20"/>
        </w:rPr>
        <w:t>.</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5AF7D5" w14:textId="03C5765B" w:rsidR="000B20FD" w:rsidRPr="000B20FD" w:rsidRDefault="000B20FD" w:rsidP="000B20FD">
      <w:pPr>
        <w:pStyle w:val="Navadensplet"/>
        <w:jc w:val="both"/>
        <w:rPr>
          <w:rFonts w:ascii="Arial" w:hAnsi="Arial" w:cs="Arial"/>
          <w:color w:val="auto"/>
          <w:sz w:val="20"/>
          <w:szCs w:val="20"/>
        </w:rPr>
      </w:pPr>
      <w:r w:rsidRPr="000B20FD">
        <w:rPr>
          <w:rFonts w:ascii="Arial" w:hAnsi="Arial" w:cs="Arial"/>
          <w:color w:val="auto"/>
          <w:sz w:val="20"/>
          <w:szCs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34F65F64" w14:textId="237CF4A5" w:rsidR="000B20FD" w:rsidRDefault="000B20FD" w:rsidP="000B20FD">
      <w:pPr>
        <w:pStyle w:val="Navadensplet"/>
        <w:spacing w:after="0"/>
        <w:jc w:val="both"/>
        <w:rPr>
          <w:rFonts w:ascii="Arial" w:hAnsi="Arial" w:cs="Arial"/>
          <w:color w:val="auto"/>
          <w:sz w:val="20"/>
          <w:szCs w:val="20"/>
        </w:rPr>
      </w:pPr>
      <w:r w:rsidRPr="000B20FD">
        <w:rPr>
          <w:rFonts w:ascii="Arial" w:hAnsi="Arial" w:cs="Arial"/>
          <w:color w:val="auto"/>
          <w:sz w:val="20"/>
          <w:szCs w:val="20"/>
        </w:rPr>
        <w:t>V primeru, da dobavitelj tudi v dogovorjenem dodatnem roku, ki mu ga je določil naročnik, ne izpolni pogodbe ali, če dobavite</w:t>
      </w:r>
      <w:r>
        <w:rPr>
          <w:rFonts w:ascii="Arial" w:hAnsi="Arial" w:cs="Arial"/>
          <w:color w:val="auto"/>
          <w:sz w:val="20"/>
          <w:szCs w:val="20"/>
        </w:rPr>
        <w:t>lj</w:t>
      </w:r>
      <w:r w:rsidRPr="000B20FD">
        <w:rPr>
          <w:rFonts w:ascii="Arial" w:hAnsi="Arial" w:cs="Arial"/>
          <w:color w:val="auto"/>
          <w:sz w:val="20"/>
          <w:szCs w:val="20"/>
        </w:rPr>
        <w:t xml:space="preserve"> po obvestilu o napakah sporoči, da ne bo izpolnil pogodbe ali če iz vseh okoliščin očitno izhaja, da  dobavitelj niti v dodatnem roku ne bo mogel izpolniti pogodbenih obveznosti  iz te pogodbe, si naročnik pridržuje pravico razdreti pogodbo</w:t>
      </w:r>
      <w:r w:rsidR="00CD1574">
        <w:rPr>
          <w:rFonts w:ascii="Arial" w:hAnsi="Arial" w:cs="Arial"/>
          <w:color w:val="auto"/>
          <w:sz w:val="20"/>
          <w:szCs w:val="20"/>
        </w:rPr>
        <w:t>.</w:t>
      </w:r>
    </w:p>
    <w:p w14:paraId="0BC229EC" w14:textId="77777777" w:rsidR="00CD1574" w:rsidRPr="0059793A" w:rsidRDefault="00CD1574" w:rsidP="000B20FD">
      <w:pPr>
        <w:pStyle w:val="Navadensplet"/>
        <w:spacing w:after="0"/>
        <w:jc w:val="both"/>
        <w:rPr>
          <w:rFonts w:ascii="Arial" w:hAnsi="Arial" w:cs="Arial"/>
          <w:color w:val="auto"/>
          <w:sz w:val="20"/>
          <w:szCs w:val="20"/>
        </w:rPr>
      </w:pPr>
    </w:p>
    <w:p w14:paraId="4307F634" w14:textId="77777777" w:rsidR="00CD1574" w:rsidRPr="0059793A" w:rsidRDefault="00CD1574" w:rsidP="00CD1574">
      <w:pPr>
        <w:pStyle w:val="Navadensplet"/>
        <w:spacing w:after="0"/>
        <w:rPr>
          <w:rFonts w:ascii="Arial" w:hAnsi="Arial" w:cs="Arial"/>
          <w:color w:val="auto"/>
          <w:sz w:val="20"/>
          <w:szCs w:val="20"/>
        </w:rPr>
      </w:pPr>
      <w:r w:rsidRPr="0059793A">
        <w:rPr>
          <w:rFonts w:ascii="Arial" w:hAnsi="Arial" w:cs="Arial"/>
          <w:color w:val="auto"/>
          <w:sz w:val="20"/>
          <w:szCs w:val="20"/>
        </w:rPr>
        <w:t>V primeru dobave materiala boljše kakovosti od dogovorjene, dobavitelj nima pravice zaračunati razlike v ceni.</w:t>
      </w:r>
    </w:p>
    <w:p w14:paraId="445DE175" w14:textId="77777777" w:rsidR="00CD1574" w:rsidRPr="0059793A" w:rsidRDefault="00CD1574" w:rsidP="000B20FD">
      <w:pPr>
        <w:pStyle w:val="Navadensplet"/>
        <w:spacing w:after="0"/>
        <w:jc w:val="both"/>
        <w:rPr>
          <w:rFonts w:ascii="Arial" w:hAnsi="Arial" w:cs="Arial"/>
          <w:color w:val="auto"/>
          <w:sz w:val="20"/>
          <w:szCs w:val="20"/>
        </w:rPr>
      </w:pPr>
    </w:p>
    <w:p w14:paraId="0EC76013" w14:textId="77777777" w:rsidR="00CD1574" w:rsidRPr="0059793A" w:rsidRDefault="00CD1574" w:rsidP="00CD1574">
      <w:pPr>
        <w:pStyle w:val="Navadensplet"/>
        <w:spacing w:after="0"/>
        <w:rPr>
          <w:rFonts w:ascii="Arial" w:hAnsi="Arial" w:cs="Arial"/>
          <w:b/>
          <w:bCs/>
          <w:color w:val="auto"/>
          <w:sz w:val="20"/>
          <w:szCs w:val="20"/>
        </w:rPr>
      </w:pPr>
      <w:r w:rsidRPr="0059793A">
        <w:rPr>
          <w:rFonts w:ascii="Arial" w:hAnsi="Arial" w:cs="Arial"/>
          <w:b/>
          <w:bCs/>
          <w:color w:val="auto"/>
          <w:sz w:val="20"/>
          <w:szCs w:val="20"/>
        </w:rPr>
        <w:t>VII. POGODBENA KAZEN</w:t>
      </w:r>
    </w:p>
    <w:p w14:paraId="6CB92422" w14:textId="77777777" w:rsidR="000B20FD" w:rsidRPr="0059793A" w:rsidRDefault="000B20FD" w:rsidP="000959F9">
      <w:pPr>
        <w:pStyle w:val="Navadensplet"/>
        <w:spacing w:after="0"/>
        <w:rPr>
          <w:rFonts w:ascii="Arial" w:hAnsi="Arial" w:cs="Arial"/>
          <w:color w:val="auto"/>
          <w:sz w:val="20"/>
          <w:szCs w:val="20"/>
        </w:rPr>
      </w:pPr>
    </w:p>
    <w:p w14:paraId="738BEC65" w14:textId="222BE989" w:rsidR="000959F9" w:rsidRPr="0059793A" w:rsidRDefault="00CD1574" w:rsidP="000959F9">
      <w:pPr>
        <w:pStyle w:val="Navadensplet"/>
        <w:spacing w:after="0"/>
        <w:rPr>
          <w:rFonts w:ascii="Arial" w:hAnsi="Arial" w:cs="Arial"/>
          <w:color w:val="auto"/>
          <w:sz w:val="20"/>
          <w:szCs w:val="20"/>
        </w:rPr>
      </w:pPr>
      <w:r w:rsidRPr="0059793A">
        <w:rPr>
          <w:rFonts w:ascii="Arial" w:hAnsi="Arial" w:cs="Arial"/>
          <w:color w:val="auto"/>
          <w:sz w:val="20"/>
          <w:szCs w:val="20"/>
        </w:rPr>
        <w:t xml:space="preserve">V </w:t>
      </w:r>
      <w:r w:rsidR="000959F9" w:rsidRPr="0059793A">
        <w:rPr>
          <w:rFonts w:ascii="Arial" w:hAnsi="Arial" w:cs="Arial"/>
          <w:color w:val="auto"/>
          <w:sz w:val="20"/>
          <w:szCs w:val="20"/>
        </w:rPr>
        <w:t>primeru zamude dobavnega roka</w:t>
      </w:r>
      <w:r w:rsidR="009B1DCE">
        <w:rPr>
          <w:rFonts w:ascii="Arial" w:hAnsi="Arial" w:cs="Arial"/>
          <w:color w:val="auto"/>
          <w:sz w:val="20"/>
          <w:szCs w:val="20"/>
        </w:rPr>
        <w:t>,</w:t>
      </w:r>
      <w:r w:rsidR="000959F9" w:rsidRPr="0059793A">
        <w:rPr>
          <w:rFonts w:ascii="Arial" w:hAnsi="Arial" w:cs="Arial"/>
          <w:color w:val="auto"/>
          <w:sz w:val="20"/>
          <w:szCs w:val="20"/>
        </w:rPr>
        <w:t xml:space="preserve"> ima </w:t>
      </w:r>
      <w:r w:rsidR="00933959" w:rsidRPr="0059793A">
        <w:rPr>
          <w:rFonts w:ascii="Arial" w:hAnsi="Arial" w:cs="Arial"/>
          <w:color w:val="auto"/>
          <w:sz w:val="20"/>
          <w:szCs w:val="20"/>
        </w:rPr>
        <w:t>naročnik</w:t>
      </w:r>
      <w:r w:rsidR="000959F9" w:rsidRPr="0059793A">
        <w:rPr>
          <w:rFonts w:ascii="Arial" w:hAnsi="Arial" w:cs="Arial"/>
          <w:color w:val="auto"/>
          <w:sz w:val="20"/>
          <w:szCs w:val="20"/>
        </w:rPr>
        <w:t xml:space="preserve"> pravico do pogodbene kazni, in sicer </w:t>
      </w:r>
      <w:r w:rsidR="009B1DCE">
        <w:rPr>
          <w:rFonts w:ascii="Arial" w:hAnsi="Arial" w:cs="Arial"/>
          <w:color w:val="auto"/>
          <w:sz w:val="20"/>
          <w:szCs w:val="20"/>
        </w:rPr>
        <w:t>1</w:t>
      </w:r>
      <w:r w:rsidR="000959F9" w:rsidRPr="0059793A">
        <w:rPr>
          <w:rFonts w:ascii="Arial" w:hAnsi="Arial" w:cs="Arial"/>
          <w:color w:val="auto"/>
          <w:sz w:val="20"/>
          <w:szCs w:val="20"/>
        </w:rPr>
        <w:t xml:space="preserve"> </w:t>
      </w:r>
      <w:r w:rsidR="009B1DCE">
        <w:rPr>
          <w:rFonts w:ascii="Arial" w:hAnsi="Arial" w:cs="Arial"/>
          <w:color w:val="auto"/>
          <w:sz w:val="20"/>
          <w:szCs w:val="20"/>
        </w:rPr>
        <w:t>%</w:t>
      </w:r>
      <w:r w:rsidR="000959F9" w:rsidRPr="0059793A">
        <w:rPr>
          <w:rFonts w:ascii="Arial" w:hAnsi="Arial" w:cs="Arial"/>
          <w:color w:val="auto"/>
          <w:sz w:val="20"/>
          <w:szCs w:val="20"/>
        </w:rPr>
        <w:t xml:space="preserve"> (</w:t>
      </w:r>
      <w:r w:rsidR="009B1DCE">
        <w:rPr>
          <w:rFonts w:ascii="Arial" w:hAnsi="Arial" w:cs="Arial"/>
          <w:color w:val="auto"/>
          <w:sz w:val="20"/>
          <w:szCs w:val="20"/>
        </w:rPr>
        <w:t>en odstotek</w:t>
      </w:r>
      <w:r w:rsidR="000959F9" w:rsidRPr="0059793A">
        <w:rPr>
          <w:rFonts w:ascii="Arial" w:hAnsi="Arial" w:cs="Arial"/>
          <w:color w:val="auto"/>
          <w:sz w:val="20"/>
          <w:szCs w:val="20"/>
        </w:rPr>
        <w:t xml:space="preserve">) za vsak dan zamude od </w:t>
      </w:r>
      <w:r w:rsidR="009B1DCE">
        <w:rPr>
          <w:rFonts w:ascii="Arial" w:hAnsi="Arial" w:cs="Arial"/>
          <w:color w:val="auto"/>
          <w:sz w:val="20"/>
          <w:szCs w:val="20"/>
        </w:rPr>
        <w:t>vrednosti materiala, s katerim je v zamudi</w:t>
      </w:r>
      <w:r w:rsidR="000959F9" w:rsidRPr="0059793A">
        <w:rPr>
          <w:rFonts w:ascii="Arial" w:hAnsi="Arial" w:cs="Arial"/>
          <w:color w:val="auto"/>
          <w:sz w:val="20"/>
          <w:szCs w:val="20"/>
        </w:rPr>
        <w:t xml:space="preserve">, vendar največ do </w:t>
      </w:r>
      <w:r w:rsidR="00520FCA" w:rsidRPr="0059793A">
        <w:rPr>
          <w:rFonts w:ascii="Arial" w:hAnsi="Arial" w:cs="Arial"/>
          <w:color w:val="auto"/>
          <w:sz w:val="20"/>
          <w:szCs w:val="20"/>
        </w:rPr>
        <w:t xml:space="preserve">10 </w:t>
      </w:r>
      <w:r w:rsidR="000959F9" w:rsidRPr="0059793A">
        <w:rPr>
          <w:rFonts w:ascii="Arial" w:hAnsi="Arial" w:cs="Arial"/>
          <w:color w:val="auto"/>
          <w:sz w:val="20"/>
          <w:szCs w:val="20"/>
        </w:rPr>
        <w:t xml:space="preserve">% </w:t>
      </w:r>
      <w:r w:rsidR="009B1DCE">
        <w:rPr>
          <w:rFonts w:ascii="Arial" w:hAnsi="Arial" w:cs="Arial"/>
          <w:color w:val="auto"/>
          <w:sz w:val="20"/>
          <w:szCs w:val="20"/>
        </w:rPr>
        <w:t xml:space="preserve">(deset odstotkov) od </w:t>
      </w:r>
      <w:r w:rsidR="000959F9" w:rsidRPr="0059793A">
        <w:rPr>
          <w:rFonts w:ascii="Arial" w:hAnsi="Arial" w:cs="Arial"/>
          <w:color w:val="auto"/>
          <w:sz w:val="20"/>
          <w:szCs w:val="20"/>
        </w:rPr>
        <w:t>celotne pogodbene vrednosti.</w:t>
      </w:r>
    </w:p>
    <w:p w14:paraId="4C33ADF8" w14:textId="77777777" w:rsidR="0059793A" w:rsidRDefault="0059793A" w:rsidP="000B20FD">
      <w:pPr>
        <w:pStyle w:val="Navadensplet"/>
        <w:rPr>
          <w:rFonts w:ascii="Arial" w:hAnsi="Arial" w:cs="Arial"/>
          <w:strike/>
          <w:color w:val="auto"/>
          <w:sz w:val="20"/>
          <w:szCs w:val="20"/>
        </w:rPr>
      </w:pPr>
    </w:p>
    <w:p w14:paraId="1EC296F0" w14:textId="79EECBAA" w:rsidR="000B20FD" w:rsidRPr="000B20FD" w:rsidRDefault="000B20FD" w:rsidP="000B20FD">
      <w:pPr>
        <w:pStyle w:val="Navadensplet"/>
        <w:rPr>
          <w:rFonts w:ascii="Arial" w:hAnsi="Arial" w:cs="Arial"/>
          <w:color w:val="auto"/>
          <w:sz w:val="20"/>
          <w:szCs w:val="20"/>
        </w:rPr>
      </w:pPr>
      <w:r w:rsidRPr="000B20FD">
        <w:rPr>
          <w:rFonts w:ascii="Arial" w:hAnsi="Arial" w:cs="Arial"/>
          <w:color w:val="auto"/>
          <w:sz w:val="20"/>
          <w:szCs w:val="20"/>
        </w:rPr>
        <w:t xml:space="preserve">Pogodbena kazen </w:t>
      </w:r>
      <w:r>
        <w:rPr>
          <w:rFonts w:ascii="Arial" w:hAnsi="Arial" w:cs="Arial"/>
          <w:color w:val="auto"/>
          <w:sz w:val="20"/>
          <w:szCs w:val="20"/>
        </w:rPr>
        <w:t>se obračuna s posebnim računom.</w:t>
      </w:r>
    </w:p>
    <w:p w14:paraId="6F144DBD" w14:textId="2BF3E1BD" w:rsidR="000B20FD" w:rsidRPr="000B20FD" w:rsidRDefault="000B20FD" w:rsidP="000B20FD">
      <w:pPr>
        <w:pStyle w:val="Navadensplet"/>
        <w:rPr>
          <w:rFonts w:ascii="Arial" w:hAnsi="Arial" w:cs="Arial"/>
          <w:color w:val="auto"/>
          <w:sz w:val="20"/>
          <w:szCs w:val="20"/>
        </w:rPr>
      </w:pPr>
      <w:r w:rsidRPr="000B20FD">
        <w:rPr>
          <w:rFonts w:ascii="Arial" w:hAnsi="Arial" w:cs="Arial"/>
          <w:color w:val="auto"/>
          <w:sz w:val="20"/>
          <w:szCs w:val="20"/>
        </w:rPr>
        <w:t>V primeru da se pogodbena kazen ne plača ima naročnik pravico, da jo odbije od še ne plačanih plačil.</w:t>
      </w:r>
    </w:p>
    <w:p w14:paraId="21826178" w14:textId="78F72F89" w:rsidR="000B20FD" w:rsidRDefault="000B20FD" w:rsidP="000B20FD">
      <w:pPr>
        <w:pStyle w:val="Navadensplet"/>
        <w:spacing w:after="0"/>
        <w:rPr>
          <w:rFonts w:ascii="Arial" w:hAnsi="Arial" w:cs="Arial"/>
          <w:color w:val="auto"/>
          <w:sz w:val="20"/>
          <w:szCs w:val="20"/>
        </w:rPr>
      </w:pPr>
      <w:r w:rsidRPr="000B20FD">
        <w:rPr>
          <w:rFonts w:ascii="Arial" w:hAnsi="Arial" w:cs="Arial"/>
          <w:color w:val="auto"/>
          <w:sz w:val="20"/>
          <w:szCs w:val="20"/>
        </w:rPr>
        <w:t>Dobavitelj soglaša, da pravica zaračunati pogodbeno kazen ni pogojena z nastankom škode naročniku. Povračilo tako nastale škode bo naročnik uveljavljal po načelih odškodninske odgovornosti, neodvisno od uveljavljanja pogodbene kazni.</w:t>
      </w:r>
    </w:p>
    <w:p w14:paraId="59F8C33E" w14:textId="77777777" w:rsidR="000959F9" w:rsidRPr="00C24EEF" w:rsidRDefault="000959F9" w:rsidP="000959F9">
      <w:pPr>
        <w:pStyle w:val="Navadensplet"/>
        <w:spacing w:after="0"/>
        <w:rPr>
          <w:rFonts w:ascii="Arial" w:hAnsi="Arial" w:cs="Arial"/>
          <w:color w:val="auto"/>
          <w:sz w:val="20"/>
          <w:szCs w:val="20"/>
        </w:rPr>
      </w:pPr>
    </w:p>
    <w:p w14:paraId="376718BC" w14:textId="1D232445" w:rsidR="000959F9" w:rsidRPr="00C24EEF" w:rsidRDefault="00520FCA"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786D5C" w:rsidRPr="00C24EEF">
        <w:rPr>
          <w:rFonts w:ascii="Arial" w:hAnsi="Arial" w:cs="Arial"/>
          <w:bCs/>
          <w:color w:val="auto"/>
          <w:sz w:val="20"/>
          <w:szCs w:val="20"/>
        </w:rPr>
        <w:t>3</w:t>
      </w:r>
      <w:r w:rsidR="00A92954" w:rsidRPr="00C24EEF">
        <w:rPr>
          <w:rFonts w:ascii="Arial" w:hAnsi="Arial" w:cs="Arial"/>
          <w:bCs/>
          <w:color w:val="auto"/>
          <w:sz w:val="20"/>
          <w:szCs w:val="20"/>
        </w:rPr>
        <w:t>.</w:t>
      </w:r>
      <w:r w:rsidR="00A92954"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92CBDC4" w14:textId="77777777" w:rsidR="000959F9" w:rsidRPr="00C24EEF" w:rsidRDefault="000959F9" w:rsidP="00B36097">
      <w:pPr>
        <w:pStyle w:val="Navadensplet"/>
        <w:spacing w:after="0"/>
        <w:jc w:val="both"/>
        <w:rPr>
          <w:rFonts w:ascii="Arial" w:hAnsi="Arial" w:cs="Arial"/>
          <w:color w:val="auto"/>
          <w:sz w:val="20"/>
          <w:szCs w:val="20"/>
        </w:rPr>
      </w:pPr>
      <w:r w:rsidRPr="00C24EEF">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C24EEF" w:rsidRDefault="000959F9" w:rsidP="000959F9">
      <w:pPr>
        <w:pStyle w:val="Navadensplet"/>
        <w:spacing w:after="0"/>
        <w:rPr>
          <w:rFonts w:ascii="Arial" w:hAnsi="Arial" w:cs="Arial"/>
          <w:b/>
          <w:bCs/>
          <w:color w:val="auto"/>
          <w:sz w:val="20"/>
          <w:szCs w:val="20"/>
        </w:rPr>
      </w:pPr>
    </w:p>
    <w:p w14:paraId="01F43C4B" w14:textId="4214A968" w:rsidR="00A92954" w:rsidRPr="00C24EEF" w:rsidRDefault="00A92954" w:rsidP="00A92954">
      <w:pPr>
        <w:autoSpaceDE w:val="0"/>
        <w:autoSpaceDN w:val="0"/>
        <w:adjustRightInd w:val="0"/>
        <w:rPr>
          <w:rFonts w:ascii="Arial" w:hAnsi="Arial" w:cs="Arial"/>
          <w:b/>
          <w:bCs/>
          <w:iCs/>
          <w:color w:val="000000"/>
          <w:sz w:val="20"/>
          <w:szCs w:val="20"/>
        </w:rPr>
      </w:pPr>
      <w:r w:rsidRPr="00C24EEF">
        <w:rPr>
          <w:rFonts w:ascii="Arial" w:hAnsi="Arial" w:cs="Arial"/>
          <w:b/>
          <w:bCs/>
          <w:iCs/>
          <w:color w:val="000000"/>
          <w:sz w:val="20"/>
          <w:szCs w:val="20"/>
        </w:rPr>
        <w:t>VIII. JAMSTVO IN GARANCIJA KAKOVOSTI</w:t>
      </w:r>
    </w:p>
    <w:p w14:paraId="58337884" w14:textId="0E4F7357" w:rsidR="00A92954" w:rsidRPr="00C24EEF" w:rsidRDefault="00786D5C" w:rsidP="00A92954">
      <w:pPr>
        <w:autoSpaceDE w:val="0"/>
        <w:autoSpaceDN w:val="0"/>
        <w:adjustRightInd w:val="0"/>
        <w:jc w:val="center"/>
        <w:rPr>
          <w:rFonts w:ascii="Arial" w:hAnsi="Arial" w:cs="Arial"/>
          <w:iCs/>
          <w:color w:val="000000"/>
          <w:sz w:val="20"/>
          <w:szCs w:val="20"/>
        </w:rPr>
      </w:pPr>
      <w:r w:rsidRPr="00C24EEF">
        <w:rPr>
          <w:rFonts w:ascii="Arial" w:hAnsi="Arial" w:cs="Arial"/>
          <w:iCs/>
          <w:color w:val="000000"/>
          <w:sz w:val="20"/>
          <w:szCs w:val="20"/>
        </w:rPr>
        <w:t xml:space="preserve">   14</w:t>
      </w:r>
      <w:r w:rsidR="00A92954" w:rsidRPr="00C24EEF">
        <w:rPr>
          <w:rFonts w:ascii="Arial" w:hAnsi="Arial" w:cs="Arial"/>
          <w:iCs/>
          <w:color w:val="000000"/>
          <w:sz w:val="20"/>
          <w:szCs w:val="20"/>
        </w:rPr>
        <w:t xml:space="preserve">. </w:t>
      </w:r>
      <w:r w:rsidR="00A92954" w:rsidRPr="00C24EEF">
        <w:rPr>
          <w:rFonts w:ascii="Arial" w:hAnsi="Arial" w:cs="Arial"/>
          <w:b/>
          <w:iCs/>
          <w:color w:val="000000"/>
          <w:sz w:val="20"/>
          <w:szCs w:val="20"/>
        </w:rPr>
        <w:t>člen</w:t>
      </w:r>
    </w:p>
    <w:p w14:paraId="14DBDEB5" w14:textId="3D247C1B" w:rsidR="00A92954" w:rsidRPr="00214AA1" w:rsidRDefault="00A92954" w:rsidP="000B20FD">
      <w:pPr>
        <w:autoSpaceDE w:val="0"/>
        <w:autoSpaceDN w:val="0"/>
        <w:adjustRightInd w:val="0"/>
        <w:jc w:val="both"/>
        <w:rPr>
          <w:rFonts w:ascii="Arial" w:hAnsi="Arial" w:cs="Arial"/>
          <w:iCs/>
          <w:sz w:val="20"/>
          <w:szCs w:val="20"/>
        </w:rPr>
      </w:pPr>
      <w:r w:rsidRPr="00C24EEF">
        <w:rPr>
          <w:rFonts w:ascii="Arial" w:hAnsi="Arial" w:cs="Arial"/>
          <w:iCs/>
          <w:color w:val="000000"/>
          <w:sz w:val="20"/>
          <w:szCs w:val="20"/>
        </w:rPr>
        <w:t xml:space="preserve">Dobavitelj se </w:t>
      </w:r>
      <w:r w:rsidRPr="00214AA1">
        <w:rPr>
          <w:rFonts w:ascii="Arial" w:hAnsi="Arial" w:cs="Arial"/>
          <w:iCs/>
          <w:sz w:val="20"/>
          <w:szCs w:val="20"/>
        </w:rPr>
        <w:t>obveže, da bo ob dobavi</w:t>
      </w:r>
      <w:r w:rsidR="00CF2F10" w:rsidRPr="00214AA1">
        <w:rPr>
          <w:rFonts w:ascii="Arial" w:hAnsi="Arial" w:cs="Arial"/>
          <w:iCs/>
          <w:sz w:val="20"/>
          <w:szCs w:val="20"/>
        </w:rPr>
        <w:t xml:space="preserve"> lesenih železniških pragov</w:t>
      </w:r>
      <w:r w:rsidRPr="00214AA1">
        <w:rPr>
          <w:rFonts w:ascii="Arial" w:hAnsi="Arial" w:cs="Arial"/>
          <w:iCs/>
          <w:sz w:val="20"/>
          <w:szCs w:val="20"/>
        </w:rPr>
        <w:t xml:space="preserve"> dostavil </w:t>
      </w:r>
      <w:r w:rsidR="00CF2F10" w:rsidRPr="00214AA1">
        <w:rPr>
          <w:rFonts w:ascii="Arial" w:hAnsi="Arial" w:cs="Arial"/>
          <w:iCs/>
          <w:sz w:val="20"/>
          <w:szCs w:val="20"/>
        </w:rPr>
        <w:t>dokumentacijo skladno s tehničnimi zahtevami</w:t>
      </w:r>
      <w:r w:rsidRPr="00214AA1">
        <w:rPr>
          <w:rFonts w:ascii="Arial" w:hAnsi="Arial" w:cs="Arial"/>
          <w:iCs/>
          <w:sz w:val="20"/>
          <w:szCs w:val="20"/>
        </w:rPr>
        <w:t>, ki dokazujejo kvaliteto materiala.</w:t>
      </w:r>
    </w:p>
    <w:p w14:paraId="0B64822F" w14:textId="77777777" w:rsidR="000B20FD" w:rsidRPr="00C24EEF" w:rsidRDefault="000B20FD" w:rsidP="000B20FD">
      <w:pPr>
        <w:autoSpaceDE w:val="0"/>
        <w:autoSpaceDN w:val="0"/>
        <w:adjustRightInd w:val="0"/>
        <w:jc w:val="both"/>
        <w:rPr>
          <w:rFonts w:ascii="Arial" w:hAnsi="Arial" w:cs="Arial"/>
          <w:iCs/>
          <w:sz w:val="20"/>
          <w:szCs w:val="20"/>
        </w:rPr>
      </w:pPr>
    </w:p>
    <w:p w14:paraId="51FB80A6" w14:textId="78D6933E" w:rsidR="00A92954" w:rsidRPr="00C24EEF" w:rsidRDefault="00786D5C" w:rsidP="00A92954">
      <w:pPr>
        <w:autoSpaceDE w:val="0"/>
        <w:autoSpaceDN w:val="0"/>
        <w:adjustRightInd w:val="0"/>
        <w:jc w:val="center"/>
        <w:rPr>
          <w:rFonts w:ascii="Arial" w:hAnsi="Arial" w:cs="Arial"/>
          <w:iCs/>
          <w:sz w:val="20"/>
          <w:szCs w:val="20"/>
        </w:rPr>
      </w:pPr>
      <w:r w:rsidRPr="00C24EEF">
        <w:rPr>
          <w:rFonts w:ascii="Arial" w:hAnsi="Arial" w:cs="Arial"/>
          <w:iCs/>
          <w:sz w:val="20"/>
          <w:szCs w:val="20"/>
        </w:rPr>
        <w:t xml:space="preserve">   15</w:t>
      </w:r>
      <w:r w:rsidR="00A92954" w:rsidRPr="00C24EEF">
        <w:rPr>
          <w:rFonts w:ascii="Arial" w:hAnsi="Arial" w:cs="Arial"/>
          <w:iCs/>
          <w:sz w:val="20"/>
          <w:szCs w:val="20"/>
        </w:rPr>
        <w:t xml:space="preserve">. </w:t>
      </w:r>
      <w:r w:rsidR="00A92954" w:rsidRPr="00C24EEF">
        <w:rPr>
          <w:rFonts w:ascii="Arial" w:hAnsi="Arial" w:cs="Arial"/>
          <w:b/>
          <w:iCs/>
          <w:sz w:val="20"/>
          <w:szCs w:val="20"/>
        </w:rPr>
        <w:t>člen</w:t>
      </w:r>
    </w:p>
    <w:p w14:paraId="3883314E" w14:textId="27166C4F" w:rsidR="00A92954" w:rsidRDefault="00A92954" w:rsidP="00A92954">
      <w:pPr>
        <w:autoSpaceDE w:val="0"/>
        <w:autoSpaceDN w:val="0"/>
        <w:adjustRightInd w:val="0"/>
        <w:jc w:val="both"/>
        <w:rPr>
          <w:rFonts w:ascii="Arial" w:hAnsi="Arial" w:cs="Arial"/>
          <w:iCs/>
          <w:sz w:val="20"/>
          <w:szCs w:val="20"/>
        </w:rPr>
      </w:pPr>
      <w:r w:rsidRPr="00C24EEF">
        <w:rPr>
          <w:rFonts w:ascii="Arial" w:hAnsi="Arial" w:cs="Arial"/>
          <w:iCs/>
          <w:sz w:val="20"/>
          <w:szCs w:val="20"/>
        </w:rPr>
        <w:t xml:space="preserve">Za vestno in kakovostno dobavo bo dobavitelj naročniku </w:t>
      </w:r>
      <w:r w:rsidR="008A635E" w:rsidRPr="00C24EEF">
        <w:rPr>
          <w:rFonts w:ascii="Arial" w:hAnsi="Arial" w:cs="Arial"/>
          <w:iCs/>
          <w:sz w:val="20"/>
          <w:szCs w:val="20"/>
        </w:rPr>
        <w:t xml:space="preserve">v roku 10 delovnih po podpisu </w:t>
      </w:r>
      <w:r w:rsidRPr="00C24EEF">
        <w:rPr>
          <w:rFonts w:ascii="Arial" w:hAnsi="Arial" w:cs="Arial"/>
          <w:iCs/>
          <w:sz w:val="20"/>
          <w:szCs w:val="20"/>
        </w:rPr>
        <w:t xml:space="preserve">pogodbe izročil nepreklicno bančno garancijo na prvi poziv za dobro izvedbo posla v višini 10% od pogodbene vrednosti z DDV, z veljavnostjo </w:t>
      </w:r>
      <w:r w:rsidR="00F10F14">
        <w:rPr>
          <w:rFonts w:ascii="Arial" w:hAnsi="Arial" w:cs="Arial"/>
          <w:iCs/>
          <w:sz w:val="20"/>
          <w:szCs w:val="20"/>
        </w:rPr>
        <w:t>60</w:t>
      </w:r>
      <w:r w:rsidR="00F10F14" w:rsidRPr="00C24EEF">
        <w:rPr>
          <w:rFonts w:ascii="Arial" w:hAnsi="Arial" w:cs="Arial"/>
          <w:iCs/>
          <w:sz w:val="20"/>
          <w:szCs w:val="20"/>
        </w:rPr>
        <w:t xml:space="preserve"> </w:t>
      </w:r>
      <w:r w:rsidRPr="00C24EEF">
        <w:rPr>
          <w:rFonts w:ascii="Arial" w:hAnsi="Arial" w:cs="Arial"/>
          <w:iCs/>
          <w:sz w:val="20"/>
          <w:szCs w:val="20"/>
        </w:rPr>
        <w:t xml:space="preserve">dni po končani </w:t>
      </w:r>
      <w:r w:rsidR="004763A1" w:rsidRPr="00C24EEF">
        <w:rPr>
          <w:rFonts w:ascii="Arial" w:hAnsi="Arial" w:cs="Arial"/>
          <w:iCs/>
          <w:sz w:val="20"/>
          <w:szCs w:val="20"/>
        </w:rPr>
        <w:t xml:space="preserve">zadnji </w:t>
      </w:r>
      <w:r w:rsidRPr="00C24EEF">
        <w:rPr>
          <w:rFonts w:ascii="Arial" w:hAnsi="Arial" w:cs="Arial"/>
          <w:iCs/>
          <w:sz w:val="20"/>
          <w:szCs w:val="20"/>
        </w:rPr>
        <w:t>dobavi</w:t>
      </w:r>
      <w:r w:rsidR="004763A1" w:rsidRPr="00C24EEF">
        <w:rPr>
          <w:rFonts w:ascii="Arial" w:hAnsi="Arial" w:cs="Arial"/>
          <w:iCs/>
          <w:sz w:val="20"/>
          <w:szCs w:val="20"/>
        </w:rPr>
        <w:t xml:space="preserve"> zahtevanega blaga na zahtevano lokacijo naročnika</w:t>
      </w:r>
      <w:r w:rsidRPr="00C24EEF">
        <w:rPr>
          <w:rFonts w:ascii="Arial" w:hAnsi="Arial" w:cs="Arial"/>
          <w:iCs/>
          <w:sz w:val="20"/>
          <w:szCs w:val="20"/>
        </w:rPr>
        <w:t xml:space="preserve">. </w:t>
      </w:r>
    </w:p>
    <w:p w14:paraId="6209559A" w14:textId="77777777" w:rsidR="000B20FD" w:rsidRDefault="000B20FD" w:rsidP="00A92954">
      <w:pPr>
        <w:autoSpaceDE w:val="0"/>
        <w:autoSpaceDN w:val="0"/>
        <w:adjustRightInd w:val="0"/>
        <w:jc w:val="both"/>
        <w:rPr>
          <w:rFonts w:ascii="Arial" w:hAnsi="Arial" w:cs="Arial"/>
          <w:iCs/>
          <w:sz w:val="20"/>
          <w:szCs w:val="20"/>
        </w:rPr>
      </w:pPr>
    </w:p>
    <w:p w14:paraId="463A48FA" w14:textId="40963CE4" w:rsidR="000B20FD" w:rsidRDefault="000B20FD" w:rsidP="000B20FD">
      <w:pPr>
        <w:autoSpaceDE w:val="0"/>
        <w:autoSpaceDN w:val="0"/>
        <w:adjustRightInd w:val="0"/>
        <w:jc w:val="both"/>
        <w:rPr>
          <w:rFonts w:ascii="Arial" w:hAnsi="Arial" w:cs="Arial"/>
          <w:b/>
          <w:iCs/>
          <w:sz w:val="20"/>
          <w:szCs w:val="20"/>
        </w:rPr>
      </w:pPr>
      <w:r>
        <w:rPr>
          <w:rFonts w:ascii="Arial" w:hAnsi="Arial" w:cs="Arial"/>
          <w:b/>
          <w:iCs/>
          <w:sz w:val="20"/>
          <w:szCs w:val="20"/>
        </w:rPr>
        <w:t xml:space="preserve">IX. </w:t>
      </w:r>
      <w:r w:rsidRPr="000B20FD">
        <w:rPr>
          <w:rFonts w:ascii="Arial" w:hAnsi="Arial" w:cs="Arial"/>
          <w:b/>
          <w:iCs/>
          <w:sz w:val="20"/>
          <w:szCs w:val="20"/>
        </w:rPr>
        <w:t>VIŠJA SILA</w:t>
      </w:r>
    </w:p>
    <w:p w14:paraId="5EAADC21" w14:textId="1C15D5F7" w:rsidR="000B20FD" w:rsidRPr="000B20FD" w:rsidRDefault="000B20FD" w:rsidP="000B20FD">
      <w:pPr>
        <w:autoSpaceDE w:val="0"/>
        <w:autoSpaceDN w:val="0"/>
        <w:adjustRightInd w:val="0"/>
        <w:jc w:val="center"/>
        <w:rPr>
          <w:rFonts w:ascii="Arial" w:hAnsi="Arial" w:cs="Arial"/>
          <w:b/>
          <w:iCs/>
          <w:sz w:val="20"/>
          <w:szCs w:val="20"/>
        </w:rPr>
      </w:pPr>
      <w:r w:rsidRPr="000B20FD">
        <w:rPr>
          <w:rFonts w:ascii="Arial" w:hAnsi="Arial" w:cs="Arial"/>
          <w:iCs/>
          <w:sz w:val="20"/>
          <w:szCs w:val="20"/>
        </w:rPr>
        <w:t>16.</w:t>
      </w:r>
      <w:r>
        <w:rPr>
          <w:rFonts w:ascii="Arial" w:hAnsi="Arial" w:cs="Arial"/>
          <w:b/>
          <w:iCs/>
          <w:sz w:val="20"/>
          <w:szCs w:val="20"/>
        </w:rPr>
        <w:t xml:space="preserve"> člen</w:t>
      </w:r>
    </w:p>
    <w:p w14:paraId="450E7DD4" w14:textId="77777777" w:rsidR="000B20FD"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5BCBCE01" w14:textId="77777777" w:rsidR="000B20FD" w:rsidRPr="000B20FD" w:rsidRDefault="000B20FD" w:rsidP="000B20FD">
      <w:pPr>
        <w:autoSpaceDE w:val="0"/>
        <w:autoSpaceDN w:val="0"/>
        <w:adjustRightInd w:val="0"/>
        <w:jc w:val="both"/>
        <w:rPr>
          <w:rFonts w:ascii="Arial" w:hAnsi="Arial" w:cs="Arial"/>
          <w:iCs/>
          <w:sz w:val="20"/>
          <w:szCs w:val="20"/>
        </w:rPr>
      </w:pPr>
    </w:p>
    <w:p w14:paraId="57FE1424" w14:textId="77777777" w:rsidR="000B20FD"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34AAEB68" w14:textId="77777777" w:rsidR="000B20FD" w:rsidRPr="000B20FD" w:rsidRDefault="000B20FD" w:rsidP="000B20FD">
      <w:pPr>
        <w:autoSpaceDE w:val="0"/>
        <w:autoSpaceDN w:val="0"/>
        <w:adjustRightInd w:val="0"/>
        <w:jc w:val="both"/>
        <w:rPr>
          <w:rFonts w:ascii="Arial" w:hAnsi="Arial" w:cs="Arial"/>
          <w:iCs/>
          <w:sz w:val="20"/>
          <w:szCs w:val="20"/>
        </w:rPr>
      </w:pPr>
    </w:p>
    <w:p w14:paraId="1B25EDBB" w14:textId="49579905" w:rsidR="000B20FD" w:rsidRPr="00C24EEF"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t>Nobena od pogodbenih strank ni odgovorna za neizpolnitev katerekoli izmed svojih obveznosti iz razlogov, ki so posledica višje sile.</w:t>
      </w:r>
    </w:p>
    <w:p w14:paraId="0E269CDE" w14:textId="77777777" w:rsidR="007078B8" w:rsidRPr="00C24EEF" w:rsidRDefault="007078B8" w:rsidP="006A4E95">
      <w:pPr>
        <w:rPr>
          <w:rFonts w:ascii="Arial" w:hAnsi="Arial" w:cs="Arial"/>
          <w:b/>
          <w:sz w:val="20"/>
          <w:szCs w:val="20"/>
        </w:rPr>
      </w:pPr>
    </w:p>
    <w:p w14:paraId="7FA1F90C" w14:textId="0DAD8178" w:rsidR="006A4E95" w:rsidRPr="00C24EEF" w:rsidRDefault="006A4E95" w:rsidP="006A4E95">
      <w:pPr>
        <w:rPr>
          <w:rFonts w:ascii="Arial" w:hAnsi="Arial" w:cs="Arial"/>
          <w:b/>
          <w:sz w:val="20"/>
          <w:szCs w:val="20"/>
        </w:rPr>
      </w:pPr>
      <w:r w:rsidRPr="00C24EEF">
        <w:rPr>
          <w:rFonts w:ascii="Arial" w:hAnsi="Arial" w:cs="Arial"/>
          <w:b/>
          <w:sz w:val="20"/>
          <w:szCs w:val="20"/>
        </w:rPr>
        <w:t>X.  ZASTOPNIKI</w:t>
      </w:r>
      <w:r w:rsidR="00B36097" w:rsidRPr="00C24EEF">
        <w:rPr>
          <w:rFonts w:ascii="Arial" w:hAnsi="Arial" w:cs="Arial"/>
          <w:b/>
          <w:sz w:val="20"/>
          <w:szCs w:val="20"/>
        </w:rPr>
        <w:t>/SKRBNIKI</w:t>
      </w:r>
      <w:r w:rsidRPr="00C24EEF">
        <w:rPr>
          <w:rFonts w:ascii="Arial" w:hAnsi="Arial" w:cs="Arial"/>
          <w:b/>
          <w:sz w:val="20"/>
          <w:szCs w:val="20"/>
        </w:rPr>
        <w:t xml:space="preserve"> POGODBENIH STRANK</w:t>
      </w:r>
    </w:p>
    <w:p w14:paraId="42339283" w14:textId="77777777" w:rsidR="005A7821" w:rsidRPr="00C24EEF" w:rsidRDefault="005A7821" w:rsidP="006A4E95">
      <w:pPr>
        <w:rPr>
          <w:rFonts w:ascii="Arial" w:hAnsi="Arial" w:cs="Arial"/>
          <w:b/>
          <w:sz w:val="20"/>
          <w:szCs w:val="20"/>
        </w:rPr>
      </w:pPr>
    </w:p>
    <w:p w14:paraId="03DC3461" w14:textId="1AC57C43" w:rsidR="006A4E95" w:rsidRPr="00C24EEF" w:rsidRDefault="00520FCA" w:rsidP="006A4E95">
      <w:pPr>
        <w:jc w:val="center"/>
        <w:rPr>
          <w:rFonts w:ascii="Arial" w:hAnsi="Arial" w:cs="Arial"/>
          <w:b/>
          <w:sz w:val="20"/>
          <w:szCs w:val="20"/>
        </w:rPr>
      </w:pPr>
      <w:r w:rsidRPr="00C24EEF">
        <w:rPr>
          <w:rFonts w:ascii="Arial" w:hAnsi="Arial" w:cs="Arial"/>
          <w:sz w:val="20"/>
          <w:szCs w:val="20"/>
        </w:rPr>
        <w:t>1</w:t>
      </w:r>
      <w:r w:rsidR="000B20FD">
        <w:rPr>
          <w:rFonts w:ascii="Arial" w:hAnsi="Arial" w:cs="Arial"/>
          <w:sz w:val="20"/>
          <w:szCs w:val="20"/>
        </w:rPr>
        <w:t>7</w:t>
      </w:r>
      <w:r w:rsidR="006A4E95" w:rsidRPr="00C24EEF">
        <w:rPr>
          <w:rFonts w:ascii="Arial" w:hAnsi="Arial" w:cs="Arial"/>
          <w:sz w:val="20"/>
          <w:szCs w:val="20"/>
        </w:rPr>
        <w:t>.</w:t>
      </w:r>
      <w:r w:rsidR="006A4E95" w:rsidRPr="00C24EEF">
        <w:rPr>
          <w:rFonts w:ascii="Arial" w:hAnsi="Arial" w:cs="Arial"/>
          <w:b/>
          <w:sz w:val="20"/>
          <w:szCs w:val="20"/>
        </w:rPr>
        <w:t xml:space="preserve"> člen</w:t>
      </w:r>
    </w:p>
    <w:p w14:paraId="64356A0C" w14:textId="39184251" w:rsidR="006A4E95" w:rsidRPr="00C24EEF" w:rsidRDefault="006A4E95" w:rsidP="004F3323">
      <w:pPr>
        <w:spacing w:line="240" w:lineRule="exact"/>
        <w:rPr>
          <w:rFonts w:ascii="Arial" w:hAnsi="Arial" w:cs="Arial"/>
          <w:noProof/>
          <w:sz w:val="20"/>
          <w:szCs w:val="20"/>
        </w:rPr>
      </w:pPr>
      <w:r w:rsidRPr="00C24EEF">
        <w:rPr>
          <w:rFonts w:ascii="Arial" w:hAnsi="Arial" w:cs="Arial"/>
          <w:noProof/>
          <w:sz w:val="20"/>
          <w:szCs w:val="20"/>
        </w:rPr>
        <w:t>Pooblaščeni zastopnik</w:t>
      </w:r>
      <w:r w:rsidR="00B36097" w:rsidRPr="00C24EEF">
        <w:rPr>
          <w:rFonts w:ascii="Arial" w:hAnsi="Arial" w:cs="Arial"/>
          <w:noProof/>
          <w:sz w:val="20"/>
          <w:szCs w:val="20"/>
        </w:rPr>
        <w:t>/skrbnik pogodbe s strani</w:t>
      </w:r>
      <w:r w:rsidRPr="00C24EEF">
        <w:rPr>
          <w:rFonts w:ascii="Arial" w:hAnsi="Arial" w:cs="Arial"/>
          <w:noProof/>
          <w:sz w:val="20"/>
          <w:szCs w:val="20"/>
        </w:rPr>
        <w:t xml:space="preserve"> naročnika je</w:t>
      </w:r>
      <w:r w:rsidR="00B36097" w:rsidRPr="00C24EEF">
        <w:rPr>
          <w:rFonts w:ascii="Arial" w:hAnsi="Arial" w:cs="Arial"/>
          <w:noProof/>
          <w:sz w:val="20"/>
          <w:szCs w:val="20"/>
        </w:rPr>
        <w:t xml:space="preserve"> (ime, priimek, funkcija/delovno mesto, tel., e-pošta)</w:t>
      </w:r>
      <w:r w:rsidRPr="00C24EEF">
        <w:rPr>
          <w:rFonts w:ascii="Arial" w:hAnsi="Arial" w:cs="Arial"/>
          <w:noProof/>
          <w:sz w:val="20"/>
          <w:szCs w:val="20"/>
        </w:rPr>
        <w:t xml:space="preserve">: </w:t>
      </w:r>
    </w:p>
    <w:p w14:paraId="79233090" w14:textId="77777777" w:rsidR="006A4E95" w:rsidRPr="00C24EEF" w:rsidRDefault="006A4E95" w:rsidP="006A4E95">
      <w:pPr>
        <w:spacing w:line="240" w:lineRule="exact"/>
        <w:ind w:left="33"/>
        <w:rPr>
          <w:rFonts w:ascii="Arial" w:hAnsi="Arial" w:cs="Arial"/>
          <w:sz w:val="20"/>
          <w:szCs w:val="20"/>
        </w:rPr>
      </w:pPr>
    </w:p>
    <w:p w14:paraId="7032499D" w14:textId="32B39F9A" w:rsidR="006A4E95" w:rsidRPr="00C24EEF" w:rsidRDefault="006A4E95" w:rsidP="006A4E95">
      <w:pPr>
        <w:spacing w:line="240" w:lineRule="exact"/>
        <w:ind w:left="33"/>
        <w:rPr>
          <w:rFonts w:ascii="Arial" w:hAnsi="Arial" w:cs="Arial"/>
          <w:sz w:val="20"/>
          <w:szCs w:val="20"/>
        </w:rPr>
      </w:pPr>
      <w:r w:rsidRPr="00C24EEF">
        <w:rPr>
          <w:rFonts w:ascii="Arial" w:hAnsi="Arial" w:cs="Arial"/>
          <w:sz w:val="20"/>
          <w:szCs w:val="20"/>
        </w:rPr>
        <w:t>Pooblaščeni zastopnik</w:t>
      </w:r>
      <w:r w:rsidR="00B36097" w:rsidRPr="00C24EEF">
        <w:rPr>
          <w:rFonts w:ascii="Arial" w:hAnsi="Arial" w:cs="Arial"/>
          <w:sz w:val="20"/>
          <w:szCs w:val="20"/>
        </w:rPr>
        <w:t>/</w:t>
      </w:r>
      <w:r w:rsidR="00B36097" w:rsidRPr="00C24EEF">
        <w:rPr>
          <w:rFonts w:ascii="Arial" w:hAnsi="Arial" w:cs="Arial"/>
          <w:noProof/>
          <w:sz w:val="20"/>
          <w:szCs w:val="20"/>
        </w:rPr>
        <w:t>skrbnik pogodbe s strani</w:t>
      </w:r>
      <w:r w:rsidRPr="00C24EEF">
        <w:rPr>
          <w:rFonts w:ascii="Arial" w:hAnsi="Arial" w:cs="Arial"/>
          <w:sz w:val="20"/>
          <w:szCs w:val="20"/>
        </w:rPr>
        <w:t xml:space="preserve"> izvajalca je</w:t>
      </w:r>
      <w:r w:rsidR="00B36097" w:rsidRPr="00C24EEF">
        <w:rPr>
          <w:rFonts w:ascii="Arial" w:hAnsi="Arial" w:cs="Arial"/>
          <w:sz w:val="20"/>
          <w:szCs w:val="20"/>
        </w:rPr>
        <w:t xml:space="preserve"> </w:t>
      </w:r>
      <w:r w:rsidR="00B36097" w:rsidRPr="00C24EEF">
        <w:rPr>
          <w:rFonts w:ascii="Arial" w:hAnsi="Arial" w:cs="Arial"/>
          <w:noProof/>
          <w:sz w:val="20"/>
          <w:szCs w:val="20"/>
        </w:rPr>
        <w:t>(ime, priimek, funkcija/delovno mesto, tel., e-pošta)</w:t>
      </w:r>
      <w:r w:rsidRPr="00C24EEF">
        <w:rPr>
          <w:rFonts w:ascii="Arial" w:hAnsi="Arial" w:cs="Arial"/>
          <w:sz w:val="20"/>
          <w:szCs w:val="20"/>
        </w:rPr>
        <w:t>: _________________________</w:t>
      </w:r>
    </w:p>
    <w:p w14:paraId="5B8ADBE8" w14:textId="77777777" w:rsidR="006A4E95" w:rsidRPr="00C24EEF" w:rsidRDefault="006A4E95" w:rsidP="006A4E95">
      <w:pPr>
        <w:ind w:left="33"/>
        <w:rPr>
          <w:rFonts w:ascii="Arial" w:hAnsi="Arial" w:cs="Arial"/>
          <w:noProof/>
          <w:sz w:val="20"/>
          <w:szCs w:val="20"/>
        </w:rPr>
      </w:pPr>
    </w:p>
    <w:p w14:paraId="69EE04C9" w14:textId="4F18DA57" w:rsidR="00B36097" w:rsidRPr="00C24EEF" w:rsidRDefault="006A4E95" w:rsidP="00B36097">
      <w:pPr>
        <w:ind w:left="33"/>
        <w:jc w:val="both"/>
        <w:rPr>
          <w:rFonts w:ascii="Arial" w:hAnsi="Arial" w:cs="Arial"/>
          <w:noProof/>
          <w:sz w:val="20"/>
          <w:szCs w:val="20"/>
        </w:rPr>
      </w:pPr>
      <w:r w:rsidRPr="00C24EEF">
        <w:rPr>
          <w:rFonts w:ascii="Arial" w:hAnsi="Arial" w:cs="Arial"/>
          <w:noProof/>
          <w:sz w:val="20"/>
          <w:szCs w:val="20"/>
        </w:rPr>
        <w:t>Pogodbeni stranki imata pravico v primeru objekti</w:t>
      </w:r>
      <w:r w:rsidR="00EF7FD0" w:rsidRPr="00C24EEF">
        <w:rPr>
          <w:rFonts w:ascii="Arial" w:hAnsi="Arial" w:cs="Arial"/>
          <w:noProof/>
          <w:sz w:val="20"/>
          <w:szCs w:val="20"/>
        </w:rPr>
        <w:t>v</w:t>
      </w:r>
      <w:r w:rsidRPr="00C24EEF">
        <w:rPr>
          <w:rFonts w:ascii="Arial" w:hAnsi="Arial" w:cs="Arial"/>
          <w:noProof/>
          <w:sz w:val="20"/>
          <w:szCs w:val="20"/>
        </w:rPr>
        <w:t>nih razlogov zamenjati v tej točki navedene zastopnike</w:t>
      </w:r>
      <w:r w:rsidR="00EF7FD0" w:rsidRPr="00C24EEF">
        <w:rPr>
          <w:rFonts w:ascii="Arial" w:hAnsi="Arial" w:cs="Arial"/>
          <w:noProof/>
          <w:sz w:val="20"/>
          <w:szCs w:val="20"/>
        </w:rPr>
        <w:t>/skrbnike</w:t>
      </w:r>
      <w:r w:rsidRPr="00C24EEF">
        <w:rPr>
          <w:rFonts w:ascii="Arial" w:hAnsi="Arial" w:cs="Arial"/>
          <w:noProof/>
          <w:sz w:val="20"/>
          <w:szCs w:val="20"/>
        </w:rPr>
        <w:t>. O spremembi se morata pisno obvestiti</w:t>
      </w:r>
      <w:r w:rsidR="00B36097" w:rsidRPr="00C24EEF">
        <w:rPr>
          <w:rFonts w:ascii="Arial" w:hAnsi="Arial" w:cs="Arial"/>
          <w:noProof/>
          <w:sz w:val="20"/>
          <w:szCs w:val="20"/>
        </w:rPr>
        <w:t xml:space="preserve"> na dogovorjen elektronski naslov.</w:t>
      </w:r>
    </w:p>
    <w:p w14:paraId="543F0485" w14:textId="1791A3D6" w:rsidR="006A4E95" w:rsidRPr="00C24EEF" w:rsidRDefault="00B36097" w:rsidP="00B36097">
      <w:pPr>
        <w:ind w:left="33"/>
        <w:jc w:val="both"/>
        <w:rPr>
          <w:rFonts w:ascii="Arial" w:hAnsi="Arial" w:cs="Arial"/>
          <w:noProof/>
          <w:sz w:val="20"/>
          <w:szCs w:val="20"/>
        </w:rPr>
      </w:pPr>
      <w:r w:rsidRPr="00C24EEF">
        <w:rPr>
          <w:rFonts w:ascii="Arial" w:hAnsi="Arial" w:cs="Arial"/>
          <w:noProof/>
          <w:sz w:val="20"/>
          <w:szCs w:val="20"/>
        </w:rPr>
        <w:t>Zaradi spremembe skrbnika pogodbe ni potrebno sklepati aneksa k pogodbi</w:t>
      </w:r>
      <w:r w:rsidR="006A4E95" w:rsidRPr="00C24EEF">
        <w:rPr>
          <w:rFonts w:ascii="Arial" w:hAnsi="Arial" w:cs="Arial"/>
          <w:noProof/>
          <w:sz w:val="20"/>
          <w:szCs w:val="20"/>
        </w:rPr>
        <w:t>.</w:t>
      </w:r>
    </w:p>
    <w:p w14:paraId="00CAD740" w14:textId="77777777" w:rsidR="00520FCA" w:rsidRPr="00C24EEF" w:rsidRDefault="00520FCA" w:rsidP="00C20B80">
      <w:pPr>
        <w:spacing w:line="276" w:lineRule="auto"/>
        <w:jc w:val="both"/>
        <w:rPr>
          <w:rFonts w:ascii="Arial" w:hAnsi="Arial" w:cs="Arial"/>
          <w:b/>
          <w:sz w:val="20"/>
          <w:szCs w:val="20"/>
        </w:rPr>
      </w:pPr>
    </w:p>
    <w:p w14:paraId="7EB4AEE4" w14:textId="253CCE9D" w:rsidR="00C20B80" w:rsidRPr="00C24EEF" w:rsidRDefault="00C20B80" w:rsidP="00C20B80">
      <w:pPr>
        <w:spacing w:line="276" w:lineRule="auto"/>
        <w:jc w:val="both"/>
        <w:rPr>
          <w:rFonts w:ascii="Arial" w:hAnsi="Arial" w:cs="Arial"/>
          <w:b/>
          <w:sz w:val="20"/>
          <w:szCs w:val="20"/>
        </w:rPr>
      </w:pPr>
      <w:r w:rsidRPr="00C24EEF">
        <w:rPr>
          <w:rFonts w:ascii="Arial" w:hAnsi="Arial" w:cs="Arial"/>
          <w:b/>
          <w:sz w:val="20"/>
          <w:szCs w:val="20"/>
        </w:rPr>
        <w:lastRenderedPageBreak/>
        <w:t>X</w:t>
      </w:r>
      <w:r w:rsidR="000B20FD">
        <w:rPr>
          <w:rFonts w:ascii="Arial" w:hAnsi="Arial" w:cs="Arial"/>
          <w:b/>
          <w:sz w:val="20"/>
          <w:szCs w:val="20"/>
        </w:rPr>
        <w:t>I</w:t>
      </w:r>
      <w:r w:rsidRPr="00C24EEF">
        <w:rPr>
          <w:rFonts w:ascii="Arial" w:hAnsi="Arial" w:cs="Arial"/>
          <w:b/>
          <w:sz w:val="20"/>
          <w:szCs w:val="20"/>
        </w:rPr>
        <w:t>. ODPOVED POGODBE</w:t>
      </w:r>
    </w:p>
    <w:p w14:paraId="74A66B84" w14:textId="2D17C7FA" w:rsidR="00C20B80" w:rsidRPr="00C24EEF" w:rsidRDefault="000B20FD" w:rsidP="00C20B80">
      <w:pPr>
        <w:spacing w:line="276" w:lineRule="auto"/>
        <w:jc w:val="center"/>
        <w:rPr>
          <w:rFonts w:ascii="Arial" w:hAnsi="Arial" w:cs="Arial"/>
          <w:b/>
          <w:sz w:val="20"/>
          <w:szCs w:val="20"/>
        </w:rPr>
      </w:pPr>
      <w:r>
        <w:rPr>
          <w:rFonts w:ascii="Arial" w:hAnsi="Arial" w:cs="Arial"/>
          <w:sz w:val="20"/>
          <w:szCs w:val="20"/>
        </w:rPr>
        <w:t>18</w:t>
      </w:r>
      <w:r w:rsidR="00C20B80" w:rsidRPr="00C24EEF">
        <w:rPr>
          <w:rFonts w:ascii="Arial" w:hAnsi="Arial" w:cs="Arial"/>
          <w:sz w:val="20"/>
          <w:szCs w:val="20"/>
        </w:rPr>
        <w:t>.</w:t>
      </w:r>
      <w:r w:rsidR="00C20B80" w:rsidRPr="00C24EEF">
        <w:rPr>
          <w:rFonts w:ascii="Arial" w:hAnsi="Arial" w:cs="Arial"/>
          <w:b/>
          <w:sz w:val="20"/>
          <w:szCs w:val="20"/>
        </w:rPr>
        <w:t xml:space="preserve"> člen</w:t>
      </w:r>
    </w:p>
    <w:p w14:paraId="2F77AF8C" w14:textId="498A9338" w:rsidR="00C20B80" w:rsidRPr="00C24EEF" w:rsidRDefault="00C20B80" w:rsidP="00C20B80">
      <w:pPr>
        <w:autoSpaceDE w:val="0"/>
        <w:autoSpaceDN w:val="0"/>
        <w:adjustRightInd w:val="0"/>
        <w:jc w:val="both"/>
        <w:rPr>
          <w:rFonts w:ascii="Arial" w:hAnsi="Arial" w:cs="Arial"/>
          <w:sz w:val="20"/>
          <w:szCs w:val="20"/>
        </w:rPr>
      </w:pPr>
      <w:r w:rsidRPr="00C24EEF">
        <w:rPr>
          <w:rFonts w:ascii="Arial" w:hAnsi="Arial" w:cs="Arial"/>
          <w:color w:val="000000"/>
          <w:sz w:val="20"/>
          <w:szCs w:val="20"/>
        </w:rPr>
        <w:t xml:space="preserve">V primeru, </w:t>
      </w:r>
      <w:r w:rsidRPr="00C24EEF">
        <w:rPr>
          <w:rFonts w:ascii="Arial" w:hAnsi="Arial" w:cs="Arial"/>
          <w:sz w:val="20"/>
          <w:szCs w:val="20"/>
        </w:rPr>
        <w:t xml:space="preserve">da </w:t>
      </w:r>
      <w:r w:rsidR="00260F11" w:rsidRPr="00C24EEF">
        <w:rPr>
          <w:rFonts w:ascii="Arial" w:hAnsi="Arial" w:cs="Arial"/>
          <w:sz w:val="20"/>
          <w:szCs w:val="20"/>
        </w:rPr>
        <w:t>dobavitelj</w:t>
      </w:r>
      <w:r w:rsidRPr="00C24EEF">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C24EEF" w:rsidRDefault="00C20B80" w:rsidP="00C20B80">
      <w:pPr>
        <w:jc w:val="both"/>
        <w:rPr>
          <w:rFonts w:ascii="Arial" w:hAnsi="Arial" w:cs="Arial"/>
          <w:sz w:val="20"/>
          <w:szCs w:val="20"/>
        </w:rPr>
      </w:pPr>
      <w:r w:rsidRPr="00C24EEF">
        <w:rPr>
          <w:rFonts w:ascii="Arial" w:hAnsi="Arial" w:cs="Arial"/>
          <w:sz w:val="20"/>
          <w:szCs w:val="20"/>
        </w:rPr>
        <w:t xml:space="preserve">Naročnik bo odpovedal pogodbo tudi v primerih: </w:t>
      </w:r>
    </w:p>
    <w:p w14:paraId="2ED886E8" w14:textId="77777777" w:rsidR="00C20B80" w:rsidRPr="00C24EEF" w:rsidRDefault="00C20B80" w:rsidP="00BB1054">
      <w:pPr>
        <w:numPr>
          <w:ilvl w:val="0"/>
          <w:numId w:val="25"/>
        </w:numPr>
        <w:jc w:val="both"/>
        <w:rPr>
          <w:rFonts w:ascii="Arial" w:hAnsi="Arial" w:cs="Arial"/>
          <w:sz w:val="20"/>
          <w:szCs w:val="20"/>
          <w:lang w:eastAsia="en-US"/>
        </w:rPr>
      </w:pPr>
      <w:r w:rsidRPr="00C24EEF">
        <w:rPr>
          <w:rFonts w:ascii="Arial" w:hAnsi="Arial" w:cs="Arial"/>
          <w:sz w:val="20"/>
          <w:szCs w:val="20"/>
          <w:lang w:eastAsia="en-US"/>
        </w:rPr>
        <w:t>če dobavitelj dobavi blago, ki ne ustreza dogovorjeni vrsti in kakovosti,</w:t>
      </w:r>
    </w:p>
    <w:p w14:paraId="43BC3FFB" w14:textId="77777777" w:rsidR="00C20B80" w:rsidRPr="00C24EEF"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C24EEF">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59793A"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59793A" w:rsidRDefault="00C20B80" w:rsidP="00C20B80">
      <w:pPr>
        <w:jc w:val="both"/>
        <w:rPr>
          <w:rFonts w:ascii="Arial" w:hAnsi="Arial" w:cs="Arial"/>
          <w:sz w:val="20"/>
          <w:szCs w:val="20"/>
        </w:rPr>
      </w:pPr>
      <w:r w:rsidRPr="0059793A">
        <w:rPr>
          <w:rFonts w:ascii="Arial" w:hAnsi="Arial" w:cs="Arial"/>
          <w:sz w:val="20"/>
          <w:szCs w:val="20"/>
        </w:rPr>
        <w:t>Odpovedni rok prične teči z dnem prejema priporočene poštne pošiljke.</w:t>
      </w:r>
    </w:p>
    <w:p w14:paraId="5F952F5B" w14:textId="5A75A111" w:rsidR="00C20B80" w:rsidRPr="0059793A" w:rsidRDefault="00C20B80" w:rsidP="00C20B80">
      <w:pPr>
        <w:jc w:val="both"/>
        <w:rPr>
          <w:rFonts w:ascii="Arial" w:hAnsi="Arial" w:cs="Arial"/>
          <w:sz w:val="20"/>
          <w:szCs w:val="20"/>
        </w:rPr>
      </w:pPr>
      <w:r w:rsidRPr="0059793A">
        <w:rPr>
          <w:rFonts w:ascii="Arial" w:hAnsi="Arial" w:cs="Arial"/>
          <w:sz w:val="20"/>
          <w:szCs w:val="20"/>
        </w:rPr>
        <w:t xml:space="preserve">Zaradi odpovedi pogodbe naročnik dobavitelju </w:t>
      </w:r>
      <w:r w:rsidR="009C14E2" w:rsidRPr="0059793A">
        <w:rPr>
          <w:rFonts w:ascii="Arial" w:hAnsi="Arial" w:cs="Arial"/>
          <w:sz w:val="20"/>
          <w:szCs w:val="20"/>
        </w:rPr>
        <w:t xml:space="preserve">ni </w:t>
      </w:r>
      <w:r w:rsidRPr="0059793A">
        <w:rPr>
          <w:rFonts w:ascii="Arial" w:hAnsi="Arial" w:cs="Arial"/>
          <w:sz w:val="20"/>
          <w:szCs w:val="20"/>
        </w:rPr>
        <w:t>odškodninsko odgovoren.</w:t>
      </w:r>
    </w:p>
    <w:p w14:paraId="32BF98B0" w14:textId="77777777" w:rsidR="00C20B80" w:rsidRPr="00C24EEF" w:rsidRDefault="00C20B80" w:rsidP="000959F9">
      <w:pPr>
        <w:pStyle w:val="Navadensplet"/>
        <w:spacing w:after="0"/>
        <w:rPr>
          <w:rFonts w:ascii="Arial" w:hAnsi="Arial" w:cs="Arial"/>
          <w:color w:val="auto"/>
          <w:sz w:val="20"/>
          <w:szCs w:val="20"/>
        </w:rPr>
      </w:pPr>
    </w:p>
    <w:p w14:paraId="3EA52B21" w14:textId="77777777" w:rsidR="006A4E95" w:rsidRPr="00C24EEF" w:rsidRDefault="006A4E95" w:rsidP="000959F9">
      <w:pPr>
        <w:pStyle w:val="Navadensplet"/>
        <w:spacing w:after="0"/>
        <w:rPr>
          <w:rFonts w:ascii="Arial" w:hAnsi="Arial" w:cs="Arial"/>
          <w:color w:val="auto"/>
          <w:sz w:val="20"/>
          <w:szCs w:val="20"/>
        </w:rPr>
      </w:pPr>
    </w:p>
    <w:p w14:paraId="21C682F1" w14:textId="045F81AA" w:rsidR="000959F9" w:rsidRPr="00C24EEF" w:rsidRDefault="006A4E95" w:rsidP="000959F9">
      <w:pPr>
        <w:pStyle w:val="Navadensplet"/>
        <w:spacing w:after="0"/>
        <w:ind w:left="862" w:right="-754" w:hanging="862"/>
        <w:rPr>
          <w:rFonts w:ascii="Arial" w:hAnsi="Arial" w:cs="Arial"/>
          <w:b/>
          <w:bCs/>
          <w:color w:val="auto"/>
          <w:sz w:val="20"/>
          <w:szCs w:val="20"/>
        </w:rPr>
      </w:pPr>
      <w:r w:rsidRPr="00C24EEF">
        <w:rPr>
          <w:rFonts w:ascii="Arial" w:hAnsi="Arial" w:cs="Arial"/>
          <w:b/>
          <w:bCs/>
          <w:color w:val="auto"/>
          <w:sz w:val="20"/>
          <w:szCs w:val="20"/>
        </w:rPr>
        <w:t>X</w:t>
      </w:r>
      <w:r w:rsidR="00C20B80" w:rsidRPr="00C24EEF">
        <w:rPr>
          <w:rFonts w:ascii="Arial" w:hAnsi="Arial" w:cs="Arial"/>
          <w:b/>
          <w:bCs/>
          <w:color w:val="auto"/>
          <w:sz w:val="20"/>
          <w:szCs w:val="20"/>
        </w:rPr>
        <w:t>I</w:t>
      </w:r>
      <w:r w:rsidR="000B20FD">
        <w:rPr>
          <w:rFonts w:ascii="Arial" w:hAnsi="Arial" w:cs="Arial"/>
          <w:b/>
          <w:bCs/>
          <w:color w:val="auto"/>
          <w:sz w:val="20"/>
          <w:szCs w:val="20"/>
        </w:rPr>
        <w:t>I</w:t>
      </w:r>
      <w:r w:rsidR="000959F9" w:rsidRPr="00C24EEF">
        <w:rPr>
          <w:rFonts w:ascii="Arial" w:hAnsi="Arial" w:cs="Arial"/>
          <w:b/>
          <w:bCs/>
          <w:color w:val="auto"/>
          <w:sz w:val="20"/>
          <w:szCs w:val="20"/>
        </w:rPr>
        <w:t>. RAZVEZNI POGOJI</w:t>
      </w:r>
    </w:p>
    <w:p w14:paraId="4DFEA22F" w14:textId="51770181" w:rsidR="000959F9" w:rsidRPr="00C24EEF" w:rsidRDefault="000B20FD" w:rsidP="00A92954">
      <w:pPr>
        <w:pStyle w:val="Navadensplet"/>
        <w:spacing w:after="0"/>
        <w:jc w:val="center"/>
        <w:rPr>
          <w:rFonts w:ascii="Arial" w:hAnsi="Arial" w:cs="Arial"/>
          <w:color w:val="auto"/>
          <w:sz w:val="20"/>
          <w:szCs w:val="20"/>
        </w:rPr>
      </w:pPr>
      <w:r>
        <w:rPr>
          <w:rFonts w:ascii="Arial" w:hAnsi="Arial" w:cs="Arial"/>
          <w:bCs/>
          <w:color w:val="auto"/>
          <w:sz w:val="20"/>
          <w:szCs w:val="20"/>
        </w:rPr>
        <w:t>19</w:t>
      </w:r>
      <w:r w:rsidR="00A92954" w:rsidRPr="00C24EEF">
        <w:rPr>
          <w:rFonts w:ascii="Arial" w:hAnsi="Arial" w:cs="Arial"/>
          <w:bCs/>
          <w:color w:val="auto"/>
          <w:sz w:val="20"/>
          <w:szCs w:val="20"/>
        </w:rPr>
        <w:t>.</w:t>
      </w:r>
      <w:r w:rsidR="00A92954"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635C0D48"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Ta pogodba je sklenjena pod razveznim pogojem, ki se uresniči v primeru izpolnitve ene od naslednjih okoliščin:</w:t>
      </w:r>
    </w:p>
    <w:p w14:paraId="5D765D12" w14:textId="77777777" w:rsidR="00C20B80" w:rsidRPr="00C24EEF" w:rsidRDefault="00C20B80" w:rsidP="00BB1054">
      <w:pPr>
        <w:numPr>
          <w:ilvl w:val="0"/>
          <w:numId w:val="27"/>
        </w:numPr>
        <w:spacing w:line="276" w:lineRule="auto"/>
        <w:jc w:val="both"/>
        <w:rPr>
          <w:rFonts w:ascii="Arial" w:hAnsi="Arial" w:cs="Arial"/>
          <w:sz w:val="20"/>
          <w:szCs w:val="20"/>
        </w:rPr>
      </w:pPr>
      <w:r w:rsidRPr="00C24EEF">
        <w:rPr>
          <w:rFonts w:ascii="Arial" w:hAnsi="Arial" w:cs="Arial"/>
          <w:sz w:val="20"/>
          <w:szCs w:val="20"/>
        </w:rPr>
        <w:t>če bo naročnik seznanjen, da je sodišče s pravnomočno odločitvijo ugotovilo kršitev obveznosti delovne, okoljske ali socialne zakonodaje s strani dobavitelja ali podizvajalca, ali</w:t>
      </w:r>
    </w:p>
    <w:p w14:paraId="20DD542E" w14:textId="77777777" w:rsidR="00C20B80" w:rsidRPr="00C24EEF" w:rsidRDefault="00C20B80" w:rsidP="00BB1054">
      <w:pPr>
        <w:numPr>
          <w:ilvl w:val="0"/>
          <w:numId w:val="27"/>
        </w:numPr>
        <w:spacing w:line="276" w:lineRule="auto"/>
        <w:jc w:val="both"/>
        <w:rPr>
          <w:rFonts w:ascii="Arial" w:hAnsi="Arial" w:cs="Arial"/>
          <w:sz w:val="20"/>
          <w:szCs w:val="20"/>
        </w:rPr>
      </w:pPr>
      <w:r w:rsidRPr="00C24EEF">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plačilom za delo,</w:t>
      </w:r>
    </w:p>
    <w:p w14:paraId="3F9D94C9"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delovnim časom,</w:t>
      </w:r>
    </w:p>
    <w:p w14:paraId="1B61AB41"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počitki,</w:t>
      </w:r>
    </w:p>
    <w:p w14:paraId="0CF393FD"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opravljanjem dela na podlagi pogodb civilnega prava kljub obstoju elementov delovnega razmerja ali v zvezi z zaposlovanjem na črno,</w:t>
      </w:r>
    </w:p>
    <w:p w14:paraId="7B731EC1" w14:textId="77777777" w:rsidR="00EF7FD0" w:rsidRPr="00C24EEF" w:rsidRDefault="00C20B80" w:rsidP="00EF7FD0">
      <w:pPr>
        <w:spacing w:line="276" w:lineRule="auto"/>
        <w:ind w:left="709"/>
        <w:jc w:val="both"/>
        <w:rPr>
          <w:rFonts w:ascii="Arial" w:hAnsi="Arial" w:cs="Arial"/>
          <w:sz w:val="20"/>
          <w:szCs w:val="20"/>
        </w:rPr>
      </w:pPr>
      <w:r w:rsidRPr="00C24EEF">
        <w:rPr>
          <w:rFonts w:ascii="Arial" w:hAnsi="Arial" w:cs="Arial"/>
          <w:sz w:val="20"/>
          <w:szCs w:val="20"/>
        </w:rPr>
        <w:t xml:space="preserve">in za kateri mu je bila s pravnomočno odločitvijo ali več pravnomočnimi odločitvami izrečena globa za prekršek, </w:t>
      </w:r>
    </w:p>
    <w:p w14:paraId="77810D4D" w14:textId="497E0140"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in pod pogojem, da je od seznanitve s kršitvijo in do izteka veljavnosti pogodbe še najmanj šest mese</w:t>
      </w:r>
      <w:r w:rsidR="00AD459F">
        <w:rPr>
          <w:rFonts w:ascii="Arial" w:hAnsi="Arial" w:cs="Arial"/>
          <w:sz w:val="20"/>
          <w:szCs w:val="20"/>
        </w:rPr>
        <w:t>cev.</w:t>
      </w:r>
    </w:p>
    <w:p w14:paraId="2CE82C40" w14:textId="3F884EA8" w:rsidR="00C20B80" w:rsidRPr="00AD459F" w:rsidRDefault="00C20B80" w:rsidP="00C20B80">
      <w:pPr>
        <w:spacing w:line="276" w:lineRule="auto"/>
        <w:jc w:val="both"/>
        <w:rPr>
          <w:rFonts w:ascii="Arial" w:hAnsi="Arial" w:cs="Arial"/>
          <w:sz w:val="20"/>
          <w:szCs w:val="20"/>
        </w:rPr>
      </w:pPr>
    </w:p>
    <w:p w14:paraId="6B3E64F6" w14:textId="0B11A83B" w:rsidR="00AD459F" w:rsidRPr="00AD459F" w:rsidRDefault="00AD459F" w:rsidP="00C20B80">
      <w:pPr>
        <w:spacing w:line="276" w:lineRule="auto"/>
        <w:jc w:val="both"/>
        <w:rPr>
          <w:rFonts w:ascii="Arial" w:hAnsi="Arial" w:cs="Arial"/>
          <w:sz w:val="20"/>
          <w:szCs w:val="20"/>
        </w:rPr>
      </w:pPr>
      <w:r w:rsidRPr="00AD459F">
        <w:rPr>
          <w:rFonts w:ascii="Arial" w:eastAsia="Batang" w:hAnsi="Arial" w:cs="Arial"/>
          <w:sz w:val="20"/>
          <w:szCs w:val="20"/>
          <w:lang w:eastAsia="ko-KR"/>
        </w:rPr>
        <w:t>V primeru seznanitve kupca s kršitvijo, bo kupec ravnal v skladu s tretjo alinejo 4. odstavka 67. člena ZJN-3</w:t>
      </w:r>
    </w:p>
    <w:p w14:paraId="030B43B4" w14:textId="77777777" w:rsidR="00AD459F" w:rsidRPr="00C24EEF" w:rsidRDefault="00AD459F" w:rsidP="00C20B80">
      <w:pPr>
        <w:spacing w:line="276" w:lineRule="auto"/>
        <w:jc w:val="both"/>
        <w:rPr>
          <w:rFonts w:ascii="Arial" w:hAnsi="Arial" w:cs="Arial"/>
          <w:sz w:val="20"/>
          <w:szCs w:val="20"/>
        </w:rPr>
      </w:pPr>
    </w:p>
    <w:p w14:paraId="6A5B8CDB" w14:textId="6EEDBD31" w:rsidR="00AD459F" w:rsidRPr="00AD459F" w:rsidRDefault="00AD459F" w:rsidP="00AD459F">
      <w:pPr>
        <w:jc w:val="both"/>
        <w:rPr>
          <w:rFonts w:ascii="Arial" w:hAnsi="Arial" w:cs="Arial"/>
          <w:strike/>
          <w:sz w:val="20"/>
          <w:szCs w:val="20"/>
        </w:rPr>
      </w:pPr>
      <w:r w:rsidRPr="00EE5B4B">
        <w:rPr>
          <w:rFonts w:ascii="Arial" w:hAnsi="Arial" w:cs="Arial"/>
          <w:sz w:val="20"/>
          <w:szCs w:val="20"/>
        </w:rPr>
        <w:t xml:space="preserve">V </w:t>
      </w:r>
      <w:r w:rsidRPr="00AD459F">
        <w:rPr>
          <w:rFonts w:ascii="Arial" w:hAnsi="Arial" w:cs="Arial"/>
          <w:sz w:val="20"/>
          <w:szCs w:val="20"/>
        </w:rPr>
        <w:t>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5537ABD0" w14:textId="77777777" w:rsidR="00AD459F" w:rsidRPr="00AD459F" w:rsidRDefault="00AD459F" w:rsidP="00AD459F">
      <w:pPr>
        <w:jc w:val="both"/>
        <w:rPr>
          <w:rFonts w:ascii="Arial" w:hAnsi="Arial" w:cs="Arial"/>
          <w:sz w:val="20"/>
          <w:szCs w:val="20"/>
        </w:rPr>
      </w:pPr>
    </w:p>
    <w:p w14:paraId="53C726E0" w14:textId="73221F48" w:rsidR="00AD459F" w:rsidRPr="00AD459F" w:rsidRDefault="00AD459F" w:rsidP="00AD459F">
      <w:pPr>
        <w:jc w:val="both"/>
        <w:rPr>
          <w:rFonts w:ascii="Arial" w:hAnsi="Arial" w:cs="Arial"/>
          <w:sz w:val="20"/>
          <w:szCs w:val="20"/>
        </w:rPr>
      </w:pPr>
      <w:r w:rsidRPr="00AD459F">
        <w:rPr>
          <w:rFonts w:ascii="Arial" w:hAnsi="Arial" w:cs="Arial"/>
          <w:sz w:val="20"/>
          <w:szCs w:val="20"/>
        </w:rPr>
        <w:t xml:space="preserve">Če kupec  v roku šestdeset </w:t>
      </w:r>
      <w:r w:rsidRPr="00AD459F">
        <w:rPr>
          <w:rFonts w:ascii="Arial" w:hAnsi="Arial" w:cs="Arial"/>
          <w:strike/>
          <w:sz w:val="20"/>
          <w:szCs w:val="20"/>
        </w:rPr>
        <w:t>(</w:t>
      </w:r>
      <w:r w:rsidRPr="00AD459F">
        <w:rPr>
          <w:rFonts w:ascii="Arial" w:hAnsi="Arial" w:cs="Arial"/>
          <w:sz w:val="20"/>
          <w:szCs w:val="20"/>
        </w:rPr>
        <w:t>60) dni od seznanitve s kršitvijo ne začne novega postopka javnega naročila, se šteje, da je pogodba razvezana trideseti dan od seznanitve s kršitvijo.</w:t>
      </w:r>
    </w:p>
    <w:p w14:paraId="5DA1C8A7" w14:textId="77777777" w:rsidR="00520FCA" w:rsidRPr="00C24EEF" w:rsidRDefault="00520FCA" w:rsidP="00275B3E">
      <w:pPr>
        <w:pStyle w:val="Navadensplet"/>
        <w:spacing w:after="0"/>
        <w:ind w:right="-754"/>
        <w:rPr>
          <w:rFonts w:ascii="Arial" w:hAnsi="Arial" w:cs="Arial"/>
          <w:b/>
          <w:bCs/>
          <w:color w:val="auto"/>
          <w:sz w:val="20"/>
          <w:szCs w:val="20"/>
        </w:rPr>
      </w:pPr>
    </w:p>
    <w:p w14:paraId="63BD8C86" w14:textId="5D81978A" w:rsidR="000959F9" w:rsidRPr="00C24EEF" w:rsidRDefault="00D818C0" w:rsidP="000959F9">
      <w:pPr>
        <w:pStyle w:val="Navadensplet"/>
        <w:spacing w:after="0"/>
        <w:ind w:left="862" w:right="-754" w:hanging="862"/>
        <w:rPr>
          <w:rFonts w:ascii="Arial" w:hAnsi="Arial" w:cs="Arial"/>
          <w:b/>
          <w:bCs/>
          <w:color w:val="auto"/>
          <w:sz w:val="20"/>
          <w:szCs w:val="20"/>
        </w:rPr>
      </w:pPr>
      <w:r w:rsidRPr="00C24EEF">
        <w:rPr>
          <w:rFonts w:ascii="Arial" w:hAnsi="Arial" w:cs="Arial"/>
          <w:b/>
          <w:bCs/>
          <w:color w:val="auto"/>
          <w:sz w:val="20"/>
          <w:szCs w:val="20"/>
        </w:rPr>
        <w:t>X</w:t>
      </w:r>
      <w:r w:rsidR="00C20B80" w:rsidRPr="00C24EEF">
        <w:rPr>
          <w:rFonts w:ascii="Arial" w:hAnsi="Arial" w:cs="Arial"/>
          <w:b/>
          <w:bCs/>
          <w:color w:val="auto"/>
          <w:sz w:val="20"/>
          <w:szCs w:val="20"/>
        </w:rPr>
        <w:t>I</w:t>
      </w:r>
      <w:r w:rsidR="000B20FD">
        <w:rPr>
          <w:rFonts w:ascii="Arial" w:hAnsi="Arial" w:cs="Arial"/>
          <w:b/>
          <w:bCs/>
          <w:color w:val="auto"/>
          <w:sz w:val="20"/>
          <w:szCs w:val="20"/>
        </w:rPr>
        <w:t>I</w:t>
      </w:r>
      <w:r w:rsidR="00C20B80" w:rsidRPr="00C24EEF">
        <w:rPr>
          <w:rFonts w:ascii="Arial" w:hAnsi="Arial" w:cs="Arial"/>
          <w:b/>
          <w:bCs/>
          <w:color w:val="auto"/>
          <w:sz w:val="20"/>
          <w:szCs w:val="20"/>
        </w:rPr>
        <w:t>I</w:t>
      </w:r>
      <w:r w:rsidR="000959F9" w:rsidRPr="00C24EEF">
        <w:rPr>
          <w:rFonts w:ascii="Arial" w:hAnsi="Arial" w:cs="Arial"/>
          <w:b/>
          <w:bCs/>
          <w:color w:val="auto"/>
          <w:sz w:val="20"/>
          <w:szCs w:val="20"/>
        </w:rPr>
        <w:t>. PROTIKORUPCIJSKA KLAVZULA</w:t>
      </w:r>
    </w:p>
    <w:p w14:paraId="125FCB07" w14:textId="33707BEE" w:rsidR="000959F9" w:rsidRPr="00C24EEF" w:rsidRDefault="000B20FD" w:rsidP="00D818C0">
      <w:pPr>
        <w:pStyle w:val="Navadensplet"/>
        <w:spacing w:after="0"/>
        <w:jc w:val="center"/>
        <w:rPr>
          <w:rFonts w:ascii="Arial" w:hAnsi="Arial" w:cs="Arial"/>
          <w:color w:val="auto"/>
          <w:sz w:val="20"/>
          <w:szCs w:val="20"/>
        </w:rPr>
      </w:pPr>
      <w:r>
        <w:rPr>
          <w:rFonts w:ascii="Arial" w:hAnsi="Arial" w:cs="Arial"/>
          <w:bCs/>
          <w:color w:val="auto"/>
          <w:sz w:val="20"/>
          <w:szCs w:val="20"/>
        </w:rPr>
        <w:t>20</w:t>
      </w:r>
      <w:r w:rsidR="00D818C0" w:rsidRPr="00C24EEF">
        <w:rPr>
          <w:rFonts w:ascii="Arial" w:hAnsi="Arial" w:cs="Arial"/>
          <w:bCs/>
          <w:color w:val="auto"/>
          <w:sz w:val="20"/>
          <w:szCs w:val="20"/>
        </w:rPr>
        <w:t>.</w:t>
      </w:r>
      <w:r w:rsidR="00D818C0"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7F7BB5C6"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pridobitev posla,</w:t>
      </w:r>
    </w:p>
    <w:p w14:paraId="45C5AFB8"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za sklenitev posla pod ugodnejšimi pogoji,</w:t>
      </w:r>
    </w:p>
    <w:p w14:paraId="4BF2F6EA"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za opustitev dolžnega nadzora nad izvajanjem pogodbenih obveznosti,</w:t>
      </w:r>
    </w:p>
    <w:p w14:paraId="42F75D61"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C24EEF" w:rsidRDefault="000959F9" w:rsidP="000959F9">
      <w:pPr>
        <w:pStyle w:val="Navadensplet"/>
        <w:spacing w:after="0"/>
        <w:ind w:left="862" w:right="-754" w:hanging="862"/>
        <w:rPr>
          <w:rFonts w:ascii="Arial" w:hAnsi="Arial" w:cs="Arial"/>
          <w:b/>
          <w:bCs/>
          <w:color w:val="auto"/>
          <w:sz w:val="20"/>
          <w:szCs w:val="20"/>
        </w:rPr>
      </w:pPr>
    </w:p>
    <w:p w14:paraId="0F53C41C" w14:textId="6857C5F0" w:rsidR="000959F9" w:rsidRPr="00C24EEF" w:rsidRDefault="000B20FD" w:rsidP="000959F9">
      <w:pPr>
        <w:pStyle w:val="Navadensplet"/>
        <w:spacing w:after="0"/>
        <w:ind w:left="862" w:right="-754" w:hanging="862"/>
        <w:rPr>
          <w:rFonts w:ascii="Arial" w:hAnsi="Arial" w:cs="Arial"/>
          <w:b/>
          <w:bCs/>
          <w:color w:val="auto"/>
          <w:sz w:val="20"/>
          <w:szCs w:val="20"/>
        </w:rPr>
      </w:pPr>
      <w:r>
        <w:rPr>
          <w:rFonts w:ascii="Arial" w:hAnsi="Arial" w:cs="Arial"/>
          <w:b/>
          <w:bCs/>
          <w:color w:val="auto"/>
          <w:sz w:val="20"/>
          <w:szCs w:val="20"/>
        </w:rPr>
        <w:t>XIV</w:t>
      </w:r>
      <w:r w:rsidR="000959F9" w:rsidRPr="00C24EEF">
        <w:rPr>
          <w:rFonts w:ascii="Arial" w:hAnsi="Arial" w:cs="Arial"/>
          <w:b/>
          <w:bCs/>
          <w:color w:val="auto"/>
          <w:sz w:val="20"/>
          <w:szCs w:val="20"/>
        </w:rPr>
        <w:t>. KONČNE DOLOČBE</w:t>
      </w:r>
    </w:p>
    <w:p w14:paraId="334A30C4" w14:textId="77777777" w:rsidR="006A4E95" w:rsidRPr="00C24EEF" w:rsidRDefault="006A4E95" w:rsidP="000959F9">
      <w:pPr>
        <w:pStyle w:val="Navadensplet"/>
        <w:spacing w:after="0"/>
        <w:ind w:left="862" w:right="-754" w:hanging="862"/>
        <w:rPr>
          <w:rFonts w:ascii="Arial" w:hAnsi="Arial" w:cs="Arial"/>
          <w:b/>
          <w:bCs/>
          <w:color w:val="auto"/>
          <w:sz w:val="20"/>
          <w:szCs w:val="20"/>
        </w:rPr>
      </w:pPr>
    </w:p>
    <w:p w14:paraId="0CF6BB8B" w14:textId="6FA052E9" w:rsidR="000959F9" w:rsidRPr="00C24EEF" w:rsidRDefault="000B20FD" w:rsidP="00D818C0">
      <w:pPr>
        <w:pStyle w:val="Navadensplet"/>
        <w:spacing w:after="0"/>
        <w:ind w:left="360"/>
        <w:jc w:val="center"/>
        <w:rPr>
          <w:rFonts w:ascii="Arial" w:hAnsi="Arial" w:cs="Arial"/>
          <w:color w:val="auto"/>
          <w:sz w:val="20"/>
          <w:szCs w:val="20"/>
        </w:rPr>
      </w:pPr>
      <w:r>
        <w:rPr>
          <w:rFonts w:ascii="Arial" w:hAnsi="Arial" w:cs="Arial"/>
          <w:bCs/>
          <w:color w:val="auto"/>
          <w:sz w:val="20"/>
          <w:szCs w:val="20"/>
        </w:rPr>
        <w:t>21</w:t>
      </w:r>
      <w:r w:rsidR="00D818C0" w:rsidRPr="00C24EEF">
        <w:rPr>
          <w:rFonts w:ascii="Arial" w:hAnsi="Arial" w:cs="Arial"/>
          <w:bCs/>
          <w:color w:val="auto"/>
          <w:sz w:val="20"/>
          <w:szCs w:val="20"/>
        </w:rPr>
        <w:t>.</w:t>
      </w:r>
      <w:r w:rsidR="00D818C0"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6E11C6" w14:textId="3D7BACB9" w:rsidR="000B20FD" w:rsidRPr="0059793A" w:rsidRDefault="000B20FD" w:rsidP="0059793A">
      <w:pPr>
        <w:pStyle w:val="oznaka-dokumenta"/>
        <w:rPr>
          <w:rFonts w:ascii="Arial" w:hAnsi="Arial" w:cs="Arial"/>
          <w:color w:val="FF0000"/>
          <w:sz w:val="20"/>
          <w:szCs w:val="20"/>
        </w:rPr>
      </w:pPr>
      <w:r w:rsidRPr="000B20FD">
        <w:rPr>
          <w:rFonts w:ascii="Arial" w:hAnsi="Arial" w:cs="Arial"/>
          <w:bCs/>
          <w:sz w:val="20"/>
          <w:szCs w:val="20"/>
        </w:rPr>
        <w:t xml:space="preserve">Pogodba začne veljati  z dnem, ko jo podpišeta obe </w:t>
      </w:r>
      <w:r w:rsidRPr="00214AA1">
        <w:rPr>
          <w:rFonts w:ascii="Arial" w:hAnsi="Arial" w:cs="Arial"/>
          <w:bCs/>
          <w:sz w:val="20"/>
          <w:szCs w:val="20"/>
        </w:rPr>
        <w:t xml:space="preserve">pogodbeni stranki in pod pogojem, da izvajalec predloži finančno zavarovanje za dobro izvedbo pogodbenih obveznosti </w:t>
      </w:r>
      <w:r w:rsidR="0059793A" w:rsidRPr="00214AA1">
        <w:rPr>
          <w:rFonts w:ascii="Arial" w:hAnsi="Arial" w:cs="Arial"/>
          <w:sz w:val="20"/>
          <w:szCs w:val="20"/>
        </w:rPr>
        <w:t>ter velja do izpolnitve vseh pogodbenih obveznosti.</w:t>
      </w:r>
    </w:p>
    <w:p w14:paraId="01AC7DB9" w14:textId="77777777" w:rsidR="000B20FD" w:rsidRDefault="000B20FD" w:rsidP="000959F9">
      <w:pPr>
        <w:pStyle w:val="oznaka-dokumenta"/>
        <w:spacing w:before="0" w:after="0" w:line="240" w:lineRule="auto"/>
        <w:rPr>
          <w:rFonts w:ascii="Arial" w:hAnsi="Arial" w:cs="Arial"/>
          <w:bCs/>
          <w:sz w:val="20"/>
          <w:szCs w:val="20"/>
        </w:rPr>
      </w:pPr>
    </w:p>
    <w:p w14:paraId="515FDCCD" w14:textId="77777777" w:rsidR="000B20FD" w:rsidRDefault="000B20FD" w:rsidP="000959F9">
      <w:pPr>
        <w:pStyle w:val="oznaka-dokumenta"/>
        <w:spacing w:before="0" w:after="0" w:line="240" w:lineRule="auto"/>
        <w:rPr>
          <w:rFonts w:ascii="Arial" w:hAnsi="Arial" w:cs="Arial"/>
          <w:bCs/>
          <w:sz w:val="20"/>
          <w:szCs w:val="20"/>
        </w:rPr>
      </w:pPr>
    </w:p>
    <w:p w14:paraId="70857997" w14:textId="77777777" w:rsidR="000959F9" w:rsidRPr="00C24EEF" w:rsidRDefault="000959F9" w:rsidP="000959F9">
      <w:pPr>
        <w:pStyle w:val="oznaka-dokumenta"/>
        <w:spacing w:before="0" w:after="0" w:line="240" w:lineRule="auto"/>
        <w:rPr>
          <w:rFonts w:ascii="Arial" w:hAnsi="Arial" w:cs="Arial"/>
          <w:bCs/>
          <w:sz w:val="20"/>
          <w:szCs w:val="20"/>
        </w:rPr>
      </w:pPr>
      <w:r w:rsidRPr="00C24EEF">
        <w:rPr>
          <w:rFonts w:ascii="Arial" w:hAnsi="Arial" w:cs="Arial"/>
          <w:bCs/>
          <w:sz w:val="20"/>
          <w:szCs w:val="20"/>
        </w:rPr>
        <w:t>Morebitna nesoglasja iz te pogodbe bosta pogodbeni stranki reševali sporazumno, v nasprotnem primeru pa bo spore reševalo pristojno sodišče v Ljubljani.</w:t>
      </w:r>
    </w:p>
    <w:p w14:paraId="25C9A17B" w14:textId="77777777" w:rsidR="00185392" w:rsidRPr="00C24EEF" w:rsidRDefault="00185392" w:rsidP="000959F9">
      <w:pPr>
        <w:pStyle w:val="oznaka-dokumenta"/>
        <w:spacing w:before="0" w:after="0" w:line="240" w:lineRule="auto"/>
        <w:rPr>
          <w:rFonts w:ascii="Arial" w:hAnsi="Arial" w:cs="Arial"/>
          <w:bCs/>
          <w:sz w:val="20"/>
          <w:szCs w:val="20"/>
        </w:rPr>
      </w:pPr>
    </w:p>
    <w:p w14:paraId="074835F4" w14:textId="77777777" w:rsidR="001E521D" w:rsidRPr="00C24EEF" w:rsidRDefault="001E521D" w:rsidP="000959F9">
      <w:pPr>
        <w:pStyle w:val="oznaka-dokumenta"/>
        <w:spacing w:before="0" w:after="0" w:line="240" w:lineRule="auto"/>
        <w:rPr>
          <w:rFonts w:ascii="Arial" w:hAnsi="Arial" w:cs="Arial"/>
          <w:sz w:val="20"/>
          <w:szCs w:val="20"/>
        </w:rPr>
      </w:pPr>
    </w:p>
    <w:p w14:paraId="6BDC45A0" w14:textId="45577633" w:rsidR="000959F9" w:rsidRPr="00C24EEF" w:rsidRDefault="00D818C0" w:rsidP="00D818C0">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2</w:t>
      </w:r>
      <w:r w:rsidR="000B20FD">
        <w:rPr>
          <w:rFonts w:ascii="Arial" w:hAnsi="Arial" w:cs="Arial"/>
          <w:bCs/>
          <w:color w:val="auto"/>
          <w:sz w:val="20"/>
          <w:szCs w:val="20"/>
        </w:rPr>
        <w:t>2</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BCF6B88" w14:textId="2D7B40B4" w:rsidR="000959F9" w:rsidRPr="00C24EEF" w:rsidRDefault="00EF7FD0" w:rsidP="000959F9">
      <w:pPr>
        <w:pStyle w:val="Navadensplet"/>
        <w:spacing w:after="0"/>
        <w:rPr>
          <w:rFonts w:ascii="Arial" w:hAnsi="Arial" w:cs="Arial"/>
          <w:color w:val="auto"/>
          <w:sz w:val="20"/>
          <w:szCs w:val="20"/>
        </w:rPr>
      </w:pPr>
      <w:r w:rsidRPr="00C24EEF">
        <w:rPr>
          <w:rFonts w:ascii="Arial" w:hAnsi="Arial" w:cs="Arial"/>
          <w:color w:val="auto"/>
          <w:sz w:val="20"/>
          <w:szCs w:val="20"/>
        </w:rPr>
        <w:t>Pogodba je sestavljena v 4 izvodih</w:t>
      </w:r>
      <w:r w:rsidR="00C42BD1" w:rsidRPr="00C24EEF">
        <w:rPr>
          <w:rFonts w:ascii="Arial" w:hAnsi="Arial" w:cs="Arial"/>
          <w:color w:val="auto"/>
          <w:sz w:val="20"/>
          <w:szCs w:val="20"/>
        </w:rPr>
        <w:t>,</w:t>
      </w:r>
      <w:r w:rsidRPr="00C24EEF">
        <w:rPr>
          <w:rFonts w:ascii="Arial" w:hAnsi="Arial" w:cs="Arial"/>
          <w:color w:val="auto"/>
          <w:sz w:val="20"/>
          <w:szCs w:val="20"/>
        </w:rPr>
        <w:t xml:space="preserve"> od katerih prejme dobavitelj (1) en izvod, </w:t>
      </w:r>
      <w:r w:rsidR="00C44315" w:rsidRPr="00C24EEF">
        <w:rPr>
          <w:rFonts w:ascii="Arial" w:hAnsi="Arial" w:cs="Arial"/>
          <w:color w:val="auto"/>
          <w:sz w:val="20"/>
          <w:szCs w:val="20"/>
        </w:rPr>
        <w:t>naročnik</w:t>
      </w:r>
      <w:r w:rsidRPr="00C24EEF">
        <w:rPr>
          <w:rFonts w:ascii="Arial" w:hAnsi="Arial" w:cs="Arial"/>
          <w:color w:val="auto"/>
          <w:sz w:val="20"/>
          <w:szCs w:val="20"/>
        </w:rPr>
        <w:t xml:space="preserve"> pa (3) tri izvode.</w:t>
      </w:r>
    </w:p>
    <w:p w14:paraId="5F1DBD30" w14:textId="77777777" w:rsidR="000959F9" w:rsidRPr="00C24EEF" w:rsidRDefault="000959F9" w:rsidP="000959F9">
      <w:pPr>
        <w:pStyle w:val="Navadensplet"/>
        <w:spacing w:after="0"/>
        <w:ind w:left="862" w:hanging="862"/>
        <w:rPr>
          <w:rFonts w:ascii="Arial" w:hAnsi="Arial" w:cs="Arial"/>
          <w:color w:val="auto"/>
          <w:sz w:val="20"/>
          <w:szCs w:val="20"/>
        </w:rPr>
      </w:pPr>
    </w:p>
    <w:p w14:paraId="12EFC5E3" w14:textId="77777777" w:rsidR="000959F9" w:rsidRPr="00C24EEF" w:rsidRDefault="000959F9" w:rsidP="000959F9">
      <w:pPr>
        <w:spacing w:line="240" w:lineRule="exact"/>
        <w:jc w:val="both"/>
        <w:rPr>
          <w:rFonts w:ascii="Arial" w:hAnsi="Arial" w:cs="Arial"/>
          <w:sz w:val="20"/>
          <w:szCs w:val="20"/>
        </w:rPr>
      </w:pPr>
      <w:r w:rsidRPr="00C24EEF">
        <w:rPr>
          <w:rFonts w:ascii="Arial" w:hAnsi="Arial" w:cs="Arial"/>
          <w:sz w:val="20"/>
          <w:szCs w:val="20"/>
        </w:rPr>
        <w:t>Priloge:</w:t>
      </w:r>
    </w:p>
    <w:p w14:paraId="13875B14" w14:textId="44F90665" w:rsidR="000959F9" w:rsidRPr="00C24EEF" w:rsidRDefault="000959F9" w:rsidP="000959F9">
      <w:pPr>
        <w:rPr>
          <w:rFonts w:ascii="Arial" w:hAnsi="Arial" w:cs="Arial"/>
          <w:sz w:val="20"/>
          <w:szCs w:val="20"/>
        </w:rPr>
      </w:pPr>
      <w:r w:rsidRPr="00C24EEF">
        <w:rPr>
          <w:rFonts w:ascii="Arial" w:hAnsi="Arial" w:cs="Arial"/>
          <w:sz w:val="20"/>
          <w:szCs w:val="20"/>
        </w:rPr>
        <w:t xml:space="preserve">Priloga 1: </w:t>
      </w:r>
      <w:r w:rsidR="00C460BA">
        <w:rPr>
          <w:rFonts w:ascii="Arial" w:hAnsi="Arial" w:cs="Arial"/>
          <w:sz w:val="20"/>
          <w:szCs w:val="20"/>
        </w:rPr>
        <w:t>Povzetek nar</w:t>
      </w:r>
      <w:r w:rsidR="00AD459F">
        <w:rPr>
          <w:rFonts w:ascii="Arial" w:hAnsi="Arial" w:cs="Arial"/>
          <w:sz w:val="20"/>
          <w:szCs w:val="20"/>
        </w:rPr>
        <w:t>očila pragov 2024/25</w:t>
      </w:r>
    </w:p>
    <w:p w14:paraId="4ABDB7ED" w14:textId="114F56D4" w:rsidR="000959F9" w:rsidRDefault="000959F9" w:rsidP="000959F9">
      <w:pPr>
        <w:rPr>
          <w:rFonts w:ascii="Arial" w:hAnsi="Arial" w:cs="Arial"/>
          <w:sz w:val="20"/>
          <w:szCs w:val="20"/>
        </w:rPr>
      </w:pPr>
      <w:r w:rsidRPr="00C24EEF">
        <w:rPr>
          <w:rFonts w:ascii="Arial" w:hAnsi="Arial" w:cs="Arial"/>
          <w:sz w:val="20"/>
          <w:szCs w:val="20"/>
        </w:rPr>
        <w:t xml:space="preserve">Priloga 2: </w:t>
      </w:r>
      <w:r w:rsidRPr="00D027F3">
        <w:rPr>
          <w:rFonts w:ascii="Arial" w:hAnsi="Arial" w:cs="Arial"/>
          <w:sz w:val="20"/>
          <w:szCs w:val="20"/>
        </w:rPr>
        <w:t>Tehnične zahteve</w:t>
      </w:r>
    </w:p>
    <w:p w14:paraId="785FA4ED" w14:textId="2923233E" w:rsidR="00C460BA" w:rsidRPr="00C24EEF" w:rsidRDefault="00C460BA" w:rsidP="000959F9">
      <w:pPr>
        <w:rPr>
          <w:rFonts w:ascii="Arial" w:hAnsi="Arial" w:cs="Arial"/>
          <w:spacing w:val="-5"/>
          <w:sz w:val="20"/>
          <w:szCs w:val="20"/>
        </w:rPr>
      </w:pPr>
      <w:r>
        <w:rPr>
          <w:rFonts w:ascii="Arial" w:hAnsi="Arial" w:cs="Arial"/>
          <w:sz w:val="20"/>
          <w:szCs w:val="20"/>
        </w:rPr>
        <w:t xml:space="preserve">Priloga 3: </w:t>
      </w:r>
      <w:r w:rsidRPr="00C24EEF">
        <w:rPr>
          <w:rFonts w:ascii="Arial" w:hAnsi="Arial" w:cs="Arial"/>
          <w:sz w:val="20"/>
          <w:szCs w:val="20"/>
        </w:rPr>
        <w:t>Ponudba s ponudbenim predračunom št. …………. z dne ……………...</w:t>
      </w:r>
    </w:p>
    <w:p w14:paraId="6B45D8A2" w14:textId="77777777" w:rsidR="000959F9" w:rsidRPr="00C24EEF" w:rsidRDefault="000959F9" w:rsidP="000959F9">
      <w:pPr>
        <w:pStyle w:val="Navadensplet"/>
        <w:spacing w:after="0"/>
        <w:ind w:left="862" w:hanging="862"/>
        <w:rPr>
          <w:rFonts w:ascii="Arial" w:hAnsi="Arial" w:cs="Arial"/>
          <w:color w:val="auto"/>
          <w:sz w:val="20"/>
          <w:szCs w:val="20"/>
        </w:rPr>
      </w:pPr>
    </w:p>
    <w:p w14:paraId="7194C160" w14:textId="77777777" w:rsidR="000959F9" w:rsidRPr="00C24EEF" w:rsidRDefault="000959F9" w:rsidP="000959F9">
      <w:pPr>
        <w:pStyle w:val="Navadensplet"/>
        <w:spacing w:after="0"/>
        <w:ind w:left="862" w:hanging="862"/>
        <w:rPr>
          <w:rFonts w:ascii="Arial" w:hAnsi="Arial" w:cs="Arial"/>
          <w:color w:val="auto"/>
          <w:sz w:val="20"/>
          <w:szCs w:val="20"/>
        </w:rPr>
      </w:pPr>
      <w:r w:rsidRPr="00C24EEF">
        <w:rPr>
          <w:rFonts w:ascii="Arial" w:hAnsi="Arial" w:cs="Arial"/>
          <w:color w:val="auto"/>
          <w:sz w:val="20"/>
          <w:szCs w:val="20"/>
        </w:rPr>
        <w:t>V ……………., dne:………………                                        V Ljubljani, dne…………</w:t>
      </w:r>
    </w:p>
    <w:p w14:paraId="72CB69E5" w14:textId="77777777" w:rsidR="000959F9" w:rsidRPr="00C24EEF" w:rsidRDefault="000959F9" w:rsidP="000959F9">
      <w:pPr>
        <w:rPr>
          <w:rFonts w:ascii="Arial" w:hAnsi="Arial" w:cs="Arial"/>
          <w:sz w:val="20"/>
          <w:szCs w:val="20"/>
        </w:rPr>
      </w:pPr>
      <w:r w:rsidRPr="00C24EEF">
        <w:rPr>
          <w:rFonts w:ascii="Arial" w:hAnsi="Arial" w:cs="Arial"/>
          <w:sz w:val="20"/>
          <w:szCs w:val="20"/>
        </w:rPr>
        <w:t xml:space="preserve">     </w:t>
      </w:r>
    </w:p>
    <w:p w14:paraId="00AA774C" w14:textId="77777777" w:rsidR="000959F9" w:rsidRPr="00C24EEF" w:rsidRDefault="000959F9" w:rsidP="000959F9">
      <w:pPr>
        <w:rPr>
          <w:rFonts w:ascii="Arial" w:hAnsi="Arial" w:cs="Arial"/>
          <w:sz w:val="20"/>
          <w:szCs w:val="20"/>
        </w:rPr>
      </w:pPr>
      <w:r w:rsidRPr="00C24EEF">
        <w:rPr>
          <w:rFonts w:ascii="Arial" w:hAnsi="Arial" w:cs="Arial"/>
          <w:sz w:val="20"/>
          <w:szCs w:val="20"/>
        </w:rPr>
        <w:t xml:space="preserve"> </w:t>
      </w:r>
    </w:p>
    <w:p w14:paraId="26AF50E3" w14:textId="1274D6E2" w:rsidR="000959F9" w:rsidRPr="00C24EEF" w:rsidRDefault="00FC4CD8" w:rsidP="000959F9">
      <w:pPr>
        <w:rPr>
          <w:rFonts w:ascii="Arial" w:hAnsi="Arial" w:cs="Arial"/>
          <w:sz w:val="20"/>
          <w:szCs w:val="20"/>
        </w:rPr>
      </w:pPr>
      <w:r w:rsidRPr="00C24EEF">
        <w:rPr>
          <w:rFonts w:ascii="Arial" w:hAnsi="Arial" w:cs="Arial"/>
          <w:sz w:val="20"/>
          <w:szCs w:val="20"/>
        </w:rPr>
        <w:t>DOBAVITELJ</w:t>
      </w:r>
      <w:r w:rsidR="000959F9" w:rsidRPr="00C24EEF">
        <w:rPr>
          <w:rFonts w:ascii="Arial" w:hAnsi="Arial" w:cs="Arial"/>
          <w:sz w:val="20"/>
          <w:szCs w:val="20"/>
        </w:rPr>
        <w:t xml:space="preserve">                                                                                        </w:t>
      </w:r>
      <w:r w:rsidR="00933959" w:rsidRPr="00C24EEF">
        <w:rPr>
          <w:rFonts w:ascii="Arial" w:hAnsi="Arial" w:cs="Arial"/>
          <w:sz w:val="20"/>
          <w:szCs w:val="20"/>
        </w:rPr>
        <w:t>NAROČNIK</w:t>
      </w:r>
    </w:p>
    <w:p w14:paraId="2EBEE9BC" w14:textId="2BAF92E6"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                                                                                                  </w:t>
      </w:r>
      <w:r w:rsidR="00FC4CD8" w:rsidRPr="00C24EEF">
        <w:rPr>
          <w:rFonts w:ascii="Arial" w:hAnsi="Arial" w:cs="Arial"/>
          <w:color w:val="auto"/>
          <w:sz w:val="20"/>
          <w:szCs w:val="20"/>
        </w:rPr>
        <w:t xml:space="preserve">    </w:t>
      </w:r>
      <w:r w:rsidRPr="00C24EEF">
        <w:rPr>
          <w:rFonts w:ascii="Arial" w:hAnsi="Arial" w:cs="Arial"/>
          <w:color w:val="auto"/>
          <w:sz w:val="20"/>
          <w:szCs w:val="20"/>
        </w:rPr>
        <w:t>SŽ –</w:t>
      </w:r>
      <w:r w:rsidR="00FC4CD8" w:rsidRPr="00C24EEF">
        <w:rPr>
          <w:rFonts w:ascii="Arial" w:hAnsi="Arial" w:cs="Arial"/>
          <w:color w:val="auto"/>
          <w:sz w:val="20"/>
          <w:szCs w:val="20"/>
        </w:rPr>
        <w:t>Infrastruktura</w:t>
      </w:r>
      <w:r w:rsidRPr="00C24EEF">
        <w:rPr>
          <w:rFonts w:ascii="Arial" w:hAnsi="Arial" w:cs="Arial"/>
          <w:color w:val="auto"/>
          <w:sz w:val="20"/>
          <w:szCs w:val="20"/>
        </w:rPr>
        <w:t xml:space="preserve">, d.o.o. </w:t>
      </w:r>
    </w:p>
    <w:p w14:paraId="6D19AB65" w14:textId="5965A674"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                                                                                                              </w:t>
      </w:r>
      <w:r w:rsidR="00FC4CD8" w:rsidRPr="00C24EEF">
        <w:rPr>
          <w:rFonts w:ascii="Arial" w:hAnsi="Arial" w:cs="Arial"/>
          <w:color w:val="auto"/>
          <w:sz w:val="20"/>
          <w:szCs w:val="20"/>
        </w:rPr>
        <w:t>Matjaž Kranjc</w:t>
      </w:r>
    </w:p>
    <w:p w14:paraId="0CD13EF0" w14:textId="0FA34C3B"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                                                                                                   </w:t>
      </w:r>
      <w:r w:rsidR="00E35DC9" w:rsidRPr="00C24EEF">
        <w:rPr>
          <w:rFonts w:ascii="Arial" w:hAnsi="Arial" w:cs="Arial"/>
          <w:sz w:val="20"/>
          <w:szCs w:val="20"/>
        </w:rPr>
        <w:t xml:space="preserve">          </w:t>
      </w:r>
      <w:r w:rsidRPr="00C24EEF">
        <w:rPr>
          <w:rFonts w:ascii="Arial" w:hAnsi="Arial" w:cs="Arial"/>
          <w:sz w:val="20"/>
          <w:szCs w:val="20"/>
        </w:rPr>
        <w:t xml:space="preserve">    Direktor</w:t>
      </w:r>
    </w:p>
    <w:p w14:paraId="1631E908" w14:textId="77777777" w:rsidR="00216208" w:rsidRPr="00C24EEF" w:rsidRDefault="00216208" w:rsidP="00785BD8">
      <w:pPr>
        <w:spacing w:before="120" w:line="216" w:lineRule="auto"/>
        <w:rPr>
          <w:rFonts w:ascii="Arial" w:hAnsi="Arial" w:cs="Arial"/>
          <w:b/>
          <w:sz w:val="20"/>
          <w:szCs w:val="20"/>
        </w:rPr>
      </w:pPr>
    </w:p>
    <w:p w14:paraId="60CBD99A" w14:textId="77777777" w:rsidR="006D4315" w:rsidRPr="00C24EEF" w:rsidRDefault="006D4315" w:rsidP="00785BD8">
      <w:pPr>
        <w:spacing w:before="120" w:line="216" w:lineRule="auto"/>
        <w:rPr>
          <w:rFonts w:ascii="Arial" w:hAnsi="Arial" w:cs="Arial"/>
          <w:b/>
          <w:sz w:val="20"/>
          <w:szCs w:val="20"/>
        </w:rPr>
      </w:pPr>
    </w:p>
    <w:p w14:paraId="65F3B4D0" w14:textId="77777777" w:rsidR="00C031A9" w:rsidRPr="00C24EEF" w:rsidRDefault="00C031A9" w:rsidP="00785BD8">
      <w:pPr>
        <w:spacing w:before="120" w:line="216" w:lineRule="auto"/>
        <w:rPr>
          <w:rFonts w:ascii="Arial" w:hAnsi="Arial" w:cs="Arial"/>
          <w:b/>
          <w:sz w:val="20"/>
          <w:szCs w:val="20"/>
        </w:rPr>
      </w:pPr>
    </w:p>
    <w:p w14:paraId="516C7A56" w14:textId="77777777" w:rsidR="00C031A9" w:rsidRPr="00C24EEF" w:rsidRDefault="00C031A9" w:rsidP="00785BD8">
      <w:pPr>
        <w:spacing w:before="120" w:line="216" w:lineRule="auto"/>
        <w:rPr>
          <w:rFonts w:ascii="Arial" w:hAnsi="Arial" w:cs="Arial"/>
          <w:b/>
          <w:sz w:val="20"/>
          <w:szCs w:val="20"/>
        </w:rPr>
      </w:pPr>
    </w:p>
    <w:p w14:paraId="499E08DD" w14:textId="77777777" w:rsidR="00C031A9" w:rsidRPr="00C24EEF" w:rsidRDefault="00C031A9" w:rsidP="00785BD8">
      <w:pPr>
        <w:spacing w:before="120" w:line="216" w:lineRule="auto"/>
        <w:rPr>
          <w:rFonts w:ascii="Arial" w:hAnsi="Arial" w:cs="Arial"/>
          <w:b/>
          <w:sz w:val="20"/>
          <w:szCs w:val="20"/>
        </w:rPr>
      </w:pPr>
    </w:p>
    <w:p w14:paraId="4EC6D509" w14:textId="77777777" w:rsidR="00C031A9" w:rsidRPr="00C24EEF" w:rsidRDefault="00C031A9" w:rsidP="00785BD8">
      <w:pPr>
        <w:spacing w:before="120" w:line="216" w:lineRule="auto"/>
        <w:rPr>
          <w:rFonts w:ascii="Arial" w:hAnsi="Arial" w:cs="Arial"/>
          <w:b/>
          <w:sz w:val="20"/>
          <w:szCs w:val="20"/>
        </w:rPr>
      </w:pPr>
    </w:p>
    <w:p w14:paraId="6BD590BC" w14:textId="77777777" w:rsidR="008D1676" w:rsidRDefault="008D1676">
      <w:pPr>
        <w:rPr>
          <w:rFonts w:ascii="Arial" w:hAnsi="Arial" w:cs="Arial"/>
          <w:bCs/>
          <w:iCs/>
          <w:sz w:val="20"/>
          <w:szCs w:val="20"/>
          <w:u w:val="single"/>
        </w:rPr>
      </w:pPr>
      <w:r>
        <w:rPr>
          <w:rFonts w:ascii="Arial" w:hAnsi="Arial" w:cs="Arial"/>
          <w:bCs/>
          <w:iCs/>
          <w:sz w:val="20"/>
          <w:szCs w:val="20"/>
          <w:u w:val="single"/>
        </w:rPr>
        <w:br w:type="page"/>
      </w:r>
    </w:p>
    <w:p w14:paraId="1C49D1FB" w14:textId="52E30F7A" w:rsidR="000B20FD" w:rsidRPr="000B20FD" w:rsidRDefault="00AD459F" w:rsidP="000B20FD">
      <w:pPr>
        <w:rPr>
          <w:rFonts w:ascii="Arial" w:hAnsi="Arial" w:cs="Arial"/>
          <w:bCs/>
          <w:iCs/>
          <w:sz w:val="20"/>
          <w:szCs w:val="20"/>
          <w:u w:val="single"/>
        </w:rPr>
      </w:pPr>
      <w:r>
        <w:rPr>
          <w:rFonts w:ascii="Arial" w:hAnsi="Arial" w:cs="Arial"/>
          <w:bCs/>
          <w:iCs/>
          <w:sz w:val="20"/>
          <w:szCs w:val="20"/>
          <w:u w:val="single"/>
        </w:rPr>
        <w:lastRenderedPageBreak/>
        <w:t>Razpisni obrazec 4</w:t>
      </w:r>
      <w:r w:rsidR="000B20FD" w:rsidRPr="000B20FD">
        <w:rPr>
          <w:rFonts w:ascii="Arial" w:hAnsi="Arial" w:cs="Arial"/>
          <w:bCs/>
          <w:iCs/>
          <w:sz w:val="20"/>
          <w:szCs w:val="20"/>
          <w:u w:val="single"/>
        </w:rPr>
        <w:t xml:space="preserve">a </w:t>
      </w:r>
      <w:r w:rsidR="000B20FD" w:rsidRPr="000B20FD">
        <w:rPr>
          <w:rFonts w:ascii="Arial" w:hAnsi="Arial" w:cs="Arial"/>
          <w:bCs/>
          <w:iCs/>
          <w:sz w:val="20"/>
          <w:szCs w:val="20"/>
        </w:rPr>
        <w:t xml:space="preserve">    </w:t>
      </w:r>
    </w:p>
    <w:p w14:paraId="570943A7"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197543B9" w14:textId="77777777" w:rsidR="000B20FD" w:rsidRPr="000B20FD" w:rsidRDefault="000B20FD" w:rsidP="000B20FD">
      <w:pPr>
        <w:rPr>
          <w:rFonts w:ascii="Arial" w:hAnsi="Arial" w:cs="Arial"/>
          <w:b/>
          <w:sz w:val="20"/>
          <w:szCs w:val="20"/>
        </w:rPr>
      </w:pPr>
      <w:r w:rsidRPr="000B20FD">
        <w:rPr>
          <w:rFonts w:ascii="Arial" w:hAnsi="Arial" w:cs="Arial"/>
          <w:b/>
          <w:sz w:val="20"/>
          <w:szCs w:val="20"/>
        </w:rPr>
        <w:t>VZOREC GARANCIJE ZA RESNOST PONUDBE</w:t>
      </w:r>
    </w:p>
    <w:p w14:paraId="42B3D2D2" w14:textId="77777777" w:rsidR="000B20FD" w:rsidRPr="000B20FD" w:rsidRDefault="000B20FD" w:rsidP="000B20FD">
      <w:pPr>
        <w:rPr>
          <w:rFonts w:ascii="Arial" w:hAnsi="Arial" w:cs="Arial"/>
          <w:b/>
          <w:sz w:val="20"/>
          <w:szCs w:val="20"/>
        </w:rPr>
      </w:pPr>
    </w:p>
    <w:p w14:paraId="07AB882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5A91F23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591C6A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321F6D1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0058D0C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6F16B9A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761CD5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1CB376A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4A422A2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1BC6FB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3B36863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4EB75B8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7B2649F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5C64B2A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0798227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0B20FD" w:rsidRDefault="000B20FD" w:rsidP="000B20FD">
      <w:pPr>
        <w:jc w:val="both"/>
        <w:rPr>
          <w:rFonts w:ascii="Arial" w:hAnsi="Arial" w:cs="Arial"/>
          <w:sz w:val="20"/>
          <w:szCs w:val="20"/>
        </w:rPr>
      </w:pPr>
    </w:p>
    <w:p w14:paraId="389254C1"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FA700D"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6DA975E4"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191C9D7F" w14:textId="77777777" w:rsidR="000B20FD" w:rsidRPr="000B20FD" w:rsidRDefault="000B20FD" w:rsidP="000B20FD">
      <w:pPr>
        <w:jc w:val="both"/>
        <w:rPr>
          <w:rFonts w:ascii="Arial" w:hAnsi="Arial" w:cs="Arial"/>
          <w:sz w:val="20"/>
          <w:szCs w:val="20"/>
        </w:rPr>
      </w:pPr>
    </w:p>
    <w:p w14:paraId="79D2D9B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0B20FD" w:rsidRDefault="000B20FD" w:rsidP="000B20FD">
      <w:pPr>
        <w:jc w:val="both"/>
        <w:rPr>
          <w:rFonts w:ascii="Arial" w:hAnsi="Arial" w:cs="Arial"/>
          <w:sz w:val="20"/>
          <w:szCs w:val="20"/>
        </w:rPr>
      </w:pPr>
    </w:p>
    <w:p w14:paraId="532C7A4F"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6C5D13D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2E3AFA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8B3565B" w14:textId="77777777" w:rsidR="000B20FD" w:rsidRPr="000B20FD" w:rsidRDefault="000B20FD" w:rsidP="000B20FD">
      <w:pPr>
        <w:spacing w:before="120" w:line="216" w:lineRule="auto"/>
        <w:rPr>
          <w:rFonts w:ascii="Arial" w:hAnsi="Arial" w:cs="Arial"/>
          <w:b/>
          <w:sz w:val="20"/>
          <w:szCs w:val="20"/>
        </w:rPr>
      </w:pPr>
    </w:p>
    <w:p w14:paraId="3304A2EC" w14:textId="77777777" w:rsidR="000B20FD" w:rsidRPr="000B20FD" w:rsidRDefault="000B20FD" w:rsidP="000B20FD">
      <w:pPr>
        <w:spacing w:before="120" w:line="216" w:lineRule="auto"/>
        <w:rPr>
          <w:rFonts w:ascii="Arial" w:hAnsi="Arial" w:cs="Arial"/>
          <w:b/>
          <w:sz w:val="20"/>
          <w:szCs w:val="20"/>
        </w:rPr>
      </w:pPr>
    </w:p>
    <w:p w14:paraId="53EB049C" w14:textId="77777777" w:rsidR="000B20FD" w:rsidRPr="000B20FD" w:rsidRDefault="000B20FD" w:rsidP="000B20FD">
      <w:pPr>
        <w:rPr>
          <w:rFonts w:ascii="Arial" w:hAnsi="Arial" w:cs="Arial"/>
          <w:bCs/>
          <w:iCs/>
          <w:sz w:val="20"/>
          <w:szCs w:val="20"/>
          <w:u w:val="single"/>
        </w:rPr>
      </w:pPr>
    </w:p>
    <w:p w14:paraId="7A1CBC72" w14:textId="4421D322" w:rsidR="000B20FD" w:rsidRPr="000B20FD" w:rsidRDefault="00AD459F" w:rsidP="000B20FD">
      <w:pPr>
        <w:pageBreakBefore/>
        <w:rPr>
          <w:rFonts w:ascii="Arial" w:hAnsi="Arial" w:cs="Arial"/>
          <w:bCs/>
          <w:iCs/>
          <w:sz w:val="20"/>
          <w:szCs w:val="20"/>
          <w:u w:val="single"/>
        </w:rPr>
      </w:pPr>
      <w:r>
        <w:rPr>
          <w:rFonts w:ascii="Arial" w:hAnsi="Arial" w:cs="Arial"/>
          <w:bCs/>
          <w:iCs/>
          <w:sz w:val="20"/>
          <w:szCs w:val="20"/>
          <w:u w:val="single"/>
        </w:rPr>
        <w:lastRenderedPageBreak/>
        <w:t>Razpisni obrazec 4</w:t>
      </w:r>
      <w:r w:rsidR="000B20FD" w:rsidRPr="000B20FD">
        <w:rPr>
          <w:rFonts w:ascii="Arial" w:hAnsi="Arial" w:cs="Arial"/>
          <w:bCs/>
          <w:iCs/>
          <w:sz w:val="20"/>
          <w:szCs w:val="20"/>
          <w:u w:val="single"/>
        </w:rPr>
        <w:t>b</w:t>
      </w:r>
      <w:r w:rsidR="000B20FD" w:rsidRPr="000B20FD">
        <w:rPr>
          <w:rFonts w:ascii="Arial" w:hAnsi="Arial" w:cs="Arial"/>
          <w:bCs/>
          <w:iCs/>
          <w:sz w:val="20"/>
          <w:szCs w:val="20"/>
        </w:rPr>
        <w:t xml:space="preserve">    </w:t>
      </w:r>
    </w:p>
    <w:p w14:paraId="3B765135"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45163865"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VZOREC GARANCIJE ZA DOBRO IZVEDBO POGODBENIH</w:t>
      </w:r>
    </w:p>
    <w:p w14:paraId="007E41E1"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OBVEZNOSTI</w:t>
      </w:r>
    </w:p>
    <w:p w14:paraId="06B1F74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Glava s podatki o garantu (banki) ali SWIFT ključ</w:t>
      </w:r>
    </w:p>
    <w:p w14:paraId="618D2B44"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naročnika javnega naročila)</w:t>
      </w:r>
    </w:p>
    <w:p w14:paraId="4899D13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4FFC99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VRSTA GARANCIJE:</w:t>
      </w:r>
      <w:r w:rsidRPr="000B20FD">
        <w:rPr>
          <w:rFonts w:ascii="Arial" w:hAnsi="Arial" w:cs="Arial"/>
          <w:sz w:val="20"/>
          <w:szCs w:val="20"/>
        </w:rPr>
        <w:t xml:space="preserve"> Garancija za dobro izvedbo posla</w:t>
      </w:r>
    </w:p>
    <w:p w14:paraId="4D8C5F4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ŠTEVILKA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A467AC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CF252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naročnika garancije, tj. v postopku javnega naročanja izbranega ponudnika)</w:t>
      </w:r>
    </w:p>
    <w:p w14:paraId="691E543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naročnika javnega naročila)</w:t>
      </w:r>
    </w:p>
    <w:p w14:paraId="0F69032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pogodba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z dne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pogodbo o izvedbi javnega naročila)</w:t>
      </w:r>
    </w:p>
    <w:p w14:paraId="73CB810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IN VALUTA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 in valuto)</w:t>
      </w:r>
    </w:p>
    <w:p w14:paraId="7882326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543116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2916730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0A2DAAA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DATUM VELJAVNOSTI: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zapadlosti garancije)</w:t>
      </w:r>
    </w:p>
    <w:p w14:paraId="7D6507C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JE DOLŽNA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garancije, tj. v postopku javnega naročanja izbranega ponudnika)</w:t>
      </w:r>
    </w:p>
    <w:p w14:paraId="035E147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0B20FD" w:rsidRDefault="000B20FD" w:rsidP="000B20FD">
      <w:pPr>
        <w:jc w:val="both"/>
        <w:rPr>
          <w:rFonts w:ascii="Arial" w:hAnsi="Arial" w:cs="Arial"/>
          <w:sz w:val="20"/>
          <w:szCs w:val="20"/>
        </w:rPr>
      </w:pPr>
    </w:p>
    <w:p w14:paraId="2FAF874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0B20FD" w:rsidRDefault="000B20FD" w:rsidP="000B20FD">
      <w:pPr>
        <w:jc w:val="both"/>
        <w:rPr>
          <w:rFonts w:ascii="Arial" w:hAnsi="Arial" w:cs="Arial"/>
          <w:sz w:val="20"/>
          <w:szCs w:val="20"/>
        </w:rPr>
      </w:pPr>
    </w:p>
    <w:p w14:paraId="7D70579D" w14:textId="77777777" w:rsidR="000B20FD" w:rsidRPr="000B20FD" w:rsidRDefault="000B20FD" w:rsidP="000B20FD">
      <w:pPr>
        <w:jc w:val="both"/>
        <w:rPr>
          <w:rFonts w:ascii="Arial" w:hAnsi="Arial" w:cs="Arial"/>
          <w:sz w:val="20"/>
          <w:szCs w:val="20"/>
        </w:rPr>
      </w:pPr>
    </w:p>
    <w:p w14:paraId="59DE153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to garancijo rešuje stvarno pristojno sodišče v Ljubljani po slovenskem pravu.</w:t>
      </w:r>
    </w:p>
    <w:p w14:paraId="37E02669" w14:textId="77777777" w:rsidR="000B20FD" w:rsidRPr="000B20FD" w:rsidRDefault="000B20FD" w:rsidP="000B20FD">
      <w:pPr>
        <w:jc w:val="both"/>
        <w:rPr>
          <w:rFonts w:ascii="Arial" w:hAnsi="Arial" w:cs="Arial"/>
          <w:sz w:val="20"/>
          <w:szCs w:val="20"/>
        </w:rPr>
      </w:pPr>
    </w:p>
    <w:p w14:paraId="2D2E5EAA"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66F2756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24E16A7A" w14:textId="15F3B738" w:rsidR="003E2E91" w:rsidRPr="00C24EEF" w:rsidRDefault="004A22AF" w:rsidP="003E2E91">
      <w:pPr>
        <w:autoSpaceDE w:val="0"/>
        <w:autoSpaceDN w:val="0"/>
        <w:adjustRightInd w:val="0"/>
        <w:spacing w:before="120"/>
        <w:jc w:val="both"/>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AD459F">
        <w:rPr>
          <w:rFonts w:ascii="Arial" w:hAnsi="Arial" w:cs="Arial"/>
          <w:b/>
          <w:bCs/>
          <w:iCs/>
          <w:sz w:val="20"/>
          <w:szCs w:val="20"/>
        </w:rPr>
        <w:t>5</w:t>
      </w:r>
      <w:r w:rsidRPr="00C24EEF">
        <w:rPr>
          <w:rFonts w:ascii="Arial" w:hAnsi="Arial" w:cs="Arial"/>
          <w:b/>
          <w:bCs/>
          <w:iCs/>
          <w:sz w:val="20"/>
          <w:szCs w:val="20"/>
        </w:rPr>
        <w:t>: Izjava ponudnika, da ne nastopa s podizvajalci</w:t>
      </w:r>
    </w:p>
    <w:p w14:paraId="76BE977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08C6C06D"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BD0CE9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24936602"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5BD0FB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C24EEF" w:rsidRDefault="003E2E91" w:rsidP="003E2E91">
      <w:pPr>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IZJAVA</w:t>
      </w:r>
    </w:p>
    <w:p w14:paraId="4CC966AC" w14:textId="77777777" w:rsidR="003E2E91" w:rsidRPr="00C24EEF" w:rsidRDefault="003E2E91" w:rsidP="003E2E91">
      <w:pPr>
        <w:spacing w:before="120"/>
        <w:jc w:val="center"/>
        <w:rPr>
          <w:rFonts w:ascii="Arial" w:eastAsia="Batang" w:hAnsi="Arial" w:cs="Arial"/>
          <w:b/>
          <w:sz w:val="20"/>
          <w:szCs w:val="20"/>
          <w:lang w:eastAsia="ko-KR"/>
        </w:rPr>
      </w:pPr>
    </w:p>
    <w:p w14:paraId="6574B1FE" w14:textId="0C326CE4"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w:t>
      </w:r>
      <w:r w:rsidR="00366D8B" w:rsidRPr="0059793A">
        <w:rPr>
          <w:rFonts w:ascii="Arial" w:eastAsia="Batang" w:hAnsi="Arial" w:cs="Arial"/>
          <w:bCs/>
          <w:sz w:val="20"/>
          <w:szCs w:val="20"/>
          <w:lang w:eastAsia="ko-KR"/>
        </w:rPr>
        <w:t xml:space="preserve">Dobava </w:t>
      </w:r>
      <w:r w:rsidR="00E73E44" w:rsidRPr="0059793A">
        <w:rPr>
          <w:rFonts w:ascii="Arial" w:eastAsia="Batang" w:hAnsi="Arial" w:cs="Arial"/>
          <w:bCs/>
          <w:sz w:val="20"/>
          <w:szCs w:val="20"/>
          <w:lang w:eastAsia="ko-KR"/>
        </w:rPr>
        <w:t xml:space="preserve">lesenih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pragov</w:t>
      </w:r>
      <w:r w:rsidR="00366D8B" w:rsidRPr="0059793A">
        <w:rPr>
          <w:rFonts w:ascii="Arial" w:eastAsia="Batang" w:hAnsi="Arial" w:cs="Arial"/>
          <w:bCs/>
          <w:sz w:val="20"/>
          <w:szCs w:val="20"/>
          <w:lang w:eastAsia="ko-KR"/>
        </w:rPr>
        <w:t xml:space="preserve"> 202</w:t>
      </w:r>
      <w:r w:rsidR="005D7E23">
        <w:rPr>
          <w:rFonts w:ascii="Arial" w:eastAsia="Batang" w:hAnsi="Arial" w:cs="Arial"/>
          <w:bCs/>
          <w:sz w:val="20"/>
          <w:szCs w:val="20"/>
          <w:lang w:eastAsia="ko-KR"/>
        </w:rPr>
        <w:t>4</w:t>
      </w:r>
      <w:r w:rsidRPr="0059793A">
        <w:rPr>
          <w:rFonts w:ascii="Arial" w:eastAsia="Batang" w:hAnsi="Arial" w:cs="Arial"/>
          <w:bCs/>
          <w:sz w:val="20"/>
          <w:szCs w:val="20"/>
          <w:lang w:eastAsia="ko-KR"/>
        </w:rPr>
        <w:t>«,</w:t>
      </w:r>
      <w:r w:rsidRPr="0059793A">
        <w:rPr>
          <w:rFonts w:ascii="Arial" w:eastAsia="Batang" w:hAnsi="Arial" w:cs="Arial"/>
          <w:b/>
          <w:bCs/>
          <w:sz w:val="20"/>
          <w:szCs w:val="20"/>
          <w:lang w:eastAsia="ko-KR"/>
        </w:rPr>
        <w:t xml:space="preserve"> </w:t>
      </w:r>
      <w:r w:rsidRPr="0059793A">
        <w:rPr>
          <w:rFonts w:ascii="Arial" w:eastAsia="Batang" w:hAnsi="Arial" w:cs="Arial"/>
          <w:sz w:val="20"/>
          <w:szCs w:val="20"/>
          <w:lang w:eastAsia="ko-KR"/>
        </w:rPr>
        <w:t>pod kazensko in materialno odgovornostjo izjavljamo, da ne nastopamo s podizvajalci.</w:t>
      </w:r>
    </w:p>
    <w:p w14:paraId="48DD517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C24EEF" w:rsidRDefault="003E2E91" w:rsidP="003E2E91">
      <w:pPr>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(OPOMBA: Izjava se izpolni le v primeru, da ponudnik ne nastopa s podizvajalci)</w:t>
      </w:r>
    </w:p>
    <w:p w14:paraId="67633E9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C24EEF" w:rsidRDefault="003E2E91" w:rsidP="00EF6FDA">
      <w:pPr>
        <w:rPr>
          <w:rFonts w:ascii="Arial"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bookmarkStart w:id="15" w:name="_Toc380395341"/>
      <w:bookmarkStart w:id="16" w:name="_Toc492474475"/>
      <w:bookmarkStart w:id="17" w:name="_Toc514231615"/>
      <w:bookmarkStart w:id="18" w:name="_Toc514231950"/>
      <w:bookmarkStart w:id="19" w:name="_Toc516144209"/>
    </w:p>
    <w:p w14:paraId="38DD123E" w14:textId="77777777" w:rsidR="00EF6FDA" w:rsidRPr="00C24EEF" w:rsidRDefault="00EF6FDA" w:rsidP="00EF6FDA">
      <w:pPr>
        <w:pStyle w:val="Naslov2"/>
        <w:rPr>
          <w:i w:val="0"/>
          <w:sz w:val="20"/>
          <w:szCs w:val="20"/>
          <w:lang w:eastAsia="ko-KR"/>
        </w:rPr>
      </w:pPr>
    </w:p>
    <w:p w14:paraId="17CFCD54" w14:textId="77777777" w:rsidR="00EF6FDA" w:rsidRPr="00C24EEF" w:rsidRDefault="00EF6FDA" w:rsidP="00EF6FDA">
      <w:pPr>
        <w:rPr>
          <w:rFonts w:ascii="Arial" w:hAnsi="Arial" w:cs="Arial"/>
          <w:sz w:val="20"/>
          <w:szCs w:val="20"/>
          <w:lang w:eastAsia="ko-KR"/>
        </w:rPr>
      </w:pPr>
    </w:p>
    <w:p w14:paraId="1A04C8B0" w14:textId="77777777" w:rsidR="00EF6FDA" w:rsidRPr="00C24EEF" w:rsidRDefault="00EF6FDA" w:rsidP="00EF6FDA">
      <w:pPr>
        <w:rPr>
          <w:rFonts w:ascii="Arial" w:hAnsi="Arial" w:cs="Arial"/>
          <w:sz w:val="20"/>
          <w:szCs w:val="20"/>
          <w:lang w:eastAsia="ko-KR"/>
        </w:rPr>
      </w:pPr>
    </w:p>
    <w:p w14:paraId="4493D21E" w14:textId="77777777" w:rsidR="00EF6FDA" w:rsidRPr="00C24EEF" w:rsidRDefault="00EF6FDA" w:rsidP="00EF6FDA">
      <w:pPr>
        <w:rPr>
          <w:rFonts w:ascii="Arial" w:hAnsi="Arial" w:cs="Arial"/>
          <w:sz w:val="20"/>
          <w:szCs w:val="20"/>
          <w:lang w:eastAsia="ko-KR"/>
        </w:rPr>
      </w:pPr>
    </w:p>
    <w:p w14:paraId="75F09BFE" w14:textId="77777777" w:rsidR="00EF6FDA" w:rsidRPr="00C24EEF" w:rsidRDefault="00EF6FDA" w:rsidP="00EF6FDA">
      <w:pPr>
        <w:rPr>
          <w:rFonts w:ascii="Arial" w:hAnsi="Arial" w:cs="Arial"/>
          <w:sz w:val="20"/>
          <w:szCs w:val="20"/>
          <w:lang w:eastAsia="ko-KR"/>
        </w:rPr>
      </w:pPr>
    </w:p>
    <w:p w14:paraId="2A9D49F9" w14:textId="77777777" w:rsidR="00EF6FDA" w:rsidRPr="00C24EEF" w:rsidRDefault="00EF6FDA" w:rsidP="00EF6FDA">
      <w:pPr>
        <w:rPr>
          <w:rFonts w:ascii="Arial" w:hAnsi="Arial" w:cs="Arial"/>
          <w:sz w:val="20"/>
          <w:szCs w:val="20"/>
          <w:lang w:eastAsia="ko-KR"/>
        </w:rPr>
      </w:pPr>
    </w:p>
    <w:p w14:paraId="6F2BA21B" w14:textId="77777777" w:rsidR="00EF6FDA" w:rsidRPr="00C24EEF" w:rsidRDefault="00EF6FDA" w:rsidP="00EF6FDA">
      <w:pPr>
        <w:rPr>
          <w:rFonts w:ascii="Arial" w:hAnsi="Arial" w:cs="Arial"/>
          <w:sz w:val="20"/>
          <w:szCs w:val="20"/>
          <w:lang w:eastAsia="ko-KR"/>
        </w:rPr>
      </w:pPr>
    </w:p>
    <w:p w14:paraId="77F6DF0A" w14:textId="77777777" w:rsidR="00EF6FDA" w:rsidRPr="00C24EEF" w:rsidRDefault="00EF6FDA" w:rsidP="00EF6FDA">
      <w:pPr>
        <w:rPr>
          <w:rFonts w:ascii="Arial" w:hAnsi="Arial" w:cs="Arial"/>
          <w:sz w:val="20"/>
          <w:szCs w:val="20"/>
          <w:lang w:eastAsia="ko-KR"/>
        </w:rPr>
      </w:pPr>
    </w:p>
    <w:p w14:paraId="54D77EF0" w14:textId="77777777" w:rsidR="00EF6FDA" w:rsidRPr="00C24EEF" w:rsidRDefault="00EF6FDA" w:rsidP="00EF6FDA">
      <w:pPr>
        <w:rPr>
          <w:rFonts w:ascii="Arial" w:hAnsi="Arial" w:cs="Arial"/>
          <w:sz w:val="20"/>
          <w:szCs w:val="20"/>
          <w:lang w:eastAsia="ko-KR"/>
        </w:rPr>
      </w:pPr>
    </w:p>
    <w:p w14:paraId="6A2DA436" w14:textId="77777777" w:rsidR="00EF6FDA" w:rsidRPr="00C24EEF" w:rsidRDefault="00EF6FDA" w:rsidP="00EF6FDA">
      <w:pPr>
        <w:rPr>
          <w:rFonts w:ascii="Arial" w:hAnsi="Arial" w:cs="Arial"/>
          <w:sz w:val="20"/>
          <w:szCs w:val="20"/>
          <w:lang w:eastAsia="ko-KR"/>
        </w:rPr>
      </w:pPr>
    </w:p>
    <w:p w14:paraId="7401A273" w14:textId="77777777" w:rsidR="00EF6FDA" w:rsidRPr="00C24EEF" w:rsidRDefault="00EF6FDA" w:rsidP="00EF6FDA">
      <w:pPr>
        <w:rPr>
          <w:rFonts w:ascii="Arial" w:hAnsi="Arial" w:cs="Arial"/>
          <w:sz w:val="20"/>
          <w:szCs w:val="20"/>
          <w:lang w:eastAsia="ko-KR"/>
        </w:rPr>
      </w:pPr>
    </w:p>
    <w:p w14:paraId="7DC21920" w14:textId="77777777" w:rsidR="00EF6FDA" w:rsidRPr="00C24EEF" w:rsidRDefault="00EF6FDA" w:rsidP="00EF6FDA">
      <w:pPr>
        <w:rPr>
          <w:rFonts w:ascii="Arial" w:hAnsi="Arial" w:cs="Arial"/>
          <w:sz w:val="20"/>
          <w:szCs w:val="20"/>
          <w:lang w:eastAsia="ko-KR"/>
        </w:rPr>
      </w:pPr>
    </w:p>
    <w:p w14:paraId="1A4ACA80" w14:textId="77777777" w:rsidR="00EF6FDA" w:rsidRPr="00C24EEF" w:rsidRDefault="00EF6FDA" w:rsidP="00EF6FDA">
      <w:pPr>
        <w:rPr>
          <w:rFonts w:ascii="Arial" w:hAnsi="Arial" w:cs="Arial"/>
          <w:sz w:val="20"/>
          <w:szCs w:val="20"/>
          <w:lang w:eastAsia="ko-KR"/>
        </w:rPr>
      </w:pPr>
    </w:p>
    <w:p w14:paraId="42475D4D" w14:textId="77777777" w:rsidR="00EF6FDA" w:rsidRPr="00C24EEF" w:rsidRDefault="00EF6FDA" w:rsidP="00EF6FDA">
      <w:pPr>
        <w:rPr>
          <w:rFonts w:ascii="Arial" w:hAnsi="Arial" w:cs="Arial"/>
          <w:sz w:val="20"/>
          <w:szCs w:val="20"/>
          <w:lang w:eastAsia="ko-KR"/>
        </w:rPr>
      </w:pPr>
    </w:p>
    <w:p w14:paraId="46D333C8" w14:textId="77777777" w:rsidR="00EF6FDA" w:rsidRPr="00C24EEF" w:rsidRDefault="00EF6FDA" w:rsidP="00EF6FDA">
      <w:pPr>
        <w:rPr>
          <w:rFonts w:ascii="Arial" w:hAnsi="Arial" w:cs="Arial"/>
          <w:sz w:val="20"/>
          <w:szCs w:val="20"/>
          <w:lang w:eastAsia="ko-KR"/>
        </w:rPr>
      </w:pPr>
    </w:p>
    <w:p w14:paraId="2F764D35" w14:textId="77777777" w:rsidR="00EF6FDA" w:rsidRPr="00C24EEF" w:rsidRDefault="00EF6FDA" w:rsidP="00EF6FDA">
      <w:pPr>
        <w:rPr>
          <w:rFonts w:ascii="Arial" w:hAnsi="Arial" w:cs="Arial"/>
          <w:sz w:val="20"/>
          <w:szCs w:val="20"/>
          <w:lang w:eastAsia="ko-KR"/>
        </w:rPr>
      </w:pPr>
    </w:p>
    <w:p w14:paraId="687CC404" w14:textId="77777777" w:rsidR="00EF6FDA" w:rsidRPr="00C24EEF" w:rsidRDefault="00EF6FDA" w:rsidP="00EF6FDA">
      <w:pPr>
        <w:rPr>
          <w:rFonts w:ascii="Arial" w:hAnsi="Arial" w:cs="Arial"/>
          <w:sz w:val="20"/>
          <w:szCs w:val="20"/>
          <w:lang w:eastAsia="ko-KR"/>
        </w:rPr>
      </w:pPr>
    </w:p>
    <w:p w14:paraId="40D9C494" w14:textId="77777777" w:rsidR="004A22AF" w:rsidRPr="00C24EEF" w:rsidRDefault="004A22AF" w:rsidP="00F32528">
      <w:pPr>
        <w:pStyle w:val="Naslov2"/>
        <w:rPr>
          <w:i w:val="0"/>
          <w:sz w:val="20"/>
          <w:szCs w:val="20"/>
        </w:rPr>
      </w:pPr>
      <w:bookmarkStart w:id="20" w:name="_Toc532533802"/>
    </w:p>
    <w:bookmarkEnd w:id="15"/>
    <w:bookmarkEnd w:id="16"/>
    <w:bookmarkEnd w:id="17"/>
    <w:bookmarkEnd w:id="18"/>
    <w:bookmarkEnd w:id="19"/>
    <w:bookmarkEnd w:id="20"/>
    <w:p w14:paraId="5BE22167" w14:textId="77777777" w:rsidR="003E2E91" w:rsidRDefault="003E2E91" w:rsidP="003E2E91">
      <w:pPr>
        <w:spacing w:before="120" w:after="120"/>
        <w:rPr>
          <w:rFonts w:ascii="Arial" w:eastAsia="Batang" w:hAnsi="Arial" w:cs="Arial"/>
          <w:sz w:val="20"/>
          <w:szCs w:val="20"/>
          <w:lang w:eastAsia="ko-KR"/>
        </w:rPr>
      </w:pPr>
    </w:p>
    <w:p w14:paraId="36B82232" w14:textId="77777777" w:rsidR="00E73E44" w:rsidRDefault="00E73E44" w:rsidP="003E2E91">
      <w:pPr>
        <w:spacing w:before="120" w:after="120"/>
        <w:rPr>
          <w:rFonts w:ascii="Arial" w:eastAsia="Batang" w:hAnsi="Arial" w:cs="Arial"/>
          <w:sz w:val="20"/>
          <w:szCs w:val="20"/>
          <w:lang w:eastAsia="ko-KR"/>
        </w:rPr>
      </w:pPr>
    </w:p>
    <w:p w14:paraId="5104A710" w14:textId="77777777" w:rsidR="00E73E44" w:rsidRDefault="00E73E44" w:rsidP="003E2E91">
      <w:pPr>
        <w:spacing w:before="120" w:after="120"/>
        <w:rPr>
          <w:rFonts w:ascii="Arial" w:eastAsia="Batang" w:hAnsi="Arial" w:cs="Arial"/>
          <w:sz w:val="20"/>
          <w:szCs w:val="20"/>
          <w:lang w:eastAsia="ko-KR"/>
        </w:rPr>
      </w:pPr>
    </w:p>
    <w:p w14:paraId="3A89F4EB" w14:textId="77777777" w:rsidR="00E73E44" w:rsidRDefault="00E73E44" w:rsidP="003E2E91">
      <w:pPr>
        <w:spacing w:before="120" w:after="120"/>
        <w:rPr>
          <w:rFonts w:ascii="Arial" w:eastAsia="Batang" w:hAnsi="Arial" w:cs="Arial"/>
          <w:sz w:val="20"/>
          <w:szCs w:val="20"/>
          <w:lang w:eastAsia="ko-KR"/>
        </w:rPr>
      </w:pPr>
    </w:p>
    <w:p w14:paraId="5985A89F" w14:textId="77777777" w:rsidR="00E73E44" w:rsidRDefault="00E73E44" w:rsidP="003E2E91">
      <w:pPr>
        <w:spacing w:before="120" w:after="120"/>
        <w:rPr>
          <w:rFonts w:ascii="Arial" w:eastAsia="Batang" w:hAnsi="Arial" w:cs="Arial"/>
          <w:sz w:val="20"/>
          <w:szCs w:val="20"/>
          <w:lang w:eastAsia="ko-KR"/>
        </w:rPr>
      </w:pPr>
    </w:p>
    <w:p w14:paraId="39AD34A4" w14:textId="77777777" w:rsidR="00E73E44" w:rsidRPr="00C24EEF" w:rsidRDefault="00E73E44" w:rsidP="003E2E91">
      <w:pPr>
        <w:spacing w:before="120" w:after="120"/>
        <w:rPr>
          <w:rFonts w:ascii="Arial" w:eastAsia="Batang" w:hAnsi="Arial" w:cs="Arial"/>
          <w:sz w:val="20"/>
          <w:szCs w:val="20"/>
          <w:lang w:eastAsia="ko-KR"/>
        </w:rPr>
      </w:pPr>
    </w:p>
    <w:p w14:paraId="19D4C18D" w14:textId="1CE5D264" w:rsidR="004A22AF" w:rsidRPr="00C24EEF" w:rsidRDefault="00AD459F" w:rsidP="003E2E91">
      <w:pPr>
        <w:spacing w:before="120" w:after="120"/>
        <w:rPr>
          <w:rFonts w:ascii="Arial" w:eastAsia="Batang" w:hAnsi="Arial" w:cs="Arial"/>
          <w:sz w:val="20"/>
          <w:szCs w:val="20"/>
          <w:lang w:eastAsia="ko-KR"/>
        </w:rPr>
      </w:pPr>
      <w:r>
        <w:rPr>
          <w:rFonts w:ascii="Arial" w:eastAsia="Batang" w:hAnsi="Arial" w:cs="Arial"/>
          <w:b/>
          <w:bCs/>
          <w:iCs/>
          <w:sz w:val="20"/>
          <w:szCs w:val="20"/>
          <w:lang w:eastAsia="ko-KR"/>
        </w:rPr>
        <w:lastRenderedPageBreak/>
        <w:t>Razpisni obrazec 6</w:t>
      </w:r>
      <w:r w:rsidR="004A22AF" w:rsidRPr="00C24EEF">
        <w:rPr>
          <w:rFonts w:ascii="Arial" w:eastAsia="Batang" w:hAnsi="Arial" w:cs="Arial"/>
          <w:b/>
          <w:bCs/>
          <w:iCs/>
          <w:sz w:val="20"/>
          <w:szCs w:val="20"/>
          <w:lang w:eastAsia="ko-KR"/>
        </w:rPr>
        <w:t>: Podatki o podizvajalcu</w:t>
      </w:r>
    </w:p>
    <w:p w14:paraId="121200E9" w14:textId="77777777" w:rsidR="004A22AF" w:rsidRPr="00C24EEF" w:rsidRDefault="004A22AF" w:rsidP="003E2E91">
      <w:pPr>
        <w:spacing w:before="120" w:after="120"/>
        <w:rPr>
          <w:rFonts w:ascii="Arial" w:eastAsia="Batang" w:hAnsi="Arial" w:cs="Arial"/>
          <w:sz w:val="20"/>
          <w:szCs w:val="20"/>
          <w:lang w:eastAsia="ko-KR"/>
        </w:rPr>
      </w:pPr>
    </w:p>
    <w:p w14:paraId="57B9B772" w14:textId="77777777" w:rsidR="004A22AF" w:rsidRPr="00C24EEF" w:rsidRDefault="004A22AF" w:rsidP="003E2E91">
      <w:pPr>
        <w:spacing w:before="120" w:after="120"/>
        <w:rPr>
          <w:rFonts w:ascii="Arial" w:eastAsia="Batang" w:hAnsi="Arial" w:cs="Arial"/>
          <w:sz w:val="20"/>
          <w:szCs w:val="20"/>
          <w:lang w:eastAsia="ko-KR"/>
        </w:rPr>
      </w:pPr>
    </w:p>
    <w:p w14:paraId="0D285D57"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60917BD0"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847D705"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0710A958"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53D563C" w14:textId="77777777" w:rsidR="003E2E91" w:rsidRPr="00C24E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ab/>
      </w:r>
    </w:p>
    <w:p w14:paraId="3D21F74A"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PODATKI O PODIZVAJALCU</w:t>
      </w:r>
    </w:p>
    <w:p w14:paraId="5B18B443"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Naziv podizvajalca:       __________________________________________________</w:t>
      </w:r>
    </w:p>
    <w:p w14:paraId="6A5D1DA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Naslov podizvajalca:     __________________________________________________</w:t>
      </w:r>
    </w:p>
    <w:p w14:paraId="0BCFD7CD"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Kontaktna oseba:             ________________________________________________</w:t>
      </w:r>
    </w:p>
    <w:p w14:paraId="0F1CAEEC"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Elektronski naslov kontaktne osebe:  _______________________________________</w:t>
      </w:r>
    </w:p>
    <w:p w14:paraId="7D2230B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Telefon: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w:t>
      </w:r>
    </w:p>
    <w:p w14:paraId="4E77F76A"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Telefaks: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____________________________________________</w:t>
      </w:r>
    </w:p>
    <w:p w14:paraId="313A6945"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Identifikacijska številka za DDV: _________________________________________</w:t>
      </w:r>
    </w:p>
    <w:p w14:paraId="7EE4508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Št. Transakcijskega računa</w:t>
      </w:r>
      <w:r w:rsidR="00DD79E2"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 SWIFT CODE</w:t>
      </w:r>
      <w:r w:rsidR="00DD79E2" w:rsidRPr="00C24EEF">
        <w:rPr>
          <w:rFonts w:ascii="Arial" w:eastAsia="Batang" w:hAnsi="Arial" w:cs="Arial"/>
          <w:sz w:val="20"/>
          <w:szCs w:val="20"/>
          <w:lang w:eastAsia="ko-KR"/>
        </w:rPr>
        <w:t>):</w:t>
      </w:r>
      <w:r w:rsidR="00D52CB1" w:rsidRPr="00C24EEF">
        <w:rPr>
          <w:rFonts w:ascii="Arial" w:eastAsia="Batang" w:hAnsi="Arial" w:cs="Arial"/>
          <w:sz w:val="20"/>
          <w:szCs w:val="20"/>
          <w:lang w:eastAsia="ko-KR"/>
        </w:rPr>
        <w:t>___________</w:t>
      </w:r>
      <w:r w:rsidRPr="00C24EEF">
        <w:rPr>
          <w:rFonts w:ascii="Arial" w:eastAsia="Batang" w:hAnsi="Arial" w:cs="Arial"/>
          <w:sz w:val="20"/>
          <w:szCs w:val="20"/>
          <w:lang w:eastAsia="ko-KR"/>
        </w:rPr>
        <w:t>_______</w:t>
      </w:r>
    </w:p>
    <w:p w14:paraId="6EF7210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Matična številka:                        __________________________________________</w:t>
      </w:r>
    </w:p>
    <w:p w14:paraId="5FA1875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 </w:t>
      </w:r>
    </w:p>
    <w:p w14:paraId="138EB2AD"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C24EEF" w:rsidRDefault="003E2E91" w:rsidP="003E2E91">
      <w:pPr>
        <w:widowControl w:val="0"/>
        <w:spacing w:before="12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DA                       NE</w:t>
      </w:r>
    </w:p>
    <w:p w14:paraId="222C15D3"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(ustrezno obkroži)</w:t>
      </w:r>
    </w:p>
    <w:p w14:paraId="6AFEBB4B"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C24EEF" w:rsidRDefault="00E73E44" w:rsidP="003E2E91">
      <w:pPr>
        <w:autoSpaceDE w:val="0"/>
        <w:autoSpaceDN w:val="0"/>
        <w:adjustRightInd w:val="0"/>
        <w:spacing w:before="120"/>
        <w:rPr>
          <w:rFonts w:ascii="Arial" w:eastAsia="Batang" w:hAnsi="Arial" w:cs="Arial"/>
          <w:sz w:val="20"/>
          <w:szCs w:val="20"/>
          <w:lang w:eastAsia="ko-KR"/>
        </w:rPr>
      </w:pPr>
    </w:p>
    <w:p w14:paraId="7A189852" w14:textId="637EFBE8" w:rsidR="003E2E91" w:rsidRPr="00C24EEF" w:rsidRDefault="004A22AF" w:rsidP="00F32528">
      <w:pPr>
        <w:pStyle w:val="Naslov2"/>
        <w:rPr>
          <w:i w:val="0"/>
          <w:sz w:val="20"/>
          <w:szCs w:val="20"/>
        </w:rPr>
      </w:pPr>
      <w:bookmarkStart w:id="21" w:name="_Toc534885135"/>
      <w:bookmarkStart w:id="22" w:name="_Toc534885886"/>
      <w:bookmarkStart w:id="23" w:name="_Toc124496227"/>
      <w:bookmarkStart w:id="24" w:name="_Toc125096656"/>
      <w:r w:rsidRPr="00C24EEF">
        <w:rPr>
          <w:i w:val="0"/>
          <w:sz w:val="20"/>
          <w:szCs w:val="20"/>
        </w:rPr>
        <w:lastRenderedPageBreak/>
        <w:t xml:space="preserve">Razpisni obrazec </w:t>
      </w:r>
      <w:r w:rsidR="00AD459F">
        <w:rPr>
          <w:i w:val="0"/>
          <w:sz w:val="20"/>
          <w:szCs w:val="20"/>
        </w:rPr>
        <w:t>7</w:t>
      </w:r>
      <w:r w:rsidRPr="00C24EEF">
        <w:rPr>
          <w:i w:val="0"/>
          <w:sz w:val="20"/>
          <w:szCs w:val="20"/>
        </w:rPr>
        <w:t>: Soglasje podizvajalca</w:t>
      </w:r>
      <w:bookmarkEnd w:id="21"/>
      <w:bookmarkEnd w:id="22"/>
      <w:bookmarkEnd w:id="23"/>
      <w:bookmarkEnd w:id="24"/>
    </w:p>
    <w:p w14:paraId="1C98693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3F02397F"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3648272"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1ED29ED"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126E5320"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SOGLASJE PODIZVAJALCA</w:t>
      </w:r>
    </w:p>
    <w:p w14:paraId="624BA3B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Podizvajalec: ……………………</w:t>
      </w:r>
      <w:r w:rsidR="00866274" w:rsidRPr="00C24EEF">
        <w:rPr>
          <w:rFonts w:ascii="Arial" w:eastAsia="Batang" w:hAnsi="Arial" w:cs="Arial"/>
          <w:sz w:val="20"/>
          <w:szCs w:val="20"/>
          <w:lang w:eastAsia="ko-KR"/>
        </w:rPr>
        <w:t>…………………………………………………………………………………</w:t>
      </w:r>
    </w:p>
    <w:p w14:paraId="76FD3C5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p w14:paraId="6C00A0F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F2CB331" w14:textId="709A1461"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št…………………….., »</w:t>
      </w:r>
      <w:r w:rsidR="00E73E44" w:rsidRPr="0059793A">
        <w:rPr>
          <w:rFonts w:ascii="Arial" w:eastAsia="Batang" w:hAnsi="Arial" w:cs="Arial"/>
          <w:bCs/>
          <w:sz w:val="20"/>
          <w:szCs w:val="20"/>
          <w:lang w:eastAsia="ko-KR"/>
        </w:rPr>
        <w:t xml:space="preserve">Dobava lesenih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pragov 202</w:t>
      </w:r>
      <w:r w:rsidR="00F20860">
        <w:rPr>
          <w:rFonts w:ascii="Arial" w:eastAsia="Batang" w:hAnsi="Arial" w:cs="Arial"/>
          <w:bCs/>
          <w:sz w:val="20"/>
          <w:szCs w:val="20"/>
          <w:lang w:eastAsia="ko-KR"/>
        </w:rPr>
        <w:t>4</w:t>
      </w:r>
      <w:r w:rsidRPr="0059793A">
        <w:rPr>
          <w:rFonts w:ascii="Arial" w:eastAsia="Batang" w:hAnsi="Arial" w:cs="Arial"/>
          <w:b/>
          <w:sz w:val="20"/>
          <w:szCs w:val="20"/>
          <w:lang w:eastAsia="ko-KR"/>
        </w:rPr>
        <w:t>«</w:t>
      </w:r>
      <w:r w:rsidRPr="0059793A">
        <w:rPr>
          <w:rFonts w:ascii="Arial" w:eastAsia="Batang" w:hAnsi="Arial" w:cs="Arial"/>
          <w:bCs/>
          <w:sz w:val="20"/>
          <w:szCs w:val="20"/>
          <w:lang w:eastAsia="ko-KR"/>
        </w:rPr>
        <w:t xml:space="preserve"> </w:t>
      </w:r>
      <w:r w:rsidRPr="0059793A">
        <w:rPr>
          <w:rFonts w:ascii="Arial" w:eastAsia="Batang" w:hAnsi="Arial" w:cs="Arial"/>
          <w:sz w:val="20"/>
          <w:szCs w:val="20"/>
          <w:lang w:eastAsia="ko-KR"/>
        </w:rPr>
        <w:t xml:space="preserve">za potrebe SŽ – </w:t>
      </w:r>
      <w:r w:rsidR="004A22AF" w:rsidRPr="0059793A">
        <w:rPr>
          <w:rFonts w:ascii="Arial" w:eastAsia="Batang" w:hAnsi="Arial" w:cs="Arial"/>
          <w:sz w:val="20"/>
          <w:szCs w:val="20"/>
          <w:lang w:eastAsia="ko-KR"/>
        </w:rPr>
        <w:t>Infrastruktura</w:t>
      </w:r>
      <w:r w:rsidRPr="0059793A">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podizvajalca:</w:t>
      </w:r>
    </w:p>
    <w:p w14:paraId="760E116E"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C24EEF" w:rsidRDefault="003E2E91" w:rsidP="003E2E91">
      <w:pPr>
        <w:spacing w:line="276" w:lineRule="auto"/>
        <w:rPr>
          <w:rFonts w:ascii="Arial" w:eastAsia="Batang" w:hAnsi="Arial" w:cs="Arial"/>
          <w:b/>
          <w:color w:val="000000" w:themeColor="text1"/>
          <w:sz w:val="20"/>
          <w:szCs w:val="20"/>
          <w:lang w:eastAsia="ko-KR"/>
        </w:rPr>
      </w:pPr>
      <w:r w:rsidRPr="00C24E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970F9A3" w14:textId="77777777" w:rsidR="00EF6FDA" w:rsidRDefault="00EF6FDA" w:rsidP="003E2E91">
      <w:pPr>
        <w:spacing w:line="276" w:lineRule="auto"/>
        <w:rPr>
          <w:rFonts w:ascii="Arial" w:eastAsia="Batang" w:hAnsi="Arial" w:cs="Arial"/>
          <w:b/>
          <w:color w:val="000000" w:themeColor="text1"/>
          <w:sz w:val="20"/>
          <w:szCs w:val="20"/>
          <w:lang w:eastAsia="ko-KR"/>
        </w:rPr>
      </w:pPr>
    </w:p>
    <w:p w14:paraId="7B599EE5" w14:textId="77777777" w:rsidR="00E73E44" w:rsidRDefault="00E73E44" w:rsidP="003E2E91">
      <w:pPr>
        <w:spacing w:line="276" w:lineRule="auto"/>
        <w:rPr>
          <w:rFonts w:ascii="Arial" w:eastAsia="Batang" w:hAnsi="Arial" w:cs="Arial"/>
          <w:b/>
          <w:color w:val="000000" w:themeColor="text1"/>
          <w:sz w:val="20"/>
          <w:szCs w:val="20"/>
          <w:lang w:eastAsia="ko-KR"/>
        </w:rPr>
      </w:pPr>
    </w:p>
    <w:p w14:paraId="3831B453" w14:textId="77777777" w:rsidR="00E73E44" w:rsidRDefault="00E73E44" w:rsidP="003E2E91">
      <w:pPr>
        <w:spacing w:line="276" w:lineRule="auto"/>
        <w:rPr>
          <w:rFonts w:ascii="Arial" w:eastAsia="Batang" w:hAnsi="Arial" w:cs="Arial"/>
          <w:b/>
          <w:color w:val="000000" w:themeColor="text1"/>
          <w:sz w:val="20"/>
          <w:szCs w:val="20"/>
          <w:lang w:eastAsia="ko-KR"/>
        </w:rPr>
      </w:pPr>
    </w:p>
    <w:p w14:paraId="65DF94D0" w14:textId="77777777" w:rsidR="00E73E44" w:rsidRDefault="00E73E44" w:rsidP="003E2E91">
      <w:pPr>
        <w:spacing w:line="276" w:lineRule="auto"/>
        <w:rPr>
          <w:rFonts w:ascii="Arial" w:eastAsia="Batang" w:hAnsi="Arial" w:cs="Arial"/>
          <w:b/>
          <w:color w:val="000000" w:themeColor="text1"/>
          <w:sz w:val="20"/>
          <w:szCs w:val="20"/>
          <w:lang w:eastAsia="ko-KR"/>
        </w:rPr>
      </w:pPr>
    </w:p>
    <w:p w14:paraId="4D5CE666" w14:textId="77777777" w:rsidR="00E73E44" w:rsidRDefault="00E73E44" w:rsidP="003E2E91">
      <w:pPr>
        <w:spacing w:line="276" w:lineRule="auto"/>
        <w:rPr>
          <w:rFonts w:ascii="Arial" w:eastAsia="Batang" w:hAnsi="Arial" w:cs="Arial"/>
          <w:b/>
          <w:color w:val="000000" w:themeColor="text1"/>
          <w:sz w:val="20"/>
          <w:szCs w:val="20"/>
          <w:lang w:eastAsia="ko-KR"/>
        </w:rPr>
      </w:pPr>
    </w:p>
    <w:p w14:paraId="7FFFB40A" w14:textId="77777777" w:rsidR="00E73E44" w:rsidRDefault="00E73E44" w:rsidP="003E2E91">
      <w:pPr>
        <w:spacing w:line="276" w:lineRule="auto"/>
        <w:rPr>
          <w:rFonts w:ascii="Arial" w:eastAsia="Batang" w:hAnsi="Arial" w:cs="Arial"/>
          <w:b/>
          <w:color w:val="000000" w:themeColor="text1"/>
          <w:sz w:val="20"/>
          <w:szCs w:val="20"/>
          <w:lang w:eastAsia="ko-KR"/>
        </w:rPr>
      </w:pPr>
    </w:p>
    <w:p w14:paraId="0FAACD6F" w14:textId="77777777" w:rsidR="00E73E44" w:rsidRDefault="00E73E44" w:rsidP="003E2E91">
      <w:pPr>
        <w:spacing w:line="276" w:lineRule="auto"/>
        <w:rPr>
          <w:rFonts w:ascii="Arial" w:eastAsia="Batang" w:hAnsi="Arial" w:cs="Arial"/>
          <w:b/>
          <w:color w:val="000000" w:themeColor="text1"/>
          <w:sz w:val="20"/>
          <w:szCs w:val="20"/>
          <w:lang w:eastAsia="ko-KR"/>
        </w:rPr>
      </w:pPr>
    </w:p>
    <w:p w14:paraId="2697E116" w14:textId="77777777" w:rsidR="00E73E44" w:rsidRDefault="00E73E44" w:rsidP="003E2E91">
      <w:pPr>
        <w:spacing w:line="276" w:lineRule="auto"/>
        <w:rPr>
          <w:rFonts w:ascii="Arial" w:eastAsia="Batang" w:hAnsi="Arial" w:cs="Arial"/>
          <w:b/>
          <w:color w:val="000000" w:themeColor="text1"/>
          <w:sz w:val="20"/>
          <w:szCs w:val="20"/>
          <w:lang w:eastAsia="ko-KR"/>
        </w:rPr>
      </w:pPr>
    </w:p>
    <w:p w14:paraId="2BA2C097" w14:textId="77777777" w:rsidR="00E73E44" w:rsidRDefault="00E73E44" w:rsidP="003E2E91">
      <w:pPr>
        <w:spacing w:line="276" w:lineRule="auto"/>
        <w:rPr>
          <w:rFonts w:ascii="Arial" w:eastAsia="Batang" w:hAnsi="Arial" w:cs="Arial"/>
          <w:b/>
          <w:color w:val="000000" w:themeColor="text1"/>
          <w:sz w:val="20"/>
          <w:szCs w:val="20"/>
          <w:lang w:eastAsia="ko-KR"/>
        </w:rPr>
      </w:pPr>
    </w:p>
    <w:p w14:paraId="1DC33228" w14:textId="77777777" w:rsidR="00E73E44" w:rsidRDefault="00E73E44" w:rsidP="003E2E91">
      <w:pPr>
        <w:spacing w:line="276" w:lineRule="auto"/>
        <w:rPr>
          <w:rFonts w:ascii="Arial" w:eastAsia="Batang" w:hAnsi="Arial" w:cs="Arial"/>
          <w:b/>
          <w:color w:val="000000" w:themeColor="text1"/>
          <w:sz w:val="20"/>
          <w:szCs w:val="20"/>
          <w:lang w:eastAsia="ko-KR"/>
        </w:rPr>
      </w:pPr>
    </w:p>
    <w:p w14:paraId="6467DF14" w14:textId="77777777" w:rsidR="00E73E44" w:rsidRDefault="00E73E44" w:rsidP="003E2E91">
      <w:pPr>
        <w:spacing w:line="276" w:lineRule="auto"/>
        <w:rPr>
          <w:rFonts w:ascii="Arial" w:eastAsia="Batang" w:hAnsi="Arial" w:cs="Arial"/>
          <w:b/>
          <w:color w:val="000000" w:themeColor="text1"/>
          <w:sz w:val="20"/>
          <w:szCs w:val="20"/>
          <w:lang w:eastAsia="ko-KR"/>
        </w:rPr>
      </w:pPr>
    </w:p>
    <w:p w14:paraId="7FE5E518" w14:textId="77777777" w:rsidR="00E73E44" w:rsidRDefault="00E73E44" w:rsidP="003E2E91">
      <w:pPr>
        <w:spacing w:line="276" w:lineRule="auto"/>
        <w:rPr>
          <w:rFonts w:ascii="Arial" w:eastAsia="Batang" w:hAnsi="Arial" w:cs="Arial"/>
          <w:b/>
          <w:color w:val="000000" w:themeColor="text1"/>
          <w:sz w:val="20"/>
          <w:szCs w:val="20"/>
          <w:lang w:eastAsia="ko-KR"/>
        </w:rPr>
      </w:pPr>
    </w:p>
    <w:p w14:paraId="3192B9F6" w14:textId="77777777" w:rsidR="00E73E44" w:rsidRPr="00C24EEF" w:rsidRDefault="00E73E44" w:rsidP="003E2E91">
      <w:pPr>
        <w:spacing w:line="276" w:lineRule="auto"/>
        <w:rPr>
          <w:rFonts w:ascii="Arial" w:eastAsia="Batang" w:hAnsi="Arial" w:cs="Arial"/>
          <w:b/>
          <w:color w:val="000000" w:themeColor="text1"/>
          <w:sz w:val="20"/>
          <w:szCs w:val="20"/>
          <w:lang w:eastAsia="ko-KR"/>
        </w:rPr>
      </w:pPr>
    </w:p>
    <w:p w14:paraId="16928815" w14:textId="12DB1500" w:rsidR="003E2E91" w:rsidRPr="00C24EEF" w:rsidRDefault="004A22AF" w:rsidP="003E2E91">
      <w:pPr>
        <w:autoSpaceDE w:val="0"/>
        <w:autoSpaceDN w:val="0"/>
        <w:adjustRightInd w:val="0"/>
        <w:spacing w:before="120"/>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AD459F">
        <w:rPr>
          <w:rFonts w:ascii="Arial" w:hAnsi="Arial" w:cs="Arial"/>
          <w:b/>
          <w:bCs/>
          <w:iCs/>
          <w:sz w:val="20"/>
          <w:szCs w:val="20"/>
        </w:rPr>
        <w:t>8</w:t>
      </w:r>
      <w:r w:rsidRPr="00C24EEF">
        <w:rPr>
          <w:rFonts w:ascii="Arial" w:hAnsi="Arial" w:cs="Arial"/>
          <w:b/>
          <w:bCs/>
          <w:iCs/>
          <w:sz w:val="20"/>
          <w:szCs w:val="20"/>
        </w:rPr>
        <w:t>: Seznam podizvajalcev</w:t>
      </w:r>
    </w:p>
    <w:p w14:paraId="0E7B5AE2"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2D5A4DFE"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7C6EE475" w14:textId="77777777" w:rsidR="003E2E91" w:rsidRPr="00C24EEF" w:rsidRDefault="003E2E91" w:rsidP="0096694E">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53F5EE1"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B27B9A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SEZNAM PODIZVAJALCEV</w:t>
      </w:r>
    </w:p>
    <w:p w14:paraId="75AB890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7AC587E8" w:rsidR="003E2E91" w:rsidRPr="00C24EEF" w:rsidRDefault="003E2E91" w:rsidP="003E2E91">
      <w:pPr>
        <w:autoSpaceDE w:val="0"/>
        <w:autoSpaceDN w:val="0"/>
        <w:adjustRightInd w:val="0"/>
        <w:spacing w:before="120"/>
        <w:rPr>
          <w:rFonts w:ascii="Arial" w:eastAsia="Batang" w:hAnsi="Arial" w:cs="Arial"/>
          <w:b/>
          <w:bCs/>
          <w:sz w:val="20"/>
          <w:szCs w:val="20"/>
          <w:lang w:eastAsia="ko-KR"/>
        </w:rPr>
      </w:pPr>
      <w:r w:rsidRPr="00C24EEF">
        <w:rPr>
          <w:rFonts w:ascii="Arial" w:eastAsia="Batang" w:hAnsi="Arial" w:cs="Arial"/>
          <w:sz w:val="20"/>
          <w:szCs w:val="20"/>
          <w:lang w:eastAsia="ko-KR"/>
        </w:rPr>
        <w:t xml:space="preserve">Predmet javnega naročila: </w:t>
      </w:r>
      <w:r w:rsidRPr="00C24EEF">
        <w:rPr>
          <w:rFonts w:ascii="Arial" w:eastAsia="Batang" w:hAnsi="Arial" w:cs="Arial"/>
          <w:b/>
          <w:bCs/>
          <w:sz w:val="20"/>
          <w:szCs w:val="20"/>
          <w:lang w:eastAsia="ko-KR"/>
        </w:rPr>
        <w:t>»</w:t>
      </w:r>
      <w:r w:rsidR="00E73E44" w:rsidRPr="00E73E44">
        <w:rPr>
          <w:rFonts w:ascii="Arial" w:eastAsia="Batang" w:hAnsi="Arial" w:cs="Arial"/>
          <w:bCs/>
          <w:color w:val="000000" w:themeColor="text1"/>
          <w:sz w:val="20"/>
          <w:szCs w:val="20"/>
          <w:lang w:eastAsia="ko-KR"/>
        </w:rPr>
        <w:t>Dobava</w:t>
      </w:r>
      <w:r w:rsidR="00E73E44" w:rsidRPr="0059793A">
        <w:rPr>
          <w:rFonts w:ascii="Arial" w:eastAsia="Batang" w:hAnsi="Arial" w:cs="Arial"/>
          <w:bCs/>
          <w:color w:val="000000" w:themeColor="text1"/>
          <w:sz w:val="20"/>
          <w:szCs w:val="20"/>
          <w:lang w:eastAsia="ko-KR"/>
        </w:rPr>
        <w:t xml:space="preserve"> lesenih</w:t>
      </w:r>
      <w:r w:rsidR="00E73E44" w:rsidRPr="00E73E44">
        <w:rPr>
          <w:rFonts w:ascii="Arial" w:eastAsia="Batang" w:hAnsi="Arial" w:cs="Arial"/>
          <w:bCs/>
          <w:color w:val="000000" w:themeColor="text1"/>
          <w:sz w:val="20"/>
          <w:szCs w:val="20"/>
          <w:lang w:eastAsia="ko-KR"/>
        </w:rPr>
        <w:t xml:space="preserve">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 xml:space="preserve">pragov </w:t>
      </w:r>
      <w:r w:rsidR="00E73E44" w:rsidRPr="00E73E44">
        <w:rPr>
          <w:rFonts w:ascii="Arial" w:eastAsia="Batang" w:hAnsi="Arial" w:cs="Arial"/>
          <w:bCs/>
          <w:color w:val="000000" w:themeColor="text1"/>
          <w:sz w:val="20"/>
          <w:szCs w:val="20"/>
          <w:lang w:eastAsia="ko-KR"/>
        </w:rPr>
        <w:t>202</w:t>
      </w:r>
      <w:r w:rsidR="00F20860">
        <w:rPr>
          <w:rFonts w:ascii="Arial" w:eastAsia="Batang" w:hAnsi="Arial" w:cs="Arial"/>
          <w:bCs/>
          <w:color w:val="000000" w:themeColor="text1"/>
          <w:sz w:val="20"/>
          <w:szCs w:val="20"/>
          <w:lang w:eastAsia="ko-KR"/>
        </w:rPr>
        <w:t>4</w:t>
      </w:r>
      <w:r w:rsidRPr="00C24EEF">
        <w:rPr>
          <w:rFonts w:ascii="Arial" w:eastAsia="Batang" w:hAnsi="Arial" w:cs="Arial"/>
          <w:b/>
          <w:bCs/>
          <w:sz w:val="20"/>
          <w:szCs w:val="20"/>
          <w:lang w:eastAsia="ko-KR"/>
        </w:rPr>
        <w:t>«</w:t>
      </w:r>
    </w:p>
    <w:p w14:paraId="2CB548DC"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C24EEF"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Vrednost (v EUR z DDV) in delež (v %):</w:t>
            </w:r>
          </w:p>
        </w:tc>
      </w:tr>
      <w:tr w:rsidR="003E2E91" w:rsidRPr="00C24EEF"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C24EEF" w:rsidRDefault="003E2E91" w:rsidP="003E2E91">
            <w:pPr>
              <w:rPr>
                <w:rFonts w:ascii="Arial" w:eastAsia="Batang" w:hAnsi="Arial" w:cs="Arial"/>
                <w:sz w:val="20"/>
                <w:szCs w:val="20"/>
                <w:lang w:eastAsia="ko-KR"/>
              </w:rPr>
            </w:pPr>
          </w:p>
          <w:p w14:paraId="7888BC5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C24EEF" w:rsidRDefault="003E2E91" w:rsidP="003E2E91">
            <w:pPr>
              <w:rPr>
                <w:rFonts w:ascii="Arial" w:eastAsia="Batang" w:hAnsi="Arial" w:cs="Arial"/>
                <w:sz w:val="20"/>
                <w:szCs w:val="20"/>
                <w:lang w:eastAsia="ko-KR"/>
              </w:rPr>
            </w:pPr>
          </w:p>
          <w:p w14:paraId="4C1BFBFC"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p>
    <w:p w14:paraId="275AB289" w14:textId="77777777" w:rsidR="003E2E91" w:rsidRPr="00C24EEF"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C24EEF" w:rsidRDefault="00B40E2F" w:rsidP="00B40E2F">
      <w:pPr>
        <w:pStyle w:val="Noga"/>
        <w:tabs>
          <w:tab w:val="clear" w:pos="4536"/>
          <w:tab w:val="clear" w:pos="9072"/>
        </w:tabs>
        <w:rPr>
          <w:rFonts w:ascii="Arial" w:hAnsi="Arial" w:cs="Arial"/>
          <w:b/>
          <w:szCs w:val="20"/>
        </w:rPr>
      </w:pPr>
    </w:p>
    <w:p w14:paraId="663D7B28" w14:textId="411BB0B3" w:rsidR="005B1108" w:rsidRPr="00C24EEF" w:rsidRDefault="005B1108" w:rsidP="00B40E2F">
      <w:pPr>
        <w:autoSpaceDE w:val="0"/>
        <w:autoSpaceDN w:val="0"/>
        <w:adjustRightInd w:val="0"/>
        <w:jc w:val="right"/>
        <w:rPr>
          <w:rFonts w:ascii="Arial" w:hAnsi="Arial" w:cs="Arial"/>
          <w:sz w:val="20"/>
          <w:szCs w:val="20"/>
        </w:rPr>
      </w:pPr>
      <w:r w:rsidRPr="00C24EEF">
        <w:rPr>
          <w:rFonts w:ascii="Arial" w:hAnsi="Arial" w:cs="Arial"/>
          <w:sz w:val="20"/>
          <w:szCs w:val="20"/>
        </w:rPr>
        <w:br w:type="page"/>
      </w:r>
    </w:p>
    <w:p w14:paraId="623647A7" w14:textId="77777777" w:rsidR="00E73E44" w:rsidRDefault="00E73E44" w:rsidP="00982085">
      <w:pPr>
        <w:rPr>
          <w:rFonts w:ascii="Arial" w:hAnsi="Arial" w:cs="Arial"/>
          <w:b/>
          <w:bCs/>
          <w:iCs/>
          <w:sz w:val="20"/>
          <w:szCs w:val="20"/>
        </w:rPr>
      </w:pPr>
    </w:p>
    <w:p w14:paraId="7C7270A7" w14:textId="70336C11" w:rsidR="00E73E44" w:rsidRPr="00E73E44" w:rsidRDefault="00AD459F" w:rsidP="00E73E44">
      <w:pPr>
        <w:pStyle w:val="Naslov2"/>
        <w:rPr>
          <w:b w:val="0"/>
          <w:i w:val="0"/>
          <w:sz w:val="20"/>
          <w:szCs w:val="20"/>
        </w:rPr>
      </w:pPr>
      <w:bookmarkStart w:id="25" w:name="_Toc372891941"/>
      <w:bookmarkStart w:id="26" w:name="_Toc461693317"/>
      <w:bookmarkStart w:id="27" w:name="_Toc124496228"/>
      <w:bookmarkStart w:id="28" w:name="_Toc125096657"/>
      <w:r>
        <w:rPr>
          <w:i w:val="0"/>
          <w:sz w:val="20"/>
          <w:szCs w:val="20"/>
        </w:rPr>
        <w:t>Razpisni obrazec 9</w:t>
      </w:r>
      <w:r w:rsidR="00E73E44" w:rsidRPr="00E73E44">
        <w:rPr>
          <w:b w:val="0"/>
          <w:i w:val="0"/>
          <w:sz w:val="20"/>
          <w:szCs w:val="20"/>
        </w:rPr>
        <w:t xml:space="preserve">: </w:t>
      </w:r>
      <w:r w:rsidR="00E73E44" w:rsidRPr="00E73E44">
        <w:rPr>
          <w:i w:val="0"/>
          <w:sz w:val="20"/>
          <w:szCs w:val="20"/>
        </w:rPr>
        <w:t>IZJAVA O SPREJEMANJU POGOJEV IN TEHNIČNIH ZAHTEV IZ RAZPISNE DOKUMENTACIJE</w:t>
      </w:r>
      <w:bookmarkEnd w:id="25"/>
      <w:bookmarkEnd w:id="26"/>
      <w:bookmarkEnd w:id="27"/>
      <w:bookmarkEnd w:id="28"/>
    </w:p>
    <w:p w14:paraId="4D58A27D" w14:textId="77777777" w:rsidR="00E73E44" w:rsidRPr="00E73E44" w:rsidRDefault="00E73E44" w:rsidP="00E73E44">
      <w:pPr>
        <w:pStyle w:val="Noga"/>
        <w:tabs>
          <w:tab w:val="clear" w:pos="4536"/>
          <w:tab w:val="clear" w:pos="9072"/>
        </w:tabs>
        <w:rPr>
          <w:rFonts w:ascii="Arial" w:hAnsi="Arial" w:cs="Arial"/>
          <w:szCs w:val="20"/>
        </w:rPr>
      </w:pPr>
    </w:p>
    <w:p w14:paraId="5C5E7DEF" w14:textId="77777777" w:rsidR="00E73E44" w:rsidRPr="00E73E44" w:rsidRDefault="00E73E44" w:rsidP="00E73E44">
      <w:pPr>
        <w:pStyle w:val="Noga"/>
        <w:tabs>
          <w:tab w:val="clear" w:pos="4536"/>
          <w:tab w:val="clear" w:pos="9072"/>
        </w:tabs>
        <w:rPr>
          <w:rFonts w:ascii="Arial" w:hAnsi="Arial" w:cs="Arial"/>
          <w:szCs w:val="20"/>
        </w:rPr>
      </w:pPr>
    </w:p>
    <w:p w14:paraId="30122293" w14:textId="77777777" w:rsidR="00E73E44" w:rsidRPr="00E73E44" w:rsidRDefault="00E73E44" w:rsidP="00E73E44">
      <w:pPr>
        <w:pStyle w:val="Noga"/>
        <w:tabs>
          <w:tab w:val="clear" w:pos="4536"/>
          <w:tab w:val="clear" w:pos="9072"/>
        </w:tabs>
        <w:rPr>
          <w:rFonts w:ascii="Arial" w:hAnsi="Arial" w:cs="Arial"/>
          <w:szCs w:val="20"/>
        </w:rPr>
      </w:pPr>
    </w:p>
    <w:p w14:paraId="42C538B2"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 xml:space="preserve">IME IN NASLOV PONUDNIKA </w:t>
      </w:r>
    </w:p>
    <w:p w14:paraId="231CCF98" w14:textId="77777777" w:rsidR="00E73E44" w:rsidRPr="00E73E44" w:rsidRDefault="00E73E44" w:rsidP="00E73E44">
      <w:pPr>
        <w:pStyle w:val="Noga"/>
        <w:tabs>
          <w:tab w:val="clear" w:pos="4536"/>
          <w:tab w:val="clear" w:pos="9072"/>
        </w:tabs>
        <w:rPr>
          <w:rFonts w:ascii="Arial" w:hAnsi="Arial" w:cs="Arial"/>
          <w:szCs w:val="20"/>
        </w:rPr>
      </w:pPr>
    </w:p>
    <w:p w14:paraId="2354C646"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______________________________________________________________</w:t>
      </w:r>
    </w:p>
    <w:p w14:paraId="06472CEC" w14:textId="77777777" w:rsidR="00E73E44" w:rsidRPr="00E73E44" w:rsidRDefault="00E73E44" w:rsidP="00E73E44">
      <w:pPr>
        <w:pStyle w:val="Noga"/>
        <w:tabs>
          <w:tab w:val="clear" w:pos="4536"/>
          <w:tab w:val="clear" w:pos="9072"/>
        </w:tabs>
        <w:rPr>
          <w:rFonts w:ascii="Arial" w:hAnsi="Arial" w:cs="Arial"/>
          <w:szCs w:val="20"/>
        </w:rPr>
      </w:pPr>
    </w:p>
    <w:p w14:paraId="739303C4"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______________________________________________________________</w:t>
      </w:r>
    </w:p>
    <w:p w14:paraId="6A047295" w14:textId="77777777" w:rsidR="00E73E44" w:rsidRPr="00E73E44" w:rsidRDefault="00E73E44" w:rsidP="00E73E44">
      <w:pPr>
        <w:pStyle w:val="Noga"/>
        <w:tabs>
          <w:tab w:val="clear" w:pos="4536"/>
          <w:tab w:val="clear" w:pos="9072"/>
        </w:tabs>
        <w:rPr>
          <w:rFonts w:ascii="Arial" w:hAnsi="Arial" w:cs="Arial"/>
          <w:szCs w:val="20"/>
        </w:rPr>
      </w:pPr>
    </w:p>
    <w:p w14:paraId="47ACAC0C" w14:textId="77777777" w:rsidR="00E73E44" w:rsidRPr="00E73E44" w:rsidRDefault="00E73E44" w:rsidP="00E73E44">
      <w:pPr>
        <w:pStyle w:val="Noga"/>
        <w:tabs>
          <w:tab w:val="clear" w:pos="4536"/>
          <w:tab w:val="clear" w:pos="9072"/>
        </w:tabs>
        <w:jc w:val="both"/>
        <w:rPr>
          <w:rFonts w:ascii="Arial" w:hAnsi="Arial" w:cs="Arial"/>
          <w:szCs w:val="20"/>
        </w:rPr>
      </w:pPr>
      <w:r w:rsidRPr="00E73E44">
        <w:rPr>
          <w:rFonts w:ascii="Arial" w:hAnsi="Arial" w:cs="Arial"/>
          <w:szCs w:val="20"/>
        </w:rPr>
        <w:t>Datum: ________________</w:t>
      </w:r>
    </w:p>
    <w:p w14:paraId="4651341B" w14:textId="77777777" w:rsidR="00E73E44" w:rsidRPr="00E73E44" w:rsidRDefault="00E73E44" w:rsidP="00E73E44">
      <w:pPr>
        <w:pStyle w:val="Noga"/>
        <w:tabs>
          <w:tab w:val="clear" w:pos="4536"/>
          <w:tab w:val="clear" w:pos="9072"/>
        </w:tabs>
        <w:jc w:val="both"/>
        <w:rPr>
          <w:rFonts w:ascii="Arial" w:hAnsi="Arial" w:cs="Arial"/>
          <w:szCs w:val="20"/>
        </w:rPr>
      </w:pPr>
    </w:p>
    <w:p w14:paraId="3448D14B" w14:textId="77777777" w:rsidR="00E73E44" w:rsidRPr="00E73E44" w:rsidRDefault="00E73E44" w:rsidP="00E73E44">
      <w:pPr>
        <w:pStyle w:val="Noga"/>
        <w:tabs>
          <w:tab w:val="clear" w:pos="4536"/>
          <w:tab w:val="clear" w:pos="9072"/>
        </w:tabs>
        <w:jc w:val="both"/>
        <w:rPr>
          <w:rFonts w:ascii="Arial" w:hAnsi="Arial" w:cs="Arial"/>
          <w:szCs w:val="20"/>
        </w:rPr>
      </w:pPr>
      <w:r w:rsidRPr="00E73E44">
        <w:rPr>
          <w:rFonts w:ascii="Arial" w:hAnsi="Arial" w:cs="Arial"/>
          <w:szCs w:val="20"/>
        </w:rPr>
        <w:t>Ponudba št.____________</w:t>
      </w:r>
    </w:p>
    <w:p w14:paraId="6891E9C8" w14:textId="77777777" w:rsidR="00E73E44" w:rsidRPr="00E73E44" w:rsidRDefault="00E73E44" w:rsidP="00E73E44">
      <w:pPr>
        <w:pStyle w:val="Noga"/>
        <w:tabs>
          <w:tab w:val="clear" w:pos="4536"/>
          <w:tab w:val="clear" w:pos="9072"/>
        </w:tabs>
        <w:jc w:val="both"/>
        <w:rPr>
          <w:rFonts w:ascii="Arial" w:hAnsi="Arial" w:cs="Arial"/>
          <w:szCs w:val="20"/>
        </w:rPr>
      </w:pPr>
    </w:p>
    <w:p w14:paraId="40C29F0F" w14:textId="77777777" w:rsidR="00E73E44" w:rsidRPr="00E73E44" w:rsidRDefault="00E73E44" w:rsidP="00E73E44">
      <w:pPr>
        <w:pStyle w:val="Noga"/>
        <w:tabs>
          <w:tab w:val="clear" w:pos="4536"/>
          <w:tab w:val="clear" w:pos="9072"/>
        </w:tabs>
        <w:jc w:val="both"/>
        <w:rPr>
          <w:rFonts w:ascii="Arial" w:hAnsi="Arial" w:cs="Arial"/>
          <w:szCs w:val="20"/>
        </w:rPr>
      </w:pPr>
    </w:p>
    <w:p w14:paraId="055CD087"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SŽ - Infrastruktura, d.o.o.</w:t>
      </w:r>
    </w:p>
    <w:p w14:paraId="54B888DC"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Kolodvorska 11</w:t>
      </w:r>
    </w:p>
    <w:p w14:paraId="46673424" w14:textId="77777777" w:rsidR="00E73E44" w:rsidRPr="00E73E44" w:rsidRDefault="00E73E44" w:rsidP="00E73E44">
      <w:pPr>
        <w:jc w:val="both"/>
        <w:rPr>
          <w:rStyle w:val="SlogKrepko"/>
          <w:rFonts w:ascii="Arial" w:hAnsi="Arial" w:cs="Arial"/>
          <w:bCs w:val="0"/>
          <w:sz w:val="20"/>
          <w:szCs w:val="20"/>
        </w:rPr>
      </w:pPr>
      <w:r w:rsidRPr="00E73E44">
        <w:rPr>
          <w:rFonts w:ascii="Arial" w:hAnsi="Arial" w:cs="Arial"/>
          <w:b/>
          <w:sz w:val="20"/>
          <w:szCs w:val="20"/>
        </w:rPr>
        <w:t>1000 Ljubljana</w:t>
      </w:r>
    </w:p>
    <w:p w14:paraId="00482937" w14:textId="77777777" w:rsidR="00E73E44" w:rsidRPr="00E73E44" w:rsidRDefault="00E73E44" w:rsidP="00E73E44">
      <w:pPr>
        <w:jc w:val="both"/>
        <w:rPr>
          <w:rFonts w:ascii="Arial" w:hAnsi="Arial" w:cs="Arial"/>
          <w:b/>
          <w:sz w:val="20"/>
          <w:szCs w:val="20"/>
        </w:rPr>
      </w:pPr>
    </w:p>
    <w:p w14:paraId="6B61D82D"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 xml:space="preserve">Javni razpis: </w:t>
      </w:r>
    </w:p>
    <w:p w14:paraId="23AF3534" w14:textId="77777777" w:rsidR="00E73E44" w:rsidRPr="0059793A" w:rsidRDefault="00E73E44" w:rsidP="00E73E44">
      <w:pPr>
        <w:jc w:val="both"/>
        <w:rPr>
          <w:rFonts w:ascii="Arial" w:hAnsi="Arial" w:cs="Arial"/>
          <w:b/>
          <w:sz w:val="20"/>
          <w:szCs w:val="20"/>
        </w:rPr>
      </w:pPr>
    </w:p>
    <w:p w14:paraId="1398E1B0" w14:textId="0F61807E" w:rsidR="00E73E44" w:rsidRPr="0059793A" w:rsidRDefault="00E73E44" w:rsidP="00E73E44">
      <w:pPr>
        <w:jc w:val="center"/>
        <w:rPr>
          <w:rFonts w:ascii="Arial" w:hAnsi="Arial" w:cs="Arial"/>
          <w:sz w:val="20"/>
          <w:szCs w:val="20"/>
        </w:rPr>
      </w:pPr>
      <w:r w:rsidRPr="0059793A">
        <w:rPr>
          <w:rFonts w:ascii="Arial" w:hAnsi="Arial" w:cs="Arial"/>
          <w:b/>
          <w:sz w:val="20"/>
          <w:szCs w:val="20"/>
        </w:rPr>
        <w:t>»</w:t>
      </w:r>
      <w:r w:rsidR="00C743A9">
        <w:rPr>
          <w:rFonts w:ascii="Arial" w:hAnsi="Arial" w:cs="Arial"/>
          <w:b/>
          <w:sz w:val="20"/>
          <w:szCs w:val="20"/>
        </w:rPr>
        <w:t xml:space="preserve">DOBAVA LESENIH </w:t>
      </w:r>
      <w:r w:rsidRPr="0059793A">
        <w:rPr>
          <w:rFonts w:ascii="Arial" w:hAnsi="Arial" w:cs="Arial"/>
          <w:b/>
          <w:sz w:val="20"/>
          <w:szCs w:val="20"/>
        </w:rPr>
        <w:t>ŽELEZNIŠKI</w:t>
      </w:r>
      <w:r w:rsidR="00C743A9">
        <w:rPr>
          <w:rFonts w:ascii="Arial" w:hAnsi="Arial" w:cs="Arial"/>
          <w:b/>
          <w:sz w:val="20"/>
          <w:szCs w:val="20"/>
        </w:rPr>
        <w:t>H</w:t>
      </w:r>
      <w:r w:rsidRPr="0059793A">
        <w:rPr>
          <w:rFonts w:ascii="Arial" w:hAnsi="Arial" w:cs="Arial"/>
          <w:b/>
          <w:sz w:val="20"/>
          <w:szCs w:val="20"/>
        </w:rPr>
        <w:t xml:space="preserve"> PRAGOV</w:t>
      </w:r>
      <w:r w:rsidR="00F20860">
        <w:rPr>
          <w:rFonts w:ascii="Arial" w:hAnsi="Arial" w:cs="Arial"/>
          <w:b/>
          <w:sz w:val="20"/>
          <w:szCs w:val="20"/>
        </w:rPr>
        <w:t xml:space="preserve"> 2024</w:t>
      </w:r>
      <w:r w:rsidRPr="0059793A">
        <w:rPr>
          <w:rFonts w:ascii="Arial" w:hAnsi="Arial" w:cs="Arial"/>
          <w:b/>
          <w:sz w:val="20"/>
          <w:szCs w:val="20"/>
        </w:rPr>
        <w:t>«</w:t>
      </w:r>
    </w:p>
    <w:p w14:paraId="6B16CF96" w14:textId="77777777" w:rsidR="00E73E44" w:rsidRPr="0059793A" w:rsidRDefault="00E73E44" w:rsidP="00E73E44">
      <w:pPr>
        <w:jc w:val="both"/>
        <w:rPr>
          <w:rFonts w:ascii="Arial" w:hAnsi="Arial" w:cs="Arial"/>
          <w:sz w:val="20"/>
          <w:szCs w:val="20"/>
        </w:rPr>
      </w:pPr>
    </w:p>
    <w:p w14:paraId="6526A59A" w14:textId="2891F1CC" w:rsidR="00E73E44" w:rsidRPr="0059793A" w:rsidRDefault="00E73E44" w:rsidP="00E73E44">
      <w:pPr>
        <w:jc w:val="both"/>
        <w:rPr>
          <w:rFonts w:ascii="Arial" w:hAnsi="Arial" w:cs="Arial"/>
          <w:sz w:val="20"/>
          <w:szCs w:val="20"/>
        </w:rPr>
      </w:pPr>
      <w:r w:rsidRPr="0059793A">
        <w:rPr>
          <w:rFonts w:ascii="Arial" w:hAnsi="Arial" w:cs="Arial"/>
          <w:sz w:val="20"/>
          <w:szCs w:val="20"/>
        </w:rPr>
        <w:t xml:space="preserve">Izjavljamo, da smo proučili razpisno dokumentacijo za dobavo lesenih </w:t>
      </w:r>
      <w:r w:rsidR="002D1D68" w:rsidRPr="0059793A">
        <w:rPr>
          <w:rFonts w:ascii="Arial" w:hAnsi="Arial" w:cs="Arial"/>
          <w:sz w:val="20"/>
          <w:szCs w:val="20"/>
        </w:rPr>
        <w:t xml:space="preserve">železniških </w:t>
      </w:r>
      <w:r w:rsidR="00F20860">
        <w:rPr>
          <w:rFonts w:ascii="Arial" w:hAnsi="Arial" w:cs="Arial"/>
          <w:sz w:val="20"/>
          <w:szCs w:val="20"/>
        </w:rPr>
        <w:t>pragov 2024</w:t>
      </w:r>
      <w:r w:rsidRPr="0059793A">
        <w:rPr>
          <w:rFonts w:ascii="Arial" w:hAnsi="Arial" w:cs="Arial"/>
          <w:sz w:val="20"/>
          <w:szCs w:val="20"/>
        </w:rPr>
        <w:t xml:space="preserve"> ter, da sprejemamo vse pogoje iz razpisne dokumentacije.</w:t>
      </w:r>
    </w:p>
    <w:p w14:paraId="16ABE562" w14:textId="77777777" w:rsidR="00E73E44" w:rsidRPr="0059793A" w:rsidRDefault="00E73E44" w:rsidP="00E73E44">
      <w:pPr>
        <w:jc w:val="both"/>
        <w:rPr>
          <w:rFonts w:ascii="Arial" w:hAnsi="Arial" w:cs="Arial"/>
          <w:sz w:val="20"/>
          <w:szCs w:val="20"/>
        </w:rPr>
      </w:pPr>
    </w:p>
    <w:p w14:paraId="5B8B8B4F" w14:textId="36FCA7CE" w:rsidR="00E73E44" w:rsidRPr="00E73E44" w:rsidRDefault="00E73E44" w:rsidP="00E73E44">
      <w:pPr>
        <w:jc w:val="both"/>
        <w:rPr>
          <w:rFonts w:ascii="Arial" w:hAnsi="Arial" w:cs="Arial"/>
          <w:sz w:val="20"/>
          <w:szCs w:val="20"/>
        </w:rPr>
      </w:pPr>
      <w:r w:rsidRPr="0059793A">
        <w:rPr>
          <w:rFonts w:ascii="Arial" w:hAnsi="Arial" w:cs="Arial"/>
          <w:sz w:val="20"/>
          <w:szCs w:val="20"/>
        </w:rPr>
        <w:t xml:space="preserve">Prav tako izjavljamo, da se strinjamo tako s splošnimi kot tehničnimi zahtevami naročnika glede predmeta razpisa ter, da ponujeno blago v celoti ustreza tehničnim </w:t>
      </w:r>
      <w:r w:rsidRPr="00E73E44">
        <w:rPr>
          <w:rFonts w:ascii="Arial" w:hAnsi="Arial" w:cs="Arial"/>
          <w:sz w:val="20"/>
          <w:szCs w:val="20"/>
        </w:rPr>
        <w:t>zahtevam</w:t>
      </w:r>
      <w:r w:rsidR="00C6691C">
        <w:rPr>
          <w:rFonts w:ascii="Arial" w:hAnsi="Arial" w:cs="Arial"/>
          <w:sz w:val="20"/>
          <w:szCs w:val="20"/>
        </w:rPr>
        <w:t xml:space="preserve"> navedenim</w:t>
      </w:r>
      <w:r w:rsidR="00C743A9">
        <w:rPr>
          <w:rFonts w:ascii="Arial" w:hAnsi="Arial" w:cs="Arial"/>
          <w:sz w:val="20"/>
          <w:szCs w:val="20"/>
        </w:rPr>
        <w:t xml:space="preserve"> v </w:t>
      </w:r>
      <w:r w:rsidR="00C6691C">
        <w:rPr>
          <w:rFonts w:ascii="Arial" w:hAnsi="Arial" w:cs="Arial"/>
          <w:sz w:val="20"/>
          <w:szCs w:val="20"/>
        </w:rPr>
        <w:t>Prilogi</w:t>
      </w:r>
      <w:r w:rsidR="00C743A9">
        <w:rPr>
          <w:rFonts w:ascii="Arial" w:hAnsi="Arial" w:cs="Arial"/>
          <w:sz w:val="20"/>
          <w:szCs w:val="20"/>
        </w:rPr>
        <w:t xml:space="preserve"> 2</w:t>
      </w:r>
      <w:r w:rsidR="00C6691C">
        <w:rPr>
          <w:rFonts w:ascii="Arial" w:hAnsi="Arial" w:cs="Arial"/>
          <w:sz w:val="20"/>
          <w:szCs w:val="20"/>
        </w:rPr>
        <w:t>: Tehnične zahteve za lesene železniške prage; SŽ-Infrastruktura d.o.o. z dne 13.12.2022</w:t>
      </w:r>
      <w:r w:rsidRPr="00E73E44">
        <w:rPr>
          <w:rFonts w:ascii="Arial" w:hAnsi="Arial" w:cs="Arial"/>
          <w:sz w:val="20"/>
          <w:szCs w:val="20"/>
        </w:rPr>
        <w:t>.</w:t>
      </w:r>
    </w:p>
    <w:p w14:paraId="136C4412" w14:textId="77777777" w:rsidR="00E73E44" w:rsidRPr="00E73E44" w:rsidRDefault="00E73E44" w:rsidP="00E73E44">
      <w:pPr>
        <w:jc w:val="both"/>
        <w:rPr>
          <w:rFonts w:ascii="Arial" w:hAnsi="Arial" w:cs="Arial"/>
          <w:sz w:val="20"/>
          <w:szCs w:val="20"/>
        </w:rPr>
      </w:pPr>
    </w:p>
    <w:p w14:paraId="3B7C2F5F" w14:textId="77777777" w:rsidR="00E73E44" w:rsidRPr="00E73E44" w:rsidRDefault="00E73E44" w:rsidP="00E73E44">
      <w:pPr>
        <w:jc w:val="both"/>
        <w:rPr>
          <w:rFonts w:ascii="Arial" w:hAnsi="Arial" w:cs="Arial"/>
          <w:sz w:val="20"/>
          <w:szCs w:val="20"/>
        </w:rPr>
      </w:pPr>
    </w:p>
    <w:p w14:paraId="26321845" w14:textId="77777777" w:rsidR="00E73E44" w:rsidRPr="00E73E44" w:rsidRDefault="00E73E44" w:rsidP="00E73E44">
      <w:pPr>
        <w:jc w:val="both"/>
        <w:rPr>
          <w:rFonts w:ascii="Arial" w:hAnsi="Arial" w:cs="Arial"/>
          <w:sz w:val="20"/>
          <w:szCs w:val="20"/>
        </w:rPr>
      </w:pPr>
    </w:p>
    <w:p w14:paraId="6AD9D0DA" w14:textId="77777777" w:rsidR="00E73E44" w:rsidRPr="00E73E44" w:rsidRDefault="00E73E44" w:rsidP="00E73E44">
      <w:pPr>
        <w:jc w:val="both"/>
        <w:rPr>
          <w:rFonts w:ascii="Arial" w:hAnsi="Arial" w:cs="Arial"/>
          <w:sz w:val="20"/>
          <w:szCs w:val="20"/>
        </w:rPr>
      </w:pPr>
      <w:r w:rsidRPr="00E73E44">
        <w:rPr>
          <w:rFonts w:ascii="Arial" w:hAnsi="Arial" w:cs="Arial"/>
          <w:sz w:val="20"/>
          <w:szCs w:val="20"/>
        </w:rPr>
        <w:t xml:space="preserve">Pooblaščen za podpis izjave v imenu ponudnika:                     </w:t>
      </w:r>
    </w:p>
    <w:p w14:paraId="412E2778" w14:textId="77777777" w:rsidR="00E73E44" w:rsidRPr="00E73E44" w:rsidRDefault="00E73E44" w:rsidP="00E73E44">
      <w:pPr>
        <w:rPr>
          <w:rStyle w:val="SlogKrepko"/>
          <w:rFonts w:ascii="Arial" w:hAnsi="Arial" w:cs="Arial"/>
          <w:bCs w:val="0"/>
          <w:sz w:val="20"/>
          <w:szCs w:val="20"/>
        </w:rPr>
      </w:pPr>
    </w:p>
    <w:p w14:paraId="22ACEC34" w14:textId="77777777" w:rsidR="00E73E44" w:rsidRPr="00E73E44" w:rsidRDefault="00E73E44" w:rsidP="00E73E44">
      <w:pPr>
        <w:rPr>
          <w:rStyle w:val="SlogKrepko"/>
          <w:rFonts w:ascii="Arial" w:hAnsi="Arial" w:cs="Arial"/>
          <w:bCs w:val="0"/>
          <w:sz w:val="20"/>
          <w:szCs w:val="20"/>
        </w:rPr>
      </w:pPr>
    </w:p>
    <w:p w14:paraId="5EEE56EA" w14:textId="77777777" w:rsidR="00E73E44" w:rsidRPr="00E73E44" w:rsidRDefault="00E73E44" w:rsidP="00E73E44">
      <w:pPr>
        <w:rPr>
          <w:rStyle w:val="SlogKrepko"/>
          <w:rFonts w:ascii="Arial" w:hAnsi="Arial" w:cs="Arial"/>
          <w:bCs w:val="0"/>
          <w:sz w:val="20"/>
          <w:szCs w:val="20"/>
        </w:rPr>
      </w:pPr>
    </w:p>
    <w:tbl>
      <w:tblPr>
        <w:tblW w:w="0" w:type="auto"/>
        <w:tblLook w:val="00A0" w:firstRow="1" w:lastRow="0" w:firstColumn="1" w:lastColumn="0" w:noHBand="0" w:noVBand="0"/>
      </w:tblPr>
      <w:tblGrid>
        <w:gridCol w:w="3108"/>
        <w:gridCol w:w="3109"/>
        <w:gridCol w:w="3109"/>
      </w:tblGrid>
      <w:tr w:rsidR="00E73E44" w:rsidRPr="00E73E44" w14:paraId="22D95067" w14:textId="77777777" w:rsidTr="00F52E73">
        <w:tc>
          <w:tcPr>
            <w:tcW w:w="3108" w:type="dxa"/>
          </w:tcPr>
          <w:p w14:paraId="7889288B" w14:textId="77777777" w:rsidR="00E73E44" w:rsidRPr="00E73E44" w:rsidRDefault="00E73E44" w:rsidP="00F52E73">
            <w:pPr>
              <w:pStyle w:val="Telo"/>
              <w:keepLines w:val="0"/>
              <w:spacing w:before="0"/>
              <w:rPr>
                <w:rFonts w:ascii="Arial" w:hAnsi="Arial" w:cs="Arial"/>
                <w:i w:val="0"/>
                <w:sz w:val="20"/>
              </w:rPr>
            </w:pPr>
            <w:r w:rsidRPr="00E73E44">
              <w:rPr>
                <w:rFonts w:ascii="Arial" w:hAnsi="Arial" w:cs="Arial"/>
                <w:i w:val="0"/>
                <w:sz w:val="20"/>
              </w:rPr>
              <w:t>Datum:</w:t>
            </w:r>
          </w:p>
          <w:p w14:paraId="40E55F05" w14:textId="77777777" w:rsidR="00E73E44" w:rsidRPr="00E73E44" w:rsidRDefault="00E73E44" w:rsidP="00F52E73">
            <w:pPr>
              <w:pStyle w:val="Telo"/>
              <w:keepLines w:val="0"/>
              <w:spacing w:before="0"/>
              <w:rPr>
                <w:rFonts w:ascii="Arial" w:hAnsi="Arial" w:cs="Arial"/>
                <w:i w:val="0"/>
                <w:sz w:val="20"/>
              </w:rPr>
            </w:pPr>
          </w:p>
        </w:tc>
        <w:tc>
          <w:tcPr>
            <w:tcW w:w="3109" w:type="dxa"/>
          </w:tcPr>
          <w:p w14:paraId="3A7B2CD7" w14:textId="77777777" w:rsidR="00E73E44" w:rsidRPr="00E73E44" w:rsidRDefault="00E73E44" w:rsidP="00F52E73">
            <w:pPr>
              <w:pStyle w:val="Telo"/>
              <w:keepLines w:val="0"/>
              <w:spacing w:before="0"/>
              <w:rPr>
                <w:rFonts w:ascii="Arial" w:hAnsi="Arial" w:cs="Arial"/>
                <w:i w:val="0"/>
                <w:sz w:val="20"/>
              </w:rPr>
            </w:pPr>
            <w:r w:rsidRPr="00E73E44">
              <w:rPr>
                <w:rFonts w:ascii="Arial" w:hAnsi="Arial" w:cs="Arial"/>
                <w:i w:val="0"/>
                <w:sz w:val="20"/>
              </w:rPr>
              <w:t>Žig</w:t>
            </w:r>
          </w:p>
          <w:p w14:paraId="22740EC5" w14:textId="77777777" w:rsidR="00E73E44" w:rsidRPr="00E73E44" w:rsidRDefault="00E73E44" w:rsidP="00F52E73">
            <w:pPr>
              <w:pStyle w:val="Telo"/>
              <w:keepLines w:val="0"/>
              <w:spacing w:before="0"/>
              <w:rPr>
                <w:rFonts w:ascii="Arial" w:hAnsi="Arial" w:cs="Arial"/>
                <w:i w:val="0"/>
                <w:sz w:val="20"/>
              </w:rPr>
            </w:pPr>
          </w:p>
        </w:tc>
        <w:tc>
          <w:tcPr>
            <w:tcW w:w="3109" w:type="dxa"/>
          </w:tcPr>
          <w:p w14:paraId="59676D29" w14:textId="77777777" w:rsidR="00E73E44" w:rsidRPr="00E73E44" w:rsidRDefault="00E73E44" w:rsidP="00F52E73">
            <w:pPr>
              <w:pStyle w:val="Telo"/>
              <w:keepLines w:val="0"/>
              <w:spacing w:before="0"/>
              <w:jc w:val="center"/>
              <w:rPr>
                <w:rFonts w:ascii="Arial" w:hAnsi="Arial" w:cs="Arial"/>
                <w:i w:val="0"/>
                <w:sz w:val="20"/>
              </w:rPr>
            </w:pPr>
            <w:r w:rsidRPr="00E73E44">
              <w:rPr>
                <w:rFonts w:ascii="Arial" w:hAnsi="Arial" w:cs="Arial"/>
                <w:i w:val="0"/>
                <w:sz w:val="20"/>
              </w:rPr>
              <w:t>(ime in priimek)</w:t>
            </w:r>
          </w:p>
          <w:p w14:paraId="6FD3B6AD" w14:textId="77777777" w:rsidR="00E73E44" w:rsidRPr="00E73E44" w:rsidRDefault="00E73E44" w:rsidP="00F52E73">
            <w:pPr>
              <w:pStyle w:val="Telo"/>
              <w:keepLines w:val="0"/>
              <w:spacing w:before="0"/>
              <w:jc w:val="center"/>
              <w:rPr>
                <w:rFonts w:ascii="Arial" w:hAnsi="Arial" w:cs="Arial"/>
                <w:i w:val="0"/>
                <w:sz w:val="20"/>
              </w:rPr>
            </w:pPr>
          </w:p>
          <w:p w14:paraId="2814038F" w14:textId="77777777" w:rsidR="00E73E44" w:rsidRPr="00E73E44" w:rsidRDefault="00E73E44" w:rsidP="00F52E73">
            <w:pPr>
              <w:pStyle w:val="Telo"/>
              <w:keepLines w:val="0"/>
              <w:spacing w:before="0"/>
              <w:jc w:val="center"/>
              <w:rPr>
                <w:rFonts w:ascii="Arial" w:hAnsi="Arial" w:cs="Arial"/>
                <w:i w:val="0"/>
                <w:sz w:val="20"/>
              </w:rPr>
            </w:pPr>
          </w:p>
        </w:tc>
      </w:tr>
      <w:tr w:rsidR="00E73E44" w:rsidRPr="00E73E44" w14:paraId="3E8C70C4" w14:textId="77777777" w:rsidTr="00F52E73">
        <w:tc>
          <w:tcPr>
            <w:tcW w:w="3108" w:type="dxa"/>
          </w:tcPr>
          <w:p w14:paraId="05EE55E4" w14:textId="77777777" w:rsidR="00E73E44" w:rsidRPr="00E73E44" w:rsidRDefault="00E73E44" w:rsidP="00F52E73">
            <w:pPr>
              <w:pStyle w:val="Telo"/>
              <w:keepLines w:val="0"/>
              <w:spacing w:before="0"/>
              <w:rPr>
                <w:rFonts w:ascii="Arial" w:hAnsi="Arial" w:cs="Arial"/>
                <w:i w:val="0"/>
                <w:sz w:val="20"/>
              </w:rPr>
            </w:pPr>
          </w:p>
        </w:tc>
        <w:tc>
          <w:tcPr>
            <w:tcW w:w="3109" w:type="dxa"/>
          </w:tcPr>
          <w:p w14:paraId="2361B078" w14:textId="77777777" w:rsidR="00E73E44" w:rsidRPr="00E73E44" w:rsidRDefault="00E73E44" w:rsidP="00F52E73">
            <w:pPr>
              <w:pStyle w:val="Telo"/>
              <w:keepLines w:val="0"/>
              <w:spacing w:before="0"/>
              <w:rPr>
                <w:rFonts w:ascii="Arial" w:hAnsi="Arial" w:cs="Arial"/>
                <w:i w:val="0"/>
                <w:sz w:val="20"/>
              </w:rPr>
            </w:pPr>
          </w:p>
        </w:tc>
        <w:tc>
          <w:tcPr>
            <w:tcW w:w="3109" w:type="dxa"/>
          </w:tcPr>
          <w:p w14:paraId="75BBBE9D" w14:textId="77777777" w:rsidR="00E73E44" w:rsidRPr="00E73E44" w:rsidRDefault="00E73E44" w:rsidP="00F52E73">
            <w:pPr>
              <w:jc w:val="center"/>
              <w:rPr>
                <w:rFonts w:ascii="Arial" w:hAnsi="Arial" w:cs="Arial"/>
                <w:sz w:val="20"/>
                <w:szCs w:val="20"/>
              </w:rPr>
            </w:pPr>
            <w:r w:rsidRPr="00E73E44">
              <w:rPr>
                <w:rFonts w:ascii="Arial" w:hAnsi="Arial" w:cs="Arial"/>
                <w:sz w:val="20"/>
                <w:szCs w:val="20"/>
              </w:rPr>
              <w:t>Podpis:</w:t>
            </w:r>
          </w:p>
        </w:tc>
      </w:tr>
    </w:tbl>
    <w:p w14:paraId="5767BFBD" w14:textId="77777777" w:rsidR="00E73E44" w:rsidRPr="00E73E44" w:rsidRDefault="00E73E44" w:rsidP="00982085">
      <w:pPr>
        <w:rPr>
          <w:rFonts w:ascii="Arial" w:hAnsi="Arial" w:cs="Arial"/>
          <w:b/>
          <w:bCs/>
          <w:iCs/>
          <w:sz w:val="20"/>
          <w:szCs w:val="20"/>
        </w:rPr>
      </w:pPr>
    </w:p>
    <w:p w14:paraId="2CCEE00D" w14:textId="77777777" w:rsidR="00E73E44" w:rsidRPr="00E73E44" w:rsidRDefault="00E73E44" w:rsidP="00982085">
      <w:pPr>
        <w:rPr>
          <w:rFonts w:ascii="Arial" w:hAnsi="Arial" w:cs="Arial"/>
          <w:b/>
          <w:bCs/>
          <w:iCs/>
          <w:sz w:val="20"/>
          <w:szCs w:val="20"/>
        </w:rPr>
      </w:pPr>
    </w:p>
    <w:p w14:paraId="17762C31" w14:textId="77777777" w:rsidR="00E73E44" w:rsidRPr="00E73E44" w:rsidRDefault="00E73E44" w:rsidP="00982085">
      <w:pPr>
        <w:rPr>
          <w:rFonts w:ascii="Arial" w:hAnsi="Arial" w:cs="Arial"/>
          <w:b/>
          <w:bCs/>
          <w:iCs/>
          <w:sz w:val="20"/>
          <w:szCs w:val="20"/>
        </w:rPr>
      </w:pPr>
    </w:p>
    <w:p w14:paraId="2B8A02A2" w14:textId="77777777" w:rsidR="00E73E44" w:rsidRPr="00E73E44" w:rsidRDefault="00E73E44" w:rsidP="00982085">
      <w:pPr>
        <w:rPr>
          <w:rFonts w:ascii="Arial" w:hAnsi="Arial" w:cs="Arial"/>
          <w:b/>
          <w:bCs/>
          <w:iCs/>
          <w:sz w:val="20"/>
          <w:szCs w:val="20"/>
        </w:rPr>
      </w:pPr>
    </w:p>
    <w:p w14:paraId="6893C87B" w14:textId="77777777" w:rsidR="00E73E44" w:rsidRDefault="00E73E44" w:rsidP="00982085">
      <w:pPr>
        <w:rPr>
          <w:rFonts w:ascii="Arial" w:hAnsi="Arial" w:cs="Arial"/>
          <w:b/>
          <w:bCs/>
          <w:iCs/>
          <w:sz w:val="20"/>
          <w:szCs w:val="20"/>
        </w:rPr>
      </w:pPr>
    </w:p>
    <w:p w14:paraId="770DC936" w14:textId="77777777" w:rsidR="00E73E44" w:rsidRDefault="00E73E44" w:rsidP="00982085">
      <w:pPr>
        <w:rPr>
          <w:rFonts w:ascii="Arial" w:hAnsi="Arial" w:cs="Arial"/>
          <w:b/>
          <w:bCs/>
          <w:iCs/>
          <w:sz w:val="20"/>
          <w:szCs w:val="20"/>
        </w:rPr>
      </w:pPr>
    </w:p>
    <w:p w14:paraId="66ED0836" w14:textId="77777777" w:rsidR="00E73E44" w:rsidRDefault="00E73E44" w:rsidP="00982085">
      <w:pPr>
        <w:rPr>
          <w:rFonts w:ascii="Arial" w:hAnsi="Arial" w:cs="Arial"/>
          <w:b/>
          <w:bCs/>
          <w:iCs/>
          <w:sz w:val="20"/>
          <w:szCs w:val="20"/>
        </w:rPr>
      </w:pPr>
    </w:p>
    <w:p w14:paraId="2E60F987" w14:textId="77777777" w:rsidR="00E73E44" w:rsidRDefault="00E73E44" w:rsidP="00982085">
      <w:pPr>
        <w:rPr>
          <w:rFonts w:ascii="Arial" w:hAnsi="Arial" w:cs="Arial"/>
          <w:b/>
          <w:bCs/>
          <w:iCs/>
          <w:sz w:val="20"/>
          <w:szCs w:val="20"/>
        </w:rPr>
      </w:pPr>
    </w:p>
    <w:p w14:paraId="595177D3" w14:textId="77777777" w:rsidR="00E73E44" w:rsidRDefault="00E73E44" w:rsidP="00982085">
      <w:pPr>
        <w:rPr>
          <w:rFonts w:ascii="Arial" w:hAnsi="Arial" w:cs="Arial"/>
          <w:b/>
          <w:bCs/>
          <w:iCs/>
          <w:sz w:val="20"/>
          <w:szCs w:val="20"/>
        </w:rPr>
      </w:pPr>
    </w:p>
    <w:p w14:paraId="256EB3F1" w14:textId="77777777" w:rsidR="00E73E44" w:rsidRDefault="00E73E44" w:rsidP="00982085">
      <w:pPr>
        <w:rPr>
          <w:rFonts w:ascii="Arial" w:hAnsi="Arial" w:cs="Arial"/>
          <w:b/>
          <w:bCs/>
          <w:iCs/>
          <w:sz w:val="20"/>
          <w:szCs w:val="20"/>
        </w:rPr>
      </w:pPr>
    </w:p>
    <w:p w14:paraId="423388FB" w14:textId="77777777" w:rsidR="00E73E44" w:rsidRDefault="00E73E44" w:rsidP="00982085">
      <w:pPr>
        <w:rPr>
          <w:rFonts w:ascii="Arial" w:hAnsi="Arial" w:cs="Arial"/>
          <w:b/>
          <w:bCs/>
          <w:iCs/>
          <w:sz w:val="20"/>
          <w:szCs w:val="20"/>
        </w:rPr>
      </w:pPr>
    </w:p>
    <w:p w14:paraId="12970B0A" w14:textId="3F3170A7" w:rsidR="00594893" w:rsidRPr="00C24EEF" w:rsidRDefault="004A22AF" w:rsidP="00982085">
      <w:pPr>
        <w:rPr>
          <w:rFonts w:ascii="Arial" w:hAnsi="Arial" w:cs="Arial"/>
          <w:b/>
          <w:bCs/>
          <w:iCs/>
          <w:sz w:val="20"/>
          <w:szCs w:val="20"/>
        </w:rPr>
      </w:pPr>
      <w:r w:rsidRPr="00C24EEF">
        <w:rPr>
          <w:rFonts w:ascii="Arial" w:hAnsi="Arial" w:cs="Arial"/>
          <w:b/>
          <w:bCs/>
          <w:iCs/>
          <w:sz w:val="20"/>
          <w:szCs w:val="20"/>
        </w:rPr>
        <w:t xml:space="preserve">Razpisni obrazec </w:t>
      </w:r>
      <w:r w:rsidR="00AD459F">
        <w:rPr>
          <w:rFonts w:ascii="Arial" w:hAnsi="Arial" w:cs="Arial"/>
          <w:b/>
          <w:bCs/>
          <w:iCs/>
          <w:sz w:val="20"/>
          <w:szCs w:val="20"/>
        </w:rPr>
        <w:t>10</w:t>
      </w:r>
      <w:r w:rsidR="00DA4C26" w:rsidRPr="00C24EEF">
        <w:rPr>
          <w:rFonts w:ascii="Arial" w:hAnsi="Arial" w:cs="Arial"/>
          <w:b/>
          <w:bCs/>
          <w:iCs/>
          <w:sz w:val="20"/>
          <w:szCs w:val="20"/>
        </w:rPr>
        <w:t>: Reference</w:t>
      </w:r>
    </w:p>
    <w:p w14:paraId="368528F2" w14:textId="77777777" w:rsidR="004A22AF" w:rsidRPr="00C24EEF" w:rsidRDefault="004A22AF" w:rsidP="00982085">
      <w:pPr>
        <w:rPr>
          <w:rFonts w:ascii="Arial" w:hAnsi="Arial" w:cs="Arial"/>
          <w:b/>
          <w:bCs/>
          <w:iCs/>
          <w:sz w:val="20"/>
          <w:szCs w:val="20"/>
        </w:rPr>
      </w:pPr>
    </w:p>
    <w:p w14:paraId="2D808C81" w14:textId="77777777" w:rsidR="004A22AF" w:rsidRPr="00C24EEF" w:rsidRDefault="004A22AF" w:rsidP="00982085">
      <w:pPr>
        <w:rPr>
          <w:rFonts w:ascii="Arial" w:hAnsi="Arial" w:cs="Arial"/>
          <w:sz w:val="20"/>
          <w:szCs w:val="20"/>
        </w:rPr>
      </w:pPr>
    </w:p>
    <w:p w14:paraId="17CFDF1A" w14:textId="77777777" w:rsidR="00982085" w:rsidRPr="00C24EEF" w:rsidRDefault="00982085" w:rsidP="00982085">
      <w:pPr>
        <w:rPr>
          <w:rFonts w:ascii="Arial" w:hAnsi="Arial" w:cs="Arial"/>
          <w:sz w:val="20"/>
          <w:szCs w:val="20"/>
        </w:rPr>
      </w:pPr>
      <w:r w:rsidRPr="00C24EEF">
        <w:rPr>
          <w:rFonts w:ascii="Arial" w:hAnsi="Arial" w:cs="Arial"/>
          <w:sz w:val="20"/>
          <w:szCs w:val="20"/>
        </w:rPr>
        <w:t xml:space="preserve">(izpolni ponudnik) </w:t>
      </w:r>
    </w:p>
    <w:p w14:paraId="1CAEA55D" w14:textId="77777777" w:rsidR="00982085" w:rsidRPr="00C24EEF" w:rsidRDefault="00982085" w:rsidP="00982085">
      <w:pPr>
        <w:jc w:val="both"/>
        <w:rPr>
          <w:rFonts w:ascii="Arial" w:hAnsi="Arial" w:cs="Arial"/>
          <w:b/>
          <w:sz w:val="20"/>
          <w:szCs w:val="20"/>
        </w:rPr>
      </w:pPr>
    </w:p>
    <w:p w14:paraId="730AAE1C" w14:textId="77777777" w:rsidR="00982085" w:rsidRPr="00C24EEF" w:rsidRDefault="00982085" w:rsidP="00982085">
      <w:pPr>
        <w:jc w:val="both"/>
        <w:rPr>
          <w:rFonts w:ascii="Arial" w:hAnsi="Arial" w:cs="Arial"/>
          <w:b/>
          <w:sz w:val="20"/>
          <w:szCs w:val="20"/>
        </w:rPr>
      </w:pPr>
    </w:p>
    <w:p w14:paraId="7BC65364"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Številka predračuna:</w:t>
      </w:r>
      <w:r w:rsidRPr="00C24EEF">
        <w:rPr>
          <w:rFonts w:ascii="Arial" w:hAnsi="Arial" w:cs="Arial"/>
          <w:sz w:val="20"/>
          <w:szCs w:val="20"/>
        </w:rPr>
        <w:tab/>
        <w:t>________________</w:t>
      </w:r>
    </w:p>
    <w:p w14:paraId="027A20D6"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 xml:space="preserve">Datum: </w:t>
      </w:r>
      <w:r w:rsidRPr="00C24EEF">
        <w:rPr>
          <w:rFonts w:ascii="Arial" w:hAnsi="Arial" w:cs="Arial"/>
          <w:sz w:val="20"/>
          <w:szCs w:val="20"/>
        </w:rPr>
        <w:tab/>
      </w:r>
      <w:r w:rsidRPr="00C24EEF">
        <w:rPr>
          <w:rFonts w:ascii="Arial" w:hAnsi="Arial" w:cs="Arial"/>
          <w:sz w:val="20"/>
          <w:szCs w:val="20"/>
        </w:rPr>
        <w:tab/>
        <w:t>________________</w:t>
      </w:r>
    </w:p>
    <w:p w14:paraId="224A6ED0" w14:textId="77777777" w:rsidR="00982085" w:rsidRPr="00C24EEF" w:rsidRDefault="00982085" w:rsidP="00982085">
      <w:pPr>
        <w:pStyle w:val="NASLOV10"/>
        <w:rPr>
          <w:rFonts w:ascii="Arial" w:hAnsi="Arial" w:cs="Arial"/>
          <w:sz w:val="20"/>
        </w:rPr>
      </w:pPr>
    </w:p>
    <w:p w14:paraId="1C89D677" w14:textId="77777777" w:rsidR="00982085" w:rsidRPr="00C24EEF" w:rsidRDefault="00982085" w:rsidP="00982085">
      <w:pPr>
        <w:pStyle w:val="NASLOV10"/>
        <w:outlineLvl w:val="9"/>
        <w:rPr>
          <w:rFonts w:ascii="Arial" w:hAnsi="Arial" w:cs="Arial"/>
          <w:sz w:val="20"/>
        </w:rPr>
      </w:pPr>
      <w:bookmarkStart w:id="29" w:name="_Toc275246068"/>
      <w:bookmarkStart w:id="30" w:name="_Toc386189392"/>
      <w:bookmarkStart w:id="31" w:name="_Toc445199915"/>
    </w:p>
    <w:p w14:paraId="6EF566D9" w14:textId="2A94964F" w:rsidR="00982085" w:rsidRPr="00C24EEF" w:rsidRDefault="00982085" w:rsidP="00982085">
      <w:pPr>
        <w:pStyle w:val="NASLOV10"/>
        <w:outlineLvl w:val="9"/>
        <w:rPr>
          <w:rFonts w:ascii="Arial" w:hAnsi="Arial" w:cs="Arial"/>
          <w:sz w:val="20"/>
        </w:rPr>
      </w:pPr>
      <w:r w:rsidRPr="00C24EEF">
        <w:rPr>
          <w:rFonts w:ascii="Arial" w:hAnsi="Arial" w:cs="Arial"/>
          <w:sz w:val="20"/>
        </w:rPr>
        <w:t>REFERENCE</w:t>
      </w:r>
      <w:bookmarkEnd w:id="29"/>
      <w:bookmarkEnd w:id="30"/>
      <w:bookmarkEnd w:id="31"/>
      <w:r w:rsidR="00366D8B" w:rsidRPr="00C24EEF">
        <w:rPr>
          <w:rFonts w:ascii="Arial" w:hAnsi="Arial" w:cs="Arial"/>
          <w:sz w:val="20"/>
        </w:rPr>
        <w:t xml:space="preserve"> </w:t>
      </w:r>
    </w:p>
    <w:p w14:paraId="23A87F95" w14:textId="77777777" w:rsidR="004A22AF" w:rsidRPr="00214AA1" w:rsidRDefault="004A22AF" w:rsidP="001F37F4">
      <w:pPr>
        <w:spacing w:before="120"/>
        <w:jc w:val="both"/>
        <w:rPr>
          <w:rFonts w:ascii="Arial" w:eastAsia="Batang" w:hAnsi="Arial" w:cs="Arial"/>
          <w:sz w:val="20"/>
          <w:szCs w:val="20"/>
          <w:lang w:eastAsia="ko-KR"/>
        </w:rPr>
      </w:pPr>
    </w:p>
    <w:p w14:paraId="220150FA" w14:textId="21946920" w:rsidR="0059793A" w:rsidRPr="00214AA1" w:rsidRDefault="005B0307" w:rsidP="0059793A">
      <w:pPr>
        <w:jc w:val="both"/>
        <w:rPr>
          <w:rFonts w:ascii="Arial" w:eastAsia="Batang" w:hAnsi="Arial" w:cs="Arial"/>
          <w:sz w:val="20"/>
          <w:szCs w:val="20"/>
          <w:lang w:eastAsia="ko-KR"/>
        </w:rPr>
      </w:pPr>
      <w:r w:rsidRPr="00214AA1">
        <w:rPr>
          <w:rFonts w:ascii="Arial" w:eastAsia="Batang" w:hAnsi="Arial" w:cs="Arial"/>
          <w:sz w:val="20"/>
          <w:szCs w:val="20"/>
          <w:lang w:eastAsia="ko-KR"/>
        </w:rPr>
        <w:t>Ponudnik</w:t>
      </w:r>
      <w:r w:rsidR="005258B2" w:rsidRPr="00214AA1">
        <w:rPr>
          <w:rFonts w:ascii="Arial" w:eastAsia="Batang" w:hAnsi="Arial" w:cs="Arial"/>
          <w:sz w:val="20"/>
          <w:szCs w:val="20"/>
          <w:lang w:eastAsia="ko-KR"/>
        </w:rPr>
        <w:t xml:space="preserve"> mora izpolniti spodaj navedeni obrazec in </w:t>
      </w:r>
      <w:r w:rsidRPr="00214AA1">
        <w:rPr>
          <w:rFonts w:ascii="Arial" w:eastAsia="Batang" w:hAnsi="Arial" w:cs="Arial"/>
          <w:sz w:val="20"/>
          <w:szCs w:val="20"/>
          <w:lang w:eastAsia="ko-KR"/>
        </w:rPr>
        <w:t>priloži</w:t>
      </w:r>
      <w:r w:rsidR="005258B2" w:rsidRPr="00214AA1">
        <w:rPr>
          <w:rFonts w:ascii="Arial" w:eastAsia="Batang" w:hAnsi="Arial" w:cs="Arial"/>
          <w:sz w:val="20"/>
          <w:szCs w:val="20"/>
          <w:lang w:eastAsia="ko-KR"/>
        </w:rPr>
        <w:t>ti</w:t>
      </w:r>
      <w:r w:rsidRPr="00214AA1">
        <w:rPr>
          <w:rFonts w:ascii="Arial" w:eastAsia="Batang" w:hAnsi="Arial" w:cs="Arial"/>
          <w:sz w:val="20"/>
          <w:szCs w:val="20"/>
          <w:lang w:eastAsia="ko-KR"/>
        </w:rPr>
        <w:t xml:space="preserve"> </w:t>
      </w:r>
      <w:r w:rsidR="0059793A" w:rsidRPr="00214AA1">
        <w:rPr>
          <w:rFonts w:ascii="Arial" w:eastAsia="Batang" w:hAnsi="Arial" w:cs="Arial"/>
          <w:sz w:val="20"/>
          <w:szCs w:val="20"/>
          <w:lang w:eastAsia="ko-KR"/>
        </w:rPr>
        <w:t>pisno potrdilo referenc (z žigom in podpisom naročnika)</w:t>
      </w:r>
      <w:r w:rsidR="009B1DCE">
        <w:rPr>
          <w:rFonts w:ascii="Arial" w:eastAsia="Batang" w:hAnsi="Arial" w:cs="Arial"/>
          <w:sz w:val="20"/>
          <w:szCs w:val="20"/>
          <w:lang w:eastAsia="ko-KR"/>
        </w:rPr>
        <w:t xml:space="preserve"> najmanj 2 železniških podjetij iz držav članic EU</w:t>
      </w:r>
      <w:r w:rsidR="009B1DCE" w:rsidRPr="00214AA1">
        <w:rPr>
          <w:rFonts w:ascii="Arial" w:eastAsia="Batang" w:hAnsi="Arial" w:cs="Arial"/>
          <w:sz w:val="20"/>
          <w:szCs w:val="20"/>
          <w:lang w:eastAsia="ko-KR"/>
        </w:rPr>
        <w:t xml:space="preserve">, </w:t>
      </w:r>
      <w:r w:rsidR="009B1DCE">
        <w:rPr>
          <w:rFonts w:ascii="Arial" w:eastAsia="Batang" w:hAnsi="Arial" w:cs="Arial"/>
          <w:sz w:val="20"/>
          <w:szCs w:val="20"/>
          <w:lang w:eastAsia="ko-KR"/>
        </w:rPr>
        <w:t xml:space="preserve">katerima </w:t>
      </w:r>
      <w:r w:rsidR="0059793A" w:rsidRPr="00214AA1">
        <w:rPr>
          <w:rFonts w:ascii="Arial" w:eastAsia="Batang" w:hAnsi="Arial" w:cs="Arial"/>
          <w:sz w:val="20"/>
          <w:szCs w:val="20"/>
          <w:lang w:eastAsia="ko-KR"/>
        </w:rPr>
        <w:t>je ponudnik v zadnjih</w:t>
      </w:r>
      <w:r w:rsidR="00193963" w:rsidRPr="00214AA1">
        <w:rPr>
          <w:rFonts w:ascii="Arial" w:eastAsia="Batang" w:hAnsi="Arial" w:cs="Arial"/>
          <w:sz w:val="20"/>
          <w:szCs w:val="20"/>
          <w:lang w:eastAsia="ko-KR"/>
        </w:rPr>
        <w:t xml:space="preserve"> 3 </w:t>
      </w:r>
      <w:r w:rsidR="0059793A" w:rsidRPr="00214AA1">
        <w:rPr>
          <w:rFonts w:ascii="Arial" w:eastAsia="Batang" w:hAnsi="Arial" w:cs="Arial"/>
          <w:sz w:val="20"/>
          <w:szCs w:val="20"/>
          <w:lang w:eastAsia="ko-KR"/>
        </w:rPr>
        <w:t xml:space="preserve"> </w:t>
      </w:r>
      <w:r w:rsidR="00F20860">
        <w:rPr>
          <w:rFonts w:ascii="Arial" w:eastAsia="Batang" w:hAnsi="Arial" w:cs="Arial"/>
          <w:sz w:val="20"/>
          <w:szCs w:val="20"/>
          <w:lang w:eastAsia="ko-KR"/>
        </w:rPr>
        <w:t>l</w:t>
      </w:r>
      <w:r w:rsidR="0059793A" w:rsidRPr="00F20860">
        <w:rPr>
          <w:rFonts w:ascii="Arial" w:eastAsia="Batang" w:hAnsi="Arial" w:cs="Arial"/>
          <w:sz w:val="20"/>
          <w:szCs w:val="20"/>
          <w:lang w:eastAsia="ko-KR"/>
        </w:rPr>
        <w:t>eti</w:t>
      </w:r>
      <w:r w:rsidR="0059793A" w:rsidRPr="00214AA1">
        <w:rPr>
          <w:rFonts w:ascii="Arial" w:eastAsia="Batang" w:hAnsi="Arial" w:cs="Arial"/>
          <w:sz w:val="20"/>
          <w:szCs w:val="20"/>
          <w:lang w:eastAsia="ko-KR"/>
        </w:rPr>
        <w:t>h</w:t>
      </w:r>
      <w:r w:rsidR="009B1DCE">
        <w:rPr>
          <w:rFonts w:ascii="Arial" w:eastAsia="Batang" w:hAnsi="Arial" w:cs="Arial"/>
          <w:sz w:val="20"/>
          <w:szCs w:val="20"/>
          <w:lang w:eastAsia="ko-KR"/>
        </w:rPr>
        <w:t>,</w:t>
      </w:r>
      <w:r w:rsidR="0059793A" w:rsidRPr="00214AA1">
        <w:rPr>
          <w:rFonts w:ascii="Arial" w:eastAsia="Batang" w:hAnsi="Arial" w:cs="Arial"/>
          <w:sz w:val="20"/>
          <w:szCs w:val="20"/>
          <w:lang w:eastAsia="ko-KR"/>
        </w:rPr>
        <w:t xml:space="preserve"> do dneva objave tega javnega naročila</w:t>
      </w:r>
      <w:r w:rsidR="009B1DCE">
        <w:rPr>
          <w:rFonts w:ascii="Arial" w:eastAsia="Batang" w:hAnsi="Arial" w:cs="Arial"/>
          <w:sz w:val="20"/>
          <w:szCs w:val="20"/>
          <w:lang w:eastAsia="ko-KR"/>
        </w:rPr>
        <w:t>, dobavil</w:t>
      </w:r>
      <w:r w:rsidR="00AD1EA7">
        <w:rPr>
          <w:rFonts w:ascii="Arial" w:eastAsia="Batang" w:hAnsi="Arial" w:cs="Arial"/>
          <w:sz w:val="20"/>
          <w:szCs w:val="20"/>
          <w:lang w:eastAsia="ko-KR"/>
        </w:rPr>
        <w:t xml:space="preserve"> skupaj</w:t>
      </w:r>
      <w:r w:rsidR="0059793A" w:rsidRPr="00214AA1">
        <w:rPr>
          <w:rFonts w:ascii="Arial" w:eastAsia="Batang" w:hAnsi="Arial" w:cs="Arial"/>
          <w:sz w:val="20"/>
          <w:szCs w:val="20"/>
          <w:lang w:eastAsia="ko-KR"/>
        </w:rPr>
        <w:t>:</w:t>
      </w:r>
    </w:p>
    <w:p w14:paraId="278C4C35" w14:textId="020B6104"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 xml:space="preserve">Za Sklop 1: najmanj </w:t>
      </w:r>
      <w:r w:rsidR="009B1DCE">
        <w:rPr>
          <w:rFonts w:ascii="Arial" w:eastAsia="Batang" w:hAnsi="Arial" w:cs="Arial"/>
          <w:sz w:val="20"/>
          <w:lang w:eastAsia="ko-KR"/>
        </w:rPr>
        <w:t>4</w:t>
      </w:r>
      <w:r w:rsidRPr="00214AA1">
        <w:rPr>
          <w:rFonts w:ascii="Arial" w:eastAsia="Batang" w:hAnsi="Arial" w:cs="Arial"/>
          <w:sz w:val="20"/>
          <w:lang w:eastAsia="ko-KR"/>
        </w:rPr>
        <w:t>.000 kos tirnih bukovih ostrorobih impregniranih (kreozot) pragov,</w:t>
      </w:r>
    </w:p>
    <w:p w14:paraId="4C54485F" w14:textId="7970FD81"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 xml:space="preserve">Za Sklop 2: najmanj </w:t>
      </w:r>
      <w:r w:rsidR="009B1DCE">
        <w:rPr>
          <w:rFonts w:ascii="Arial" w:eastAsia="Batang" w:hAnsi="Arial" w:cs="Arial"/>
          <w:sz w:val="20"/>
          <w:lang w:eastAsia="ko-KR"/>
        </w:rPr>
        <w:t>10</w:t>
      </w:r>
      <w:r w:rsidRPr="00214AA1">
        <w:rPr>
          <w:rFonts w:ascii="Arial" w:eastAsia="Batang" w:hAnsi="Arial" w:cs="Arial"/>
          <w:sz w:val="20"/>
          <w:lang w:eastAsia="ko-KR"/>
        </w:rPr>
        <w:t>.000 kos tirnih bukov</w:t>
      </w:r>
      <w:r w:rsidR="00C6691C" w:rsidRPr="00214AA1">
        <w:rPr>
          <w:rFonts w:ascii="Arial" w:eastAsia="Batang" w:hAnsi="Arial" w:cs="Arial"/>
          <w:sz w:val="20"/>
          <w:lang w:eastAsia="ko-KR"/>
        </w:rPr>
        <w:t>ih</w:t>
      </w:r>
      <w:r w:rsidRPr="00214AA1">
        <w:rPr>
          <w:rFonts w:ascii="Arial" w:eastAsia="Batang" w:hAnsi="Arial" w:cs="Arial"/>
          <w:sz w:val="20"/>
          <w:lang w:eastAsia="ko-KR"/>
        </w:rPr>
        <w:t xml:space="preserve"> ostrorobih impregniranih (</w:t>
      </w:r>
      <w:r w:rsidRPr="00214AA1">
        <w:rPr>
          <w:rFonts w:ascii="Arial" w:hAnsi="Arial" w:cs="Arial"/>
          <w:sz w:val="20"/>
        </w:rPr>
        <w:t>alternativna zaščita</w:t>
      </w:r>
      <w:r w:rsidRPr="00214AA1">
        <w:rPr>
          <w:rFonts w:ascii="Arial" w:eastAsia="Batang" w:hAnsi="Arial" w:cs="Arial"/>
          <w:sz w:val="20"/>
          <w:lang w:eastAsia="ko-KR"/>
        </w:rPr>
        <w:t>) pragov,</w:t>
      </w:r>
    </w:p>
    <w:p w14:paraId="58694A6A" w14:textId="76FEAC2E"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 xml:space="preserve">Za Sklop 3: najmanj </w:t>
      </w:r>
      <w:r w:rsidR="009B1DCE">
        <w:rPr>
          <w:rFonts w:ascii="Arial" w:eastAsia="Batang" w:hAnsi="Arial" w:cs="Arial"/>
          <w:sz w:val="20"/>
          <w:lang w:eastAsia="ko-KR"/>
        </w:rPr>
        <w:t>3</w:t>
      </w:r>
      <w:r w:rsidR="009B1DCE" w:rsidRPr="00214AA1">
        <w:rPr>
          <w:rFonts w:ascii="Arial" w:eastAsia="Batang" w:hAnsi="Arial" w:cs="Arial"/>
          <w:sz w:val="20"/>
          <w:lang w:eastAsia="ko-KR"/>
        </w:rPr>
        <w:t xml:space="preserve">00 </w:t>
      </w:r>
      <w:r w:rsidRPr="00214AA1">
        <w:rPr>
          <w:rFonts w:ascii="Arial" w:eastAsia="Batang" w:hAnsi="Arial" w:cs="Arial"/>
          <w:sz w:val="20"/>
          <w:lang w:eastAsia="ko-KR"/>
        </w:rPr>
        <w:t>m</w:t>
      </w:r>
      <w:r w:rsidRPr="00214AA1">
        <w:rPr>
          <w:rFonts w:ascii="Arial" w:eastAsia="Batang" w:hAnsi="Arial" w:cs="Arial"/>
          <w:sz w:val="20"/>
          <w:vertAlign w:val="superscript"/>
          <w:lang w:eastAsia="ko-KR"/>
        </w:rPr>
        <w:t>3</w:t>
      </w:r>
      <w:r w:rsidRPr="00214AA1">
        <w:rPr>
          <w:rFonts w:ascii="Arial" w:eastAsia="Batang" w:hAnsi="Arial" w:cs="Arial"/>
          <w:sz w:val="20"/>
          <w:lang w:eastAsia="ko-KR"/>
        </w:rPr>
        <w:t xml:space="preserve"> kretniških hrastovih impregniranih (</w:t>
      </w:r>
      <w:r w:rsidRPr="00214AA1">
        <w:rPr>
          <w:rFonts w:ascii="Arial" w:hAnsi="Arial" w:cs="Arial"/>
          <w:sz w:val="20"/>
        </w:rPr>
        <w:t>alternativna zaščita</w:t>
      </w:r>
      <w:r w:rsidRPr="00214AA1">
        <w:rPr>
          <w:rFonts w:ascii="Arial" w:eastAsia="Batang" w:hAnsi="Arial" w:cs="Arial"/>
          <w:sz w:val="20"/>
          <w:lang w:eastAsia="ko-KR"/>
        </w:rPr>
        <w:t>) pragov,</w:t>
      </w:r>
    </w:p>
    <w:p w14:paraId="5A589F8B" w14:textId="409AE0E1"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 xml:space="preserve">Za Sklop 4: najmanj </w:t>
      </w:r>
      <w:r w:rsidR="009B1DCE">
        <w:rPr>
          <w:rFonts w:ascii="Arial" w:eastAsia="Batang" w:hAnsi="Arial" w:cs="Arial"/>
          <w:sz w:val="20"/>
          <w:lang w:eastAsia="ko-KR"/>
        </w:rPr>
        <w:t>20</w:t>
      </w:r>
      <w:r w:rsidR="009B1DCE" w:rsidRPr="00214AA1">
        <w:rPr>
          <w:rFonts w:ascii="Arial" w:eastAsia="Batang" w:hAnsi="Arial" w:cs="Arial"/>
          <w:sz w:val="20"/>
          <w:lang w:eastAsia="ko-KR"/>
        </w:rPr>
        <w:t xml:space="preserve"> </w:t>
      </w:r>
      <w:r w:rsidRPr="00214AA1">
        <w:rPr>
          <w:rFonts w:ascii="Arial" w:eastAsia="Batang" w:hAnsi="Arial" w:cs="Arial"/>
          <w:sz w:val="20"/>
          <w:lang w:eastAsia="ko-KR"/>
        </w:rPr>
        <w:t>m</w:t>
      </w:r>
      <w:r w:rsidRPr="00214AA1">
        <w:rPr>
          <w:rFonts w:ascii="Arial" w:eastAsia="Batang" w:hAnsi="Arial" w:cs="Arial"/>
          <w:sz w:val="20"/>
          <w:vertAlign w:val="superscript"/>
          <w:lang w:eastAsia="ko-KR"/>
        </w:rPr>
        <w:t>3</w:t>
      </w:r>
      <w:r w:rsidRPr="00214AA1">
        <w:rPr>
          <w:rFonts w:ascii="Arial" w:eastAsia="Batang" w:hAnsi="Arial" w:cs="Arial"/>
          <w:sz w:val="20"/>
          <w:lang w:eastAsia="ko-KR"/>
        </w:rPr>
        <w:t xml:space="preserve"> mostovnih hrastovih pragov.</w:t>
      </w:r>
    </w:p>
    <w:p w14:paraId="745767E7" w14:textId="14DA9F17" w:rsidR="00330314" w:rsidRDefault="00330314" w:rsidP="004A22AF">
      <w:pPr>
        <w:autoSpaceDE w:val="0"/>
        <w:autoSpaceDN w:val="0"/>
        <w:adjustRightInd w:val="0"/>
        <w:jc w:val="both"/>
        <w:rPr>
          <w:rFonts w:ascii="Arial" w:hAnsi="Arial" w:cs="Arial"/>
          <w:iCs/>
          <w:color w:val="0D0D0D"/>
          <w:sz w:val="20"/>
          <w:szCs w:val="20"/>
        </w:rPr>
      </w:pPr>
    </w:p>
    <w:p w14:paraId="221601DC" w14:textId="77777777" w:rsidR="009B1DCE" w:rsidRPr="00C24EEF" w:rsidRDefault="009B1DCE" w:rsidP="004A22AF">
      <w:pPr>
        <w:autoSpaceDE w:val="0"/>
        <w:autoSpaceDN w:val="0"/>
        <w:adjustRightInd w:val="0"/>
        <w:jc w:val="both"/>
        <w:rPr>
          <w:rFonts w:ascii="Arial" w:hAnsi="Arial" w:cs="Arial"/>
          <w:iCs/>
          <w:color w:val="0D0D0D"/>
          <w:sz w:val="20"/>
          <w:szCs w:val="20"/>
        </w:rPr>
      </w:pPr>
    </w:p>
    <w:p w14:paraId="5020712B" w14:textId="77777777" w:rsidR="004A22AF" w:rsidRPr="00C24EEF" w:rsidRDefault="004A22AF" w:rsidP="004A22AF">
      <w:pPr>
        <w:autoSpaceDE w:val="0"/>
        <w:autoSpaceDN w:val="0"/>
        <w:adjustRightInd w:val="0"/>
        <w:rPr>
          <w:rFonts w:ascii="Arial" w:hAnsi="Arial" w:cs="Arial"/>
          <w:iCs/>
          <w:color w:val="000000"/>
          <w:sz w:val="20"/>
          <w:szCs w:val="20"/>
        </w:rPr>
      </w:pPr>
      <w:r w:rsidRPr="00C24EEF">
        <w:rPr>
          <w:rFonts w:ascii="Arial" w:hAnsi="Arial" w:cs="Arial"/>
          <w:iCs/>
          <w:color w:val="000000"/>
          <w:sz w:val="20"/>
          <w:szCs w:val="20"/>
        </w:rPr>
        <w:t>Izjavljamo, da imamo naslednje reference:</w:t>
      </w:r>
    </w:p>
    <w:p w14:paraId="0B1B33DF" w14:textId="6CD7C014" w:rsidR="004A22AF" w:rsidRPr="00C24EEF" w:rsidRDefault="004A22AF" w:rsidP="004A22AF">
      <w:pPr>
        <w:autoSpaceDE w:val="0"/>
        <w:autoSpaceDN w:val="0"/>
        <w:adjustRightInd w:val="0"/>
        <w:rPr>
          <w:rFonts w:ascii="Arial" w:hAnsi="Arial" w:cs="Arial"/>
          <w:color w:val="000000"/>
          <w:sz w:val="20"/>
          <w:szCs w:val="2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3689"/>
        <w:gridCol w:w="1842"/>
        <w:gridCol w:w="1418"/>
        <w:gridCol w:w="2268"/>
      </w:tblGrid>
      <w:tr w:rsidR="005B0307" w:rsidRPr="00CD44A0" w14:paraId="0258ADA9" w14:textId="77777777" w:rsidTr="005B0307">
        <w:trPr>
          <w:trHeight w:val="454"/>
        </w:trPr>
        <w:tc>
          <w:tcPr>
            <w:tcW w:w="1160" w:type="dxa"/>
            <w:shd w:val="clear" w:color="auto" w:fill="DBE5F1" w:themeFill="accent1" w:themeFillTint="33"/>
            <w:vAlign w:val="center"/>
          </w:tcPr>
          <w:p w14:paraId="43B482E6"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SKLOP</w:t>
            </w:r>
          </w:p>
        </w:tc>
        <w:tc>
          <w:tcPr>
            <w:tcW w:w="3689" w:type="dxa"/>
            <w:shd w:val="clear" w:color="auto" w:fill="DBE5F1" w:themeFill="accent1" w:themeFillTint="33"/>
            <w:vAlign w:val="center"/>
          </w:tcPr>
          <w:p w14:paraId="7F0E7FDA" w14:textId="77777777" w:rsidR="005B0307" w:rsidRPr="00CD44A0" w:rsidRDefault="005B0307" w:rsidP="00F52E73">
            <w:pPr>
              <w:jc w:val="center"/>
              <w:rPr>
                <w:rFonts w:ascii="Arial" w:hAnsi="Arial" w:cs="Arial"/>
                <w:b/>
                <w:color w:val="000000" w:themeColor="text1"/>
                <w:sz w:val="20"/>
                <w:szCs w:val="20"/>
              </w:rPr>
            </w:pPr>
            <w:r w:rsidRPr="00CD44A0">
              <w:rPr>
                <w:rFonts w:ascii="Arial" w:hAnsi="Arial" w:cs="Arial"/>
                <w:b/>
                <w:color w:val="000000" w:themeColor="text1"/>
                <w:sz w:val="20"/>
                <w:szCs w:val="20"/>
              </w:rPr>
              <w:t xml:space="preserve">Naročnik </w:t>
            </w:r>
          </w:p>
          <w:p w14:paraId="6A4BC747" w14:textId="77777777" w:rsidR="005B0307" w:rsidRPr="00CD44A0" w:rsidRDefault="005B0307" w:rsidP="00F52E73">
            <w:pPr>
              <w:pStyle w:val="Default"/>
              <w:jc w:val="center"/>
              <w:rPr>
                <w:rFonts w:ascii="Arial" w:hAnsi="Arial" w:cs="Arial"/>
                <w:b/>
                <w:sz w:val="20"/>
                <w:szCs w:val="20"/>
              </w:rPr>
            </w:pPr>
            <w:r w:rsidRPr="00CD44A0">
              <w:rPr>
                <w:rFonts w:ascii="Arial" w:hAnsi="Arial" w:cs="Arial"/>
                <w:b/>
                <w:color w:val="000000" w:themeColor="text1"/>
                <w:sz w:val="20"/>
                <w:szCs w:val="20"/>
              </w:rPr>
              <w:t xml:space="preserve">in kontaktna oseba naročnika (ime, priimek in elektronski naslov) za preverbo reference </w:t>
            </w:r>
          </w:p>
        </w:tc>
        <w:tc>
          <w:tcPr>
            <w:tcW w:w="1842" w:type="dxa"/>
            <w:shd w:val="clear" w:color="auto" w:fill="DBE5F1" w:themeFill="accent1" w:themeFillTint="33"/>
            <w:vAlign w:val="center"/>
          </w:tcPr>
          <w:p w14:paraId="7828DD02"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Vrsta materiala</w:t>
            </w:r>
          </w:p>
        </w:tc>
        <w:tc>
          <w:tcPr>
            <w:tcW w:w="1418" w:type="dxa"/>
            <w:shd w:val="clear" w:color="auto" w:fill="DBE5F1" w:themeFill="accent1" w:themeFillTint="33"/>
            <w:vAlign w:val="center"/>
          </w:tcPr>
          <w:p w14:paraId="52B39D59"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Količina</w:t>
            </w:r>
          </w:p>
        </w:tc>
        <w:tc>
          <w:tcPr>
            <w:tcW w:w="2268" w:type="dxa"/>
            <w:shd w:val="clear" w:color="auto" w:fill="DBE5F1" w:themeFill="accent1" w:themeFillTint="33"/>
            <w:vAlign w:val="center"/>
          </w:tcPr>
          <w:p w14:paraId="4FA8307B"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Leto  dobave</w:t>
            </w:r>
          </w:p>
        </w:tc>
      </w:tr>
      <w:tr w:rsidR="005B0307" w:rsidRPr="00CD44A0" w14:paraId="633DBD7B" w14:textId="77777777" w:rsidTr="005B0307">
        <w:trPr>
          <w:trHeight w:val="454"/>
        </w:trPr>
        <w:tc>
          <w:tcPr>
            <w:tcW w:w="1160" w:type="dxa"/>
            <w:vAlign w:val="bottom"/>
          </w:tcPr>
          <w:p w14:paraId="1F0AF11B"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01D061F2" w14:textId="77777777" w:rsidR="005B0307" w:rsidRPr="00CD44A0" w:rsidRDefault="005B0307" w:rsidP="00F52E73">
            <w:pPr>
              <w:rPr>
                <w:rFonts w:ascii="Arial" w:hAnsi="Arial" w:cs="Arial"/>
                <w:color w:val="000000"/>
                <w:sz w:val="20"/>
                <w:szCs w:val="20"/>
              </w:rPr>
            </w:pPr>
          </w:p>
        </w:tc>
        <w:tc>
          <w:tcPr>
            <w:tcW w:w="1842" w:type="dxa"/>
            <w:vAlign w:val="bottom"/>
          </w:tcPr>
          <w:p w14:paraId="324A2FD2" w14:textId="77777777" w:rsidR="005B0307" w:rsidRPr="00CD44A0" w:rsidRDefault="005B0307" w:rsidP="00F52E73">
            <w:pPr>
              <w:jc w:val="right"/>
              <w:rPr>
                <w:rFonts w:ascii="Arial" w:hAnsi="Arial" w:cs="Arial"/>
                <w:color w:val="000000"/>
                <w:sz w:val="20"/>
                <w:szCs w:val="20"/>
              </w:rPr>
            </w:pPr>
          </w:p>
        </w:tc>
        <w:tc>
          <w:tcPr>
            <w:tcW w:w="1418" w:type="dxa"/>
          </w:tcPr>
          <w:p w14:paraId="631959E4"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5E9A5F0F" w14:textId="77777777" w:rsidR="005B0307" w:rsidRPr="00CD44A0" w:rsidRDefault="005B0307" w:rsidP="00F52E73">
            <w:pPr>
              <w:jc w:val="right"/>
              <w:rPr>
                <w:rFonts w:ascii="Arial" w:hAnsi="Arial" w:cs="Arial"/>
                <w:color w:val="000000"/>
                <w:sz w:val="20"/>
                <w:szCs w:val="20"/>
              </w:rPr>
            </w:pPr>
          </w:p>
        </w:tc>
      </w:tr>
      <w:tr w:rsidR="005B0307" w:rsidRPr="00CD44A0" w14:paraId="132DEFE6" w14:textId="77777777" w:rsidTr="005B0307">
        <w:trPr>
          <w:trHeight w:val="454"/>
        </w:trPr>
        <w:tc>
          <w:tcPr>
            <w:tcW w:w="1160" w:type="dxa"/>
            <w:vAlign w:val="bottom"/>
          </w:tcPr>
          <w:p w14:paraId="529AFB43"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1EA6228B" w14:textId="77777777" w:rsidR="005B0307" w:rsidRPr="00CD44A0" w:rsidRDefault="005B0307" w:rsidP="00F52E73">
            <w:pPr>
              <w:rPr>
                <w:rFonts w:ascii="Arial" w:hAnsi="Arial" w:cs="Arial"/>
                <w:color w:val="000000"/>
                <w:sz w:val="20"/>
                <w:szCs w:val="20"/>
              </w:rPr>
            </w:pPr>
          </w:p>
        </w:tc>
        <w:tc>
          <w:tcPr>
            <w:tcW w:w="1842" w:type="dxa"/>
            <w:vAlign w:val="bottom"/>
          </w:tcPr>
          <w:p w14:paraId="6687E2DE" w14:textId="77777777" w:rsidR="005B0307" w:rsidRPr="00CD44A0" w:rsidRDefault="005B0307" w:rsidP="00F52E73">
            <w:pPr>
              <w:jc w:val="right"/>
              <w:rPr>
                <w:rFonts w:ascii="Arial" w:hAnsi="Arial" w:cs="Arial"/>
                <w:color w:val="000000"/>
                <w:sz w:val="20"/>
                <w:szCs w:val="20"/>
              </w:rPr>
            </w:pPr>
          </w:p>
        </w:tc>
        <w:tc>
          <w:tcPr>
            <w:tcW w:w="1418" w:type="dxa"/>
          </w:tcPr>
          <w:p w14:paraId="06175D95"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496DC511" w14:textId="77777777" w:rsidR="005B0307" w:rsidRPr="00CD44A0" w:rsidRDefault="005B0307" w:rsidP="00F52E73">
            <w:pPr>
              <w:jc w:val="right"/>
              <w:rPr>
                <w:rFonts w:ascii="Arial" w:hAnsi="Arial" w:cs="Arial"/>
                <w:color w:val="000000"/>
                <w:sz w:val="20"/>
                <w:szCs w:val="20"/>
              </w:rPr>
            </w:pPr>
          </w:p>
        </w:tc>
      </w:tr>
      <w:tr w:rsidR="005B0307" w:rsidRPr="00CD44A0" w14:paraId="3C6418F7" w14:textId="77777777" w:rsidTr="005B0307">
        <w:trPr>
          <w:trHeight w:val="454"/>
        </w:trPr>
        <w:tc>
          <w:tcPr>
            <w:tcW w:w="1160" w:type="dxa"/>
            <w:vAlign w:val="bottom"/>
          </w:tcPr>
          <w:p w14:paraId="64591269"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48242767" w14:textId="77777777" w:rsidR="005B0307" w:rsidRPr="00CD44A0" w:rsidRDefault="005B0307" w:rsidP="00F52E73">
            <w:pPr>
              <w:rPr>
                <w:rFonts w:ascii="Arial" w:hAnsi="Arial" w:cs="Arial"/>
                <w:color w:val="000000"/>
                <w:sz w:val="20"/>
                <w:szCs w:val="20"/>
              </w:rPr>
            </w:pPr>
          </w:p>
        </w:tc>
        <w:tc>
          <w:tcPr>
            <w:tcW w:w="1842" w:type="dxa"/>
            <w:vAlign w:val="bottom"/>
          </w:tcPr>
          <w:p w14:paraId="2E086B6B" w14:textId="77777777" w:rsidR="005B0307" w:rsidRPr="00CD44A0" w:rsidRDefault="005B0307" w:rsidP="00F52E73">
            <w:pPr>
              <w:jc w:val="right"/>
              <w:rPr>
                <w:rFonts w:ascii="Arial" w:hAnsi="Arial" w:cs="Arial"/>
                <w:color w:val="000000"/>
                <w:sz w:val="20"/>
                <w:szCs w:val="20"/>
              </w:rPr>
            </w:pPr>
          </w:p>
        </w:tc>
        <w:tc>
          <w:tcPr>
            <w:tcW w:w="1418" w:type="dxa"/>
          </w:tcPr>
          <w:p w14:paraId="140DA8E9"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6B15BF98" w14:textId="77777777" w:rsidR="005B0307" w:rsidRPr="00CD44A0" w:rsidRDefault="005B0307" w:rsidP="00F52E73">
            <w:pPr>
              <w:jc w:val="right"/>
              <w:rPr>
                <w:rFonts w:ascii="Arial" w:hAnsi="Arial" w:cs="Arial"/>
                <w:color w:val="000000"/>
                <w:sz w:val="20"/>
                <w:szCs w:val="20"/>
              </w:rPr>
            </w:pPr>
          </w:p>
        </w:tc>
      </w:tr>
      <w:tr w:rsidR="005B0307" w:rsidRPr="00CD44A0" w14:paraId="19188E9F" w14:textId="77777777" w:rsidTr="005B0307">
        <w:trPr>
          <w:trHeight w:val="454"/>
        </w:trPr>
        <w:tc>
          <w:tcPr>
            <w:tcW w:w="1160" w:type="dxa"/>
            <w:vAlign w:val="bottom"/>
          </w:tcPr>
          <w:p w14:paraId="671E8130"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184EF6E4" w14:textId="77777777" w:rsidR="005B0307" w:rsidRPr="00CD44A0" w:rsidRDefault="005B0307" w:rsidP="00F52E73">
            <w:pPr>
              <w:rPr>
                <w:rFonts w:ascii="Arial" w:hAnsi="Arial" w:cs="Arial"/>
                <w:color w:val="000000"/>
                <w:sz w:val="20"/>
                <w:szCs w:val="20"/>
              </w:rPr>
            </w:pPr>
          </w:p>
        </w:tc>
        <w:tc>
          <w:tcPr>
            <w:tcW w:w="1842" w:type="dxa"/>
            <w:vAlign w:val="bottom"/>
          </w:tcPr>
          <w:p w14:paraId="2862443F" w14:textId="77777777" w:rsidR="005B0307" w:rsidRPr="00CD44A0" w:rsidRDefault="005B0307" w:rsidP="00F52E73">
            <w:pPr>
              <w:jc w:val="right"/>
              <w:rPr>
                <w:rFonts w:ascii="Arial" w:hAnsi="Arial" w:cs="Arial"/>
                <w:color w:val="000000"/>
                <w:sz w:val="20"/>
                <w:szCs w:val="20"/>
              </w:rPr>
            </w:pPr>
          </w:p>
        </w:tc>
        <w:tc>
          <w:tcPr>
            <w:tcW w:w="1418" w:type="dxa"/>
          </w:tcPr>
          <w:p w14:paraId="5CE1004C"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3ED55487" w14:textId="77777777" w:rsidR="005B0307" w:rsidRPr="00CD44A0" w:rsidRDefault="005B0307" w:rsidP="00F52E73">
            <w:pPr>
              <w:jc w:val="right"/>
              <w:rPr>
                <w:rFonts w:ascii="Arial" w:hAnsi="Arial" w:cs="Arial"/>
                <w:color w:val="000000"/>
                <w:sz w:val="20"/>
                <w:szCs w:val="20"/>
              </w:rPr>
            </w:pPr>
          </w:p>
        </w:tc>
      </w:tr>
      <w:tr w:rsidR="005B0307" w:rsidRPr="00CD44A0" w14:paraId="42C0C128" w14:textId="77777777" w:rsidTr="005B0307">
        <w:trPr>
          <w:trHeight w:val="454"/>
        </w:trPr>
        <w:tc>
          <w:tcPr>
            <w:tcW w:w="1160" w:type="dxa"/>
            <w:vAlign w:val="bottom"/>
          </w:tcPr>
          <w:p w14:paraId="5E24197D"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29F2C54D" w14:textId="77777777" w:rsidR="005B0307" w:rsidRPr="00CD44A0" w:rsidRDefault="005B0307" w:rsidP="00F52E73">
            <w:pPr>
              <w:rPr>
                <w:rFonts w:ascii="Arial" w:hAnsi="Arial" w:cs="Arial"/>
                <w:color w:val="000000"/>
                <w:sz w:val="20"/>
                <w:szCs w:val="20"/>
              </w:rPr>
            </w:pPr>
          </w:p>
        </w:tc>
        <w:tc>
          <w:tcPr>
            <w:tcW w:w="1842" w:type="dxa"/>
            <w:vAlign w:val="bottom"/>
          </w:tcPr>
          <w:p w14:paraId="6187DC3C" w14:textId="77777777" w:rsidR="005B0307" w:rsidRPr="00CD44A0" w:rsidRDefault="005B0307" w:rsidP="00F52E73">
            <w:pPr>
              <w:jc w:val="right"/>
              <w:rPr>
                <w:rFonts w:ascii="Arial" w:hAnsi="Arial" w:cs="Arial"/>
                <w:color w:val="000000"/>
                <w:sz w:val="20"/>
                <w:szCs w:val="20"/>
              </w:rPr>
            </w:pPr>
          </w:p>
        </w:tc>
        <w:tc>
          <w:tcPr>
            <w:tcW w:w="1418" w:type="dxa"/>
          </w:tcPr>
          <w:p w14:paraId="3418CBA7"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3649A80D" w14:textId="77777777" w:rsidR="005B0307" w:rsidRPr="00CD44A0" w:rsidRDefault="005B0307" w:rsidP="00F52E73">
            <w:pPr>
              <w:jc w:val="right"/>
              <w:rPr>
                <w:rFonts w:ascii="Arial" w:hAnsi="Arial" w:cs="Arial"/>
                <w:color w:val="000000"/>
                <w:sz w:val="20"/>
                <w:szCs w:val="20"/>
              </w:rPr>
            </w:pPr>
          </w:p>
        </w:tc>
      </w:tr>
    </w:tbl>
    <w:p w14:paraId="2BF0A52B" w14:textId="77777777" w:rsidR="004A22AF" w:rsidRPr="00CD44A0" w:rsidRDefault="004A22AF" w:rsidP="004A22AF">
      <w:pPr>
        <w:autoSpaceDE w:val="0"/>
        <w:autoSpaceDN w:val="0"/>
        <w:adjustRightInd w:val="0"/>
        <w:rPr>
          <w:rFonts w:ascii="Arial" w:hAnsi="Arial" w:cs="Arial"/>
          <w:color w:val="000000"/>
          <w:sz w:val="20"/>
          <w:szCs w:val="20"/>
        </w:rPr>
      </w:pPr>
    </w:p>
    <w:p w14:paraId="31BCC1C6" w14:textId="77777777" w:rsidR="004A22AF" w:rsidRPr="00C24EEF" w:rsidRDefault="004A22AF" w:rsidP="00982085">
      <w:pPr>
        <w:rPr>
          <w:rFonts w:ascii="Arial" w:hAnsi="Arial" w:cs="Arial"/>
          <w:iCs/>
          <w:color w:val="000000"/>
          <w:sz w:val="20"/>
          <w:szCs w:val="20"/>
        </w:rPr>
      </w:pPr>
    </w:p>
    <w:p w14:paraId="7CBE2CD1" w14:textId="00B473B0" w:rsidR="005B0307" w:rsidRPr="005B0307" w:rsidRDefault="005B0307" w:rsidP="005B0307">
      <w:pPr>
        <w:rPr>
          <w:rFonts w:ascii="Arial" w:hAnsi="Arial" w:cs="Arial"/>
          <w:b/>
          <w:sz w:val="20"/>
          <w:szCs w:val="20"/>
        </w:rPr>
      </w:pPr>
      <w:r w:rsidRPr="005B0307">
        <w:rPr>
          <w:rFonts w:ascii="Arial" w:hAnsi="Arial" w:cs="Arial"/>
          <w:b/>
          <w:sz w:val="20"/>
          <w:szCs w:val="20"/>
        </w:rPr>
        <w:t>Od ponudnikov oz. partnerjev v skupnem nastopu se zahteva, da priložijo k ponudbi  podpisane referenčne izjave naročnikov</w:t>
      </w:r>
      <w:r w:rsidR="0073358F">
        <w:rPr>
          <w:rFonts w:ascii="Arial" w:hAnsi="Arial" w:cs="Arial"/>
          <w:b/>
          <w:sz w:val="20"/>
          <w:szCs w:val="20"/>
        </w:rPr>
        <w:t xml:space="preserve"> – Priloga k obrazcu 10</w:t>
      </w:r>
      <w:r w:rsidRPr="005B0307">
        <w:rPr>
          <w:rFonts w:ascii="Arial" w:hAnsi="Arial" w:cs="Arial"/>
          <w:b/>
          <w:sz w:val="20"/>
          <w:szCs w:val="20"/>
        </w:rPr>
        <w:t>, ki dokazujejo resničnost referenčnih podatkov</w:t>
      </w:r>
      <w:r w:rsidR="00E72F19">
        <w:rPr>
          <w:rFonts w:ascii="Arial" w:hAnsi="Arial" w:cs="Arial"/>
          <w:b/>
          <w:sz w:val="20"/>
          <w:szCs w:val="20"/>
        </w:rPr>
        <w:t>.</w:t>
      </w:r>
    </w:p>
    <w:p w14:paraId="26CA3E78" w14:textId="77777777" w:rsidR="005B0307" w:rsidRPr="005B0307" w:rsidRDefault="005B0307" w:rsidP="005B0307">
      <w:pPr>
        <w:rPr>
          <w:rFonts w:ascii="Arial" w:hAnsi="Arial" w:cs="Arial"/>
          <w:b/>
          <w:sz w:val="20"/>
          <w:szCs w:val="20"/>
        </w:rPr>
      </w:pPr>
    </w:p>
    <w:p w14:paraId="0E76B900" w14:textId="36B84E27" w:rsidR="00982085" w:rsidRDefault="005B0307" w:rsidP="005B0307">
      <w:pPr>
        <w:rPr>
          <w:rFonts w:ascii="Arial" w:hAnsi="Arial" w:cs="Arial"/>
          <w:b/>
          <w:sz w:val="20"/>
          <w:szCs w:val="20"/>
        </w:rPr>
      </w:pPr>
      <w:r w:rsidRPr="005B0307">
        <w:rPr>
          <w:rFonts w:ascii="Arial" w:hAnsi="Arial" w:cs="Arial"/>
          <w:b/>
          <w:sz w:val="20"/>
          <w:szCs w:val="20"/>
        </w:rPr>
        <w:t>Ponudnik dokazuje referenčne pogoje za vsak sklop, ki ga ponuja.</w:t>
      </w:r>
    </w:p>
    <w:p w14:paraId="579AF653" w14:textId="5DA7B12B" w:rsidR="0073358F" w:rsidRDefault="0073358F" w:rsidP="005B0307">
      <w:pPr>
        <w:rPr>
          <w:rFonts w:ascii="Arial" w:hAnsi="Arial" w:cs="Arial"/>
          <w:b/>
          <w:sz w:val="20"/>
          <w:szCs w:val="20"/>
        </w:rPr>
      </w:pPr>
    </w:p>
    <w:p w14:paraId="1B454F75" w14:textId="77777777" w:rsidR="005B0307" w:rsidRPr="00C24EEF" w:rsidRDefault="005B0307" w:rsidP="00982085">
      <w:pPr>
        <w:rPr>
          <w:rFonts w:ascii="Arial" w:hAnsi="Arial" w:cs="Arial"/>
          <w:b/>
          <w:sz w:val="20"/>
          <w:szCs w:val="20"/>
        </w:rPr>
      </w:pPr>
    </w:p>
    <w:p w14:paraId="04B4C73A" w14:textId="2A69F9DF" w:rsidR="004A22AF" w:rsidRPr="00C24EEF" w:rsidRDefault="004A22AF" w:rsidP="00982085">
      <w:pPr>
        <w:jc w:val="both"/>
        <w:rPr>
          <w:rFonts w:ascii="Arial" w:hAnsi="Arial" w:cs="Arial"/>
          <w:noProof/>
          <w:sz w:val="20"/>
          <w:szCs w:val="20"/>
        </w:rPr>
      </w:pPr>
    </w:p>
    <w:p w14:paraId="264BB2FF" w14:textId="77777777" w:rsidR="004A22AF" w:rsidRPr="00C24EEF" w:rsidRDefault="004A22AF" w:rsidP="00982085">
      <w:pPr>
        <w:jc w:val="both"/>
        <w:rPr>
          <w:rFonts w:ascii="Arial" w:hAnsi="Arial" w:cs="Arial"/>
          <w:noProof/>
          <w:sz w:val="20"/>
          <w:szCs w:val="20"/>
        </w:rPr>
      </w:pPr>
    </w:p>
    <w:p w14:paraId="7BA3FC7A" w14:textId="244286D6" w:rsidR="00982085" w:rsidRPr="00C24EEF" w:rsidRDefault="00982085" w:rsidP="00982085">
      <w:pPr>
        <w:jc w:val="both"/>
        <w:rPr>
          <w:rFonts w:ascii="Arial" w:eastAsia="Batang"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w:t>
      </w:r>
    </w:p>
    <w:p w14:paraId="5D19DF76" w14:textId="77777777" w:rsidR="00982085" w:rsidRPr="00C24EEF" w:rsidRDefault="00982085" w:rsidP="00982085">
      <w:pPr>
        <w:spacing w:before="120" w:after="120"/>
        <w:rPr>
          <w:rFonts w:ascii="Arial" w:eastAsia="Batang" w:hAnsi="Arial" w:cs="Arial"/>
          <w:b/>
          <w:sz w:val="20"/>
          <w:szCs w:val="20"/>
          <w:lang w:eastAsia="ko-KR"/>
        </w:rPr>
      </w:pPr>
    </w:p>
    <w:p w14:paraId="2DDF526B" w14:textId="77777777" w:rsidR="00982085" w:rsidRDefault="00982085" w:rsidP="006C559E">
      <w:pPr>
        <w:spacing w:before="120" w:after="120"/>
        <w:rPr>
          <w:rFonts w:ascii="Arial" w:eastAsia="Batang" w:hAnsi="Arial" w:cs="Arial"/>
          <w:b/>
          <w:sz w:val="20"/>
          <w:szCs w:val="20"/>
          <w:lang w:eastAsia="ko-KR"/>
        </w:rPr>
      </w:pPr>
    </w:p>
    <w:p w14:paraId="4D101F00" w14:textId="77777777" w:rsidR="005B0307" w:rsidRDefault="005B0307" w:rsidP="006C559E">
      <w:pPr>
        <w:spacing w:before="120" w:after="120"/>
        <w:rPr>
          <w:rFonts w:ascii="Arial" w:eastAsia="Batang" w:hAnsi="Arial" w:cs="Arial"/>
          <w:b/>
          <w:sz w:val="20"/>
          <w:szCs w:val="20"/>
          <w:lang w:eastAsia="ko-KR"/>
        </w:rPr>
      </w:pPr>
    </w:p>
    <w:p w14:paraId="7E82187D" w14:textId="5949280D" w:rsidR="005B0307" w:rsidRDefault="005B0307" w:rsidP="006C559E">
      <w:pPr>
        <w:spacing w:before="120" w:after="120"/>
        <w:rPr>
          <w:rFonts w:ascii="Arial" w:eastAsia="Batang" w:hAnsi="Arial" w:cs="Arial"/>
          <w:b/>
          <w:sz w:val="20"/>
          <w:szCs w:val="20"/>
          <w:lang w:eastAsia="ko-KR"/>
        </w:rPr>
      </w:pPr>
    </w:p>
    <w:p w14:paraId="6692535C" w14:textId="66727D6D" w:rsidR="009B1DCE" w:rsidRDefault="009B1DCE" w:rsidP="006C559E">
      <w:pPr>
        <w:spacing w:before="120" w:after="120"/>
        <w:rPr>
          <w:rFonts w:ascii="Arial" w:eastAsia="Batang" w:hAnsi="Arial" w:cs="Arial"/>
          <w:b/>
          <w:sz w:val="20"/>
          <w:szCs w:val="20"/>
          <w:lang w:eastAsia="ko-KR"/>
        </w:rPr>
      </w:pPr>
    </w:p>
    <w:p w14:paraId="6D34A04E" w14:textId="704396AD" w:rsidR="009B1DCE" w:rsidRPr="0073358F" w:rsidRDefault="009B1DCE" w:rsidP="009B1DCE">
      <w:pPr>
        <w:pageBreakBefore/>
        <w:tabs>
          <w:tab w:val="center" w:pos="4536"/>
          <w:tab w:val="right" w:pos="9072"/>
        </w:tabs>
        <w:spacing w:after="60"/>
        <w:rPr>
          <w:rFonts w:ascii="Arial" w:hAnsi="Arial" w:cs="Arial"/>
          <w:bCs/>
          <w:color w:val="0D0D0D"/>
          <w:sz w:val="20"/>
          <w:szCs w:val="20"/>
        </w:rPr>
      </w:pPr>
      <w:r w:rsidRPr="0073358F">
        <w:rPr>
          <w:rFonts w:ascii="Arial" w:hAnsi="Arial" w:cs="Arial"/>
          <w:b/>
          <w:color w:val="0D0D0D"/>
          <w:sz w:val="20"/>
          <w:szCs w:val="20"/>
        </w:rPr>
        <w:lastRenderedPageBreak/>
        <w:t>Priloga  k obrazcu 10</w:t>
      </w:r>
    </w:p>
    <w:p w14:paraId="16F6BDE2" w14:textId="77777777" w:rsidR="009B1DCE" w:rsidRPr="0073358F" w:rsidRDefault="009B1DCE" w:rsidP="009B1DCE">
      <w:pPr>
        <w:rPr>
          <w:rFonts w:ascii="Arial" w:hAnsi="Arial" w:cs="Arial"/>
          <w:b/>
          <w:color w:val="0D0D0D"/>
          <w:sz w:val="20"/>
          <w:szCs w:val="20"/>
        </w:rPr>
      </w:pPr>
    </w:p>
    <w:p w14:paraId="12DF5029" w14:textId="77777777" w:rsidR="009B1DCE" w:rsidRPr="0073358F" w:rsidRDefault="009B1DCE" w:rsidP="009B1DCE">
      <w:pPr>
        <w:tabs>
          <w:tab w:val="center" w:pos="4536"/>
          <w:tab w:val="right" w:pos="9072"/>
        </w:tabs>
        <w:spacing w:after="60"/>
        <w:jc w:val="center"/>
        <w:rPr>
          <w:rFonts w:ascii="Arial" w:hAnsi="Arial" w:cs="Arial"/>
          <w:b/>
          <w:color w:val="0D0D0D"/>
          <w:sz w:val="20"/>
          <w:szCs w:val="20"/>
        </w:rPr>
      </w:pPr>
    </w:p>
    <w:p w14:paraId="1C12EC32" w14:textId="77777777" w:rsidR="009B1DCE" w:rsidRPr="0073358F" w:rsidRDefault="009B1DCE" w:rsidP="009B1DCE">
      <w:pPr>
        <w:jc w:val="center"/>
        <w:rPr>
          <w:rFonts w:ascii="Arial" w:hAnsi="Arial" w:cs="Arial"/>
          <w:b/>
          <w:color w:val="0D0D0D"/>
          <w:sz w:val="20"/>
          <w:szCs w:val="20"/>
        </w:rPr>
      </w:pPr>
      <w:r w:rsidRPr="0073358F">
        <w:rPr>
          <w:rFonts w:ascii="Arial" w:hAnsi="Arial" w:cs="Arial"/>
          <w:b/>
          <w:color w:val="0D0D0D"/>
          <w:sz w:val="20"/>
          <w:szCs w:val="20"/>
        </w:rPr>
        <w:t>I Z J A V A – P O T R D I L O   R E F E R E N C E</w:t>
      </w:r>
    </w:p>
    <w:p w14:paraId="1CFBEF97" w14:textId="77777777" w:rsidR="009B1DCE" w:rsidRPr="0073358F" w:rsidRDefault="009B1DCE" w:rsidP="009B1DCE">
      <w:pPr>
        <w:tabs>
          <w:tab w:val="center" w:pos="4536"/>
          <w:tab w:val="right" w:pos="9072"/>
        </w:tabs>
        <w:spacing w:after="60"/>
        <w:rPr>
          <w:rFonts w:ascii="Arial" w:hAnsi="Arial" w:cs="Arial"/>
          <w:bCs/>
          <w:color w:val="0D0D0D"/>
          <w:sz w:val="20"/>
          <w:szCs w:val="20"/>
        </w:rPr>
      </w:pPr>
    </w:p>
    <w:p w14:paraId="08233AE4" w14:textId="77777777" w:rsidR="009B1DCE" w:rsidRPr="0073358F" w:rsidRDefault="009B1DCE" w:rsidP="009B1DCE">
      <w:pPr>
        <w:tabs>
          <w:tab w:val="center" w:pos="4536"/>
          <w:tab w:val="right" w:pos="9072"/>
        </w:tabs>
        <w:spacing w:after="60"/>
        <w:rPr>
          <w:rFonts w:ascii="Arial" w:hAnsi="Arial" w:cs="Arial"/>
          <w:bCs/>
          <w:color w:val="0D0D0D"/>
          <w:sz w:val="20"/>
          <w:szCs w:val="20"/>
        </w:rPr>
      </w:pPr>
      <w:r w:rsidRPr="0073358F">
        <w:rPr>
          <w:rFonts w:ascii="Arial" w:hAnsi="Arial" w:cs="Arial"/>
          <w:bCs/>
          <w:color w:val="0D0D0D"/>
          <w:sz w:val="20"/>
          <w:szCs w:val="20"/>
        </w:rPr>
        <w:t>Naročnik - potrjevalec reference</w:t>
      </w:r>
    </w:p>
    <w:p w14:paraId="4A96F7CC" w14:textId="77777777" w:rsidR="009B1DCE" w:rsidRPr="0073358F" w:rsidRDefault="009B1DCE" w:rsidP="009B1DCE">
      <w:pPr>
        <w:rPr>
          <w:rFonts w:ascii="Arial" w:hAnsi="Arial" w:cs="Arial"/>
          <w:b/>
          <w:color w:val="0D0D0D"/>
          <w:sz w:val="20"/>
          <w:szCs w:val="20"/>
        </w:rPr>
      </w:pPr>
    </w:p>
    <w:p w14:paraId="1CAD2514" w14:textId="77777777" w:rsidR="009B1DCE" w:rsidRPr="0073358F" w:rsidRDefault="009B1DCE" w:rsidP="009B1DCE">
      <w:pPr>
        <w:rPr>
          <w:rFonts w:ascii="Arial" w:hAnsi="Arial" w:cs="Arial"/>
          <w:b/>
          <w:color w:val="0D0D0D"/>
          <w:sz w:val="20"/>
          <w:szCs w:val="20"/>
        </w:rPr>
      </w:pPr>
      <w:r w:rsidRPr="0073358F">
        <w:rPr>
          <w:rFonts w:ascii="Arial" w:hAnsi="Arial" w:cs="Arial"/>
          <w:b/>
          <w:color w:val="0D0D0D"/>
          <w:sz w:val="20"/>
          <w:szCs w:val="20"/>
        </w:rPr>
        <w:t>..............................................</w:t>
      </w:r>
    </w:p>
    <w:p w14:paraId="39742D2F" w14:textId="77777777" w:rsidR="009B1DCE" w:rsidRPr="0073358F" w:rsidRDefault="009B1DCE" w:rsidP="009B1DCE">
      <w:pPr>
        <w:rPr>
          <w:rFonts w:ascii="Arial" w:hAnsi="Arial" w:cs="Arial"/>
          <w:b/>
          <w:color w:val="0D0D0D"/>
          <w:sz w:val="20"/>
          <w:szCs w:val="20"/>
        </w:rPr>
      </w:pPr>
      <w:r w:rsidRPr="0073358F">
        <w:rPr>
          <w:rFonts w:ascii="Arial" w:hAnsi="Arial" w:cs="Arial"/>
          <w:b/>
          <w:color w:val="0D0D0D"/>
          <w:sz w:val="20"/>
          <w:szCs w:val="20"/>
        </w:rPr>
        <w:t>..............................................</w:t>
      </w:r>
    </w:p>
    <w:p w14:paraId="38F63167" w14:textId="77777777" w:rsidR="009B1DCE" w:rsidRPr="0073358F" w:rsidRDefault="009B1DCE" w:rsidP="009B1DCE">
      <w:pPr>
        <w:rPr>
          <w:rFonts w:ascii="Arial" w:hAnsi="Arial" w:cs="Arial"/>
          <w:b/>
          <w:color w:val="0D0D0D"/>
          <w:sz w:val="20"/>
          <w:szCs w:val="20"/>
        </w:rPr>
      </w:pPr>
      <w:r w:rsidRPr="0073358F">
        <w:rPr>
          <w:rFonts w:ascii="Arial" w:hAnsi="Arial" w:cs="Arial"/>
          <w:b/>
          <w:color w:val="0D0D0D"/>
          <w:sz w:val="20"/>
          <w:szCs w:val="20"/>
        </w:rPr>
        <w:t>..............................................</w:t>
      </w:r>
    </w:p>
    <w:p w14:paraId="57D20147" w14:textId="77777777" w:rsidR="009B1DCE" w:rsidRPr="0073358F" w:rsidRDefault="009B1DCE" w:rsidP="009B1DCE">
      <w:pPr>
        <w:rPr>
          <w:rFonts w:ascii="Arial" w:hAnsi="Arial" w:cs="Arial"/>
          <w:b/>
          <w:color w:val="0D0D0D"/>
          <w:sz w:val="20"/>
          <w:szCs w:val="20"/>
        </w:rPr>
      </w:pPr>
    </w:p>
    <w:p w14:paraId="2E87D7DC" w14:textId="77777777" w:rsidR="009B1DCE" w:rsidRPr="0073358F" w:rsidRDefault="009B1DCE" w:rsidP="009B1DCE">
      <w:pPr>
        <w:rPr>
          <w:rFonts w:ascii="Arial" w:hAnsi="Arial" w:cs="Arial"/>
          <w:color w:val="0D0D0D"/>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9B1DCE" w:rsidRPr="0073358F" w14:paraId="33217943" w14:textId="77777777" w:rsidTr="00E03D68">
        <w:trPr>
          <w:trHeight w:val="397"/>
        </w:trPr>
        <w:tc>
          <w:tcPr>
            <w:tcW w:w="3457" w:type="dxa"/>
            <w:shd w:val="clear" w:color="auto" w:fill="F3F3F3"/>
            <w:vAlign w:val="center"/>
          </w:tcPr>
          <w:p w14:paraId="2C70EF4F" w14:textId="77777777" w:rsidR="009B1DCE" w:rsidRPr="0073358F" w:rsidRDefault="009B1DCE" w:rsidP="00E03D68">
            <w:pPr>
              <w:rPr>
                <w:rFonts w:ascii="Arial" w:hAnsi="Arial" w:cs="Arial"/>
                <w:bCs/>
                <w:color w:val="0D0D0D"/>
                <w:sz w:val="20"/>
                <w:szCs w:val="20"/>
              </w:rPr>
            </w:pPr>
            <w:r w:rsidRPr="0073358F">
              <w:rPr>
                <w:rFonts w:ascii="Arial" w:hAnsi="Arial" w:cs="Arial"/>
                <w:bCs/>
                <w:color w:val="0D0D0D"/>
                <w:sz w:val="20"/>
                <w:szCs w:val="20"/>
              </w:rPr>
              <w:t>Naročnik materiala (naziv, naslov)</w:t>
            </w:r>
          </w:p>
        </w:tc>
        <w:tc>
          <w:tcPr>
            <w:tcW w:w="5829" w:type="dxa"/>
            <w:vAlign w:val="center"/>
          </w:tcPr>
          <w:p w14:paraId="0399821E" w14:textId="77777777" w:rsidR="009B1DCE" w:rsidRPr="0073358F" w:rsidRDefault="009B1DCE" w:rsidP="00E03D68">
            <w:pPr>
              <w:rPr>
                <w:rFonts w:ascii="Arial" w:hAnsi="Arial" w:cs="Arial"/>
                <w:bCs/>
                <w:color w:val="0D0D0D"/>
                <w:sz w:val="20"/>
                <w:szCs w:val="20"/>
              </w:rPr>
            </w:pPr>
          </w:p>
        </w:tc>
      </w:tr>
      <w:tr w:rsidR="009B1DCE" w:rsidRPr="0073358F" w14:paraId="7CE53C59" w14:textId="77777777" w:rsidTr="00E03D68">
        <w:trPr>
          <w:trHeight w:val="397"/>
        </w:trPr>
        <w:tc>
          <w:tcPr>
            <w:tcW w:w="3457" w:type="dxa"/>
            <w:shd w:val="clear" w:color="auto" w:fill="F3F3F3"/>
            <w:vAlign w:val="center"/>
          </w:tcPr>
          <w:p w14:paraId="2635DA4E" w14:textId="36EB022D" w:rsidR="009B1DCE" w:rsidRPr="0073358F" w:rsidRDefault="009B1DCE" w:rsidP="00E03D68">
            <w:pPr>
              <w:rPr>
                <w:rFonts w:ascii="Arial" w:hAnsi="Arial" w:cs="Arial"/>
                <w:bCs/>
                <w:color w:val="0D0D0D"/>
                <w:sz w:val="20"/>
                <w:szCs w:val="20"/>
              </w:rPr>
            </w:pPr>
            <w:r w:rsidRPr="0073358F">
              <w:rPr>
                <w:rFonts w:ascii="Arial" w:hAnsi="Arial" w:cs="Arial"/>
                <w:bCs/>
                <w:color w:val="0D0D0D"/>
                <w:sz w:val="20"/>
                <w:szCs w:val="20"/>
              </w:rPr>
              <w:t>Vrsta materiala</w:t>
            </w:r>
          </w:p>
        </w:tc>
        <w:tc>
          <w:tcPr>
            <w:tcW w:w="5829" w:type="dxa"/>
            <w:vAlign w:val="center"/>
          </w:tcPr>
          <w:p w14:paraId="7B04A971" w14:textId="77777777" w:rsidR="009B1DCE" w:rsidRPr="0073358F" w:rsidRDefault="009B1DCE" w:rsidP="00E03D68">
            <w:pPr>
              <w:rPr>
                <w:rFonts w:ascii="Arial" w:hAnsi="Arial" w:cs="Arial"/>
                <w:bCs/>
                <w:color w:val="0D0D0D"/>
                <w:sz w:val="20"/>
                <w:szCs w:val="20"/>
              </w:rPr>
            </w:pPr>
          </w:p>
        </w:tc>
      </w:tr>
      <w:tr w:rsidR="009B1DCE" w:rsidRPr="0073358F" w14:paraId="51F8980F" w14:textId="77777777" w:rsidTr="00E03D68">
        <w:trPr>
          <w:trHeight w:val="397"/>
        </w:trPr>
        <w:tc>
          <w:tcPr>
            <w:tcW w:w="3457" w:type="dxa"/>
            <w:shd w:val="clear" w:color="auto" w:fill="F3F3F3"/>
            <w:vAlign w:val="center"/>
          </w:tcPr>
          <w:p w14:paraId="01491C8B" w14:textId="77777777" w:rsidR="009B1DCE" w:rsidRPr="0073358F" w:rsidRDefault="009B1DCE" w:rsidP="00E03D68">
            <w:pPr>
              <w:rPr>
                <w:rFonts w:ascii="Arial" w:hAnsi="Arial" w:cs="Arial"/>
                <w:bCs/>
                <w:color w:val="0D0D0D"/>
                <w:sz w:val="20"/>
                <w:szCs w:val="20"/>
              </w:rPr>
            </w:pPr>
            <w:r w:rsidRPr="0073358F">
              <w:rPr>
                <w:rFonts w:ascii="Arial" w:hAnsi="Arial" w:cs="Arial"/>
                <w:bCs/>
                <w:color w:val="0D0D0D"/>
                <w:sz w:val="20"/>
                <w:szCs w:val="20"/>
              </w:rPr>
              <w:t>Količina dobavljenega materiala</w:t>
            </w:r>
          </w:p>
        </w:tc>
        <w:tc>
          <w:tcPr>
            <w:tcW w:w="5829" w:type="dxa"/>
            <w:vAlign w:val="center"/>
          </w:tcPr>
          <w:p w14:paraId="6CD8BDDC" w14:textId="77777777" w:rsidR="009B1DCE" w:rsidRPr="0073358F" w:rsidRDefault="009B1DCE" w:rsidP="00E03D68">
            <w:pPr>
              <w:rPr>
                <w:rFonts w:ascii="Arial" w:hAnsi="Arial" w:cs="Arial"/>
                <w:bCs/>
                <w:color w:val="0D0D0D"/>
                <w:sz w:val="20"/>
                <w:szCs w:val="20"/>
              </w:rPr>
            </w:pPr>
          </w:p>
        </w:tc>
      </w:tr>
      <w:tr w:rsidR="009B1DCE" w:rsidRPr="0073358F" w14:paraId="42932BDA" w14:textId="77777777" w:rsidTr="00E03D68">
        <w:trPr>
          <w:trHeight w:val="397"/>
        </w:trPr>
        <w:tc>
          <w:tcPr>
            <w:tcW w:w="3457" w:type="dxa"/>
            <w:shd w:val="clear" w:color="auto" w:fill="F3F3F3"/>
            <w:vAlign w:val="center"/>
          </w:tcPr>
          <w:p w14:paraId="48EE557C" w14:textId="77777777" w:rsidR="009B1DCE" w:rsidRPr="0073358F" w:rsidRDefault="009B1DCE" w:rsidP="00E03D68">
            <w:pPr>
              <w:rPr>
                <w:rFonts w:ascii="Arial" w:hAnsi="Arial" w:cs="Arial"/>
                <w:bCs/>
                <w:color w:val="0D0D0D"/>
                <w:sz w:val="20"/>
                <w:szCs w:val="20"/>
              </w:rPr>
            </w:pPr>
            <w:r w:rsidRPr="0073358F">
              <w:rPr>
                <w:rFonts w:ascii="Arial" w:hAnsi="Arial" w:cs="Arial"/>
                <w:bCs/>
                <w:color w:val="0D0D0D"/>
                <w:sz w:val="20"/>
                <w:szCs w:val="20"/>
              </w:rPr>
              <w:t>Dobavitelj (naziv, naslov)</w:t>
            </w:r>
          </w:p>
        </w:tc>
        <w:tc>
          <w:tcPr>
            <w:tcW w:w="5829" w:type="dxa"/>
            <w:vAlign w:val="center"/>
          </w:tcPr>
          <w:p w14:paraId="7A524E4F" w14:textId="77777777" w:rsidR="009B1DCE" w:rsidRPr="0073358F" w:rsidRDefault="009B1DCE" w:rsidP="00E03D68">
            <w:pPr>
              <w:rPr>
                <w:rFonts w:ascii="Arial" w:hAnsi="Arial" w:cs="Arial"/>
                <w:bCs/>
                <w:color w:val="0D0D0D"/>
                <w:sz w:val="20"/>
                <w:szCs w:val="20"/>
              </w:rPr>
            </w:pPr>
          </w:p>
        </w:tc>
      </w:tr>
      <w:tr w:rsidR="009B1DCE" w:rsidRPr="0073358F" w14:paraId="34A09B2A" w14:textId="77777777" w:rsidTr="00E03D68">
        <w:trPr>
          <w:trHeight w:val="397"/>
        </w:trPr>
        <w:tc>
          <w:tcPr>
            <w:tcW w:w="3457" w:type="dxa"/>
            <w:shd w:val="clear" w:color="auto" w:fill="F3F3F3"/>
            <w:vAlign w:val="center"/>
          </w:tcPr>
          <w:p w14:paraId="23062D7A" w14:textId="77777777" w:rsidR="009B1DCE" w:rsidRPr="0073358F" w:rsidRDefault="009B1DCE" w:rsidP="00E03D68">
            <w:pPr>
              <w:rPr>
                <w:rFonts w:ascii="Arial" w:hAnsi="Arial" w:cs="Arial"/>
                <w:bCs/>
                <w:color w:val="0D0D0D"/>
                <w:sz w:val="20"/>
                <w:szCs w:val="20"/>
              </w:rPr>
            </w:pPr>
            <w:r w:rsidRPr="0073358F">
              <w:rPr>
                <w:rFonts w:ascii="Arial" w:hAnsi="Arial" w:cs="Arial"/>
                <w:bCs/>
                <w:color w:val="0D0D0D"/>
                <w:sz w:val="20"/>
                <w:szCs w:val="20"/>
              </w:rPr>
              <w:t>Država v kateri ima sedež naročnik</w:t>
            </w:r>
          </w:p>
        </w:tc>
        <w:tc>
          <w:tcPr>
            <w:tcW w:w="5829" w:type="dxa"/>
            <w:vAlign w:val="center"/>
          </w:tcPr>
          <w:p w14:paraId="3F0B6EA6" w14:textId="77777777" w:rsidR="009B1DCE" w:rsidRPr="0073358F" w:rsidRDefault="009B1DCE" w:rsidP="00E03D68">
            <w:pPr>
              <w:rPr>
                <w:rFonts w:ascii="Arial" w:hAnsi="Arial" w:cs="Arial"/>
                <w:bCs/>
                <w:color w:val="0D0D0D"/>
                <w:sz w:val="20"/>
                <w:szCs w:val="20"/>
              </w:rPr>
            </w:pPr>
          </w:p>
        </w:tc>
      </w:tr>
      <w:tr w:rsidR="009B1DCE" w:rsidRPr="0073358F" w14:paraId="05C70576" w14:textId="77777777" w:rsidTr="00E03D68">
        <w:trPr>
          <w:trHeight w:val="397"/>
        </w:trPr>
        <w:tc>
          <w:tcPr>
            <w:tcW w:w="3457" w:type="dxa"/>
            <w:shd w:val="clear" w:color="auto" w:fill="F3F3F3"/>
            <w:vAlign w:val="center"/>
          </w:tcPr>
          <w:p w14:paraId="106D7154" w14:textId="77777777" w:rsidR="009B1DCE" w:rsidRPr="0073358F" w:rsidRDefault="009B1DCE" w:rsidP="00E03D68">
            <w:pPr>
              <w:rPr>
                <w:rFonts w:ascii="Arial" w:hAnsi="Arial" w:cs="Arial"/>
                <w:bCs/>
                <w:color w:val="0D0D0D"/>
                <w:sz w:val="20"/>
                <w:szCs w:val="20"/>
              </w:rPr>
            </w:pPr>
            <w:r w:rsidRPr="0073358F">
              <w:rPr>
                <w:rFonts w:ascii="Arial" w:hAnsi="Arial" w:cs="Arial"/>
                <w:bCs/>
                <w:color w:val="0D0D0D"/>
                <w:sz w:val="20"/>
                <w:szCs w:val="20"/>
              </w:rPr>
              <w:t>Vloga v pogodbi</w:t>
            </w:r>
          </w:p>
        </w:tc>
        <w:tc>
          <w:tcPr>
            <w:tcW w:w="5829" w:type="dxa"/>
            <w:vAlign w:val="center"/>
          </w:tcPr>
          <w:p w14:paraId="51A1598A" w14:textId="77777777" w:rsidR="009B1DCE" w:rsidRPr="0073358F" w:rsidRDefault="009B1DCE" w:rsidP="009B1DCE">
            <w:pPr>
              <w:numPr>
                <w:ilvl w:val="0"/>
                <w:numId w:val="31"/>
              </w:numPr>
              <w:rPr>
                <w:rFonts w:ascii="Arial" w:hAnsi="Arial" w:cs="Arial"/>
                <w:bCs/>
                <w:color w:val="0D0D0D"/>
                <w:sz w:val="20"/>
                <w:szCs w:val="20"/>
              </w:rPr>
            </w:pPr>
            <w:r w:rsidRPr="0073358F">
              <w:rPr>
                <w:rFonts w:ascii="Arial" w:hAnsi="Arial" w:cs="Arial"/>
                <w:bCs/>
                <w:color w:val="0D0D0D"/>
                <w:sz w:val="20"/>
                <w:szCs w:val="20"/>
              </w:rPr>
              <w:t>glavni izvajalec</w:t>
            </w:r>
          </w:p>
          <w:p w14:paraId="35F4DB8D" w14:textId="77777777" w:rsidR="009B1DCE" w:rsidRPr="0073358F" w:rsidRDefault="009B1DCE" w:rsidP="009B1DCE">
            <w:pPr>
              <w:numPr>
                <w:ilvl w:val="0"/>
                <w:numId w:val="31"/>
              </w:numPr>
              <w:rPr>
                <w:rFonts w:ascii="Arial" w:hAnsi="Arial" w:cs="Arial"/>
                <w:bCs/>
                <w:color w:val="0D0D0D"/>
                <w:sz w:val="20"/>
                <w:szCs w:val="20"/>
              </w:rPr>
            </w:pPr>
            <w:r w:rsidRPr="0073358F">
              <w:rPr>
                <w:rFonts w:ascii="Arial" w:hAnsi="Arial" w:cs="Arial"/>
                <w:bCs/>
                <w:color w:val="0D0D0D"/>
                <w:sz w:val="20"/>
                <w:szCs w:val="20"/>
              </w:rPr>
              <w:t xml:space="preserve">partner </w:t>
            </w:r>
          </w:p>
          <w:p w14:paraId="0D977097" w14:textId="77777777" w:rsidR="009B1DCE" w:rsidRPr="0073358F" w:rsidRDefault="009B1DCE" w:rsidP="009B1DCE">
            <w:pPr>
              <w:numPr>
                <w:ilvl w:val="0"/>
                <w:numId w:val="31"/>
              </w:numPr>
              <w:rPr>
                <w:rFonts w:ascii="Arial" w:hAnsi="Arial" w:cs="Arial"/>
                <w:bCs/>
                <w:color w:val="0D0D0D"/>
                <w:sz w:val="20"/>
                <w:szCs w:val="20"/>
              </w:rPr>
            </w:pPr>
            <w:r w:rsidRPr="0073358F">
              <w:rPr>
                <w:rFonts w:ascii="Arial" w:hAnsi="Arial" w:cs="Arial"/>
                <w:bCs/>
                <w:color w:val="0D0D0D"/>
                <w:sz w:val="20"/>
                <w:szCs w:val="20"/>
              </w:rPr>
              <w:t>podizvajalec</w:t>
            </w:r>
          </w:p>
        </w:tc>
      </w:tr>
      <w:tr w:rsidR="009B1DCE" w:rsidRPr="0073358F" w14:paraId="2DFA6C4E" w14:textId="77777777" w:rsidTr="00E03D68">
        <w:trPr>
          <w:trHeight w:val="397"/>
        </w:trPr>
        <w:tc>
          <w:tcPr>
            <w:tcW w:w="3457" w:type="dxa"/>
            <w:shd w:val="clear" w:color="auto" w:fill="F3F3F3"/>
            <w:vAlign w:val="center"/>
          </w:tcPr>
          <w:p w14:paraId="3F29209C" w14:textId="77777777" w:rsidR="009B1DCE" w:rsidRPr="0073358F" w:rsidRDefault="009B1DCE" w:rsidP="00E03D68">
            <w:pPr>
              <w:rPr>
                <w:rFonts w:ascii="Arial" w:hAnsi="Arial" w:cs="Arial"/>
                <w:bCs/>
                <w:color w:val="0D0D0D"/>
                <w:sz w:val="20"/>
                <w:szCs w:val="20"/>
              </w:rPr>
            </w:pPr>
            <w:r w:rsidRPr="0073358F">
              <w:rPr>
                <w:rFonts w:ascii="Arial" w:hAnsi="Arial" w:cs="Arial"/>
                <w:bCs/>
                <w:color w:val="0D0D0D"/>
                <w:sz w:val="20"/>
                <w:szCs w:val="20"/>
              </w:rPr>
              <w:t>Leto dobave</w:t>
            </w:r>
          </w:p>
        </w:tc>
        <w:tc>
          <w:tcPr>
            <w:tcW w:w="5829" w:type="dxa"/>
            <w:vAlign w:val="center"/>
          </w:tcPr>
          <w:p w14:paraId="27D4E8F9" w14:textId="77777777" w:rsidR="009B1DCE" w:rsidRPr="0073358F" w:rsidRDefault="009B1DCE" w:rsidP="00E03D68">
            <w:pPr>
              <w:rPr>
                <w:rFonts w:ascii="Arial" w:hAnsi="Arial" w:cs="Arial"/>
                <w:bCs/>
                <w:color w:val="0D0D0D"/>
                <w:sz w:val="20"/>
                <w:szCs w:val="20"/>
              </w:rPr>
            </w:pPr>
          </w:p>
        </w:tc>
      </w:tr>
    </w:tbl>
    <w:p w14:paraId="7B19A9A0" w14:textId="77777777" w:rsidR="009B1DCE" w:rsidRPr="0073358F" w:rsidRDefault="009B1DCE" w:rsidP="009B1DCE">
      <w:pPr>
        <w:rPr>
          <w:rFonts w:ascii="Arial" w:hAnsi="Arial" w:cs="Arial"/>
          <w:bCs/>
          <w:color w:val="0D0D0D"/>
          <w:sz w:val="20"/>
          <w:szCs w:val="20"/>
        </w:rPr>
      </w:pPr>
    </w:p>
    <w:p w14:paraId="228D4F4B" w14:textId="77777777" w:rsidR="009B1DCE" w:rsidRPr="0073358F" w:rsidRDefault="009B1DCE" w:rsidP="009B1DCE">
      <w:pPr>
        <w:rPr>
          <w:rFonts w:ascii="Arial" w:hAnsi="Arial" w:cs="Arial"/>
          <w:bCs/>
          <w:color w:val="0D0D0D"/>
          <w:sz w:val="20"/>
          <w:szCs w:val="20"/>
        </w:rPr>
      </w:pPr>
    </w:p>
    <w:p w14:paraId="2227C6F1" w14:textId="77777777" w:rsidR="009B1DCE" w:rsidRPr="0073358F" w:rsidRDefault="009B1DCE" w:rsidP="009B1DCE">
      <w:pPr>
        <w:rPr>
          <w:rFonts w:ascii="Arial" w:hAnsi="Arial" w:cs="Arial"/>
          <w:bCs/>
          <w:color w:val="0D0D0D"/>
          <w:sz w:val="20"/>
          <w:szCs w:val="20"/>
        </w:rPr>
      </w:pPr>
      <w:r w:rsidRPr="0073358F">
        <w:rPr>
          <w:rFonts w:ascii="Arial" w:hAnsi="Arial" w:cs="Arial"/>
          <w:bCs/>
          <w:color w:val="0D0D0D"/>
          <w:sz w:val="20"/>
          <w:szCs w:val="20"/>
        </w:rPr>
        <w:t>Izjavljamo, da je bil zgoraj navedeni material dobavljen strokovno in kvalitetno.</w:t>
      </w:r>
    </w:p>
    <w:p w14:paraId="6B07C518" w14:textId="77777777" w:rsidR="009B1DCE" w:rsidRPr="0073358F" w:rsidRDefault="009B1DCE" w:rsidP="009B1DCE">
      <w:pPr>
        <w:rPr>
          <w:rFonts w:ascii="Arial" w:hAnsi="Arial" w:cs="Arial"/>
          <w:bCs/>
          <w:color w:val="0D0D0D"/>
          <w:sz w:val="20"/>
          <w:szCs w:val="20"/>
        </w:rPr>
      </w:pPr>
    </w:p>
    <w:p w14:paraId="242116BE" w14:textId="77777777" w:rsidR="009B1DCE" w:rsidRPr="0073358F" w:rsidRDefault="009B1DCE" w:rsidP="009B1DCE">
      <w:pPr>
        <w:rPr>
          <w:rFonts w:ascii="Arial" w:hAnsi="Arial" w:cs="Arial"/>
          <w:bCs/>
          <w:color w:val="0D0D0D"/>
          <w:sz w:val="20"/>
          <w:szCs w:val="20"/>
        </w:rPr>
      </w:pPr>
    </w:p>
    <w:p w14:paraId="24723597" w14:textId="77777777" w:rsidR="009B1DCE" w:rsidRPr="0073358F" w:rsidRDefault="009B1DCE" w:rsidP="009B1DCE">
      <w:pPr>
        <w:ind w:left="2880" w:hanging="2880"/>
        <w:rPr>
          <w:rFonts w:ascii="Arial" w:hAnsi="Arial" w:cs="Arial"/>
          <w:bCs/>
          <w:color w:val="0D0D0D"/>
          <w:sz w:val="20"/>
          <w:szCs w:val="20"/>
        </w:rPr>
      </w:pPr>
      <w:r w:rsidRPr="0073358F">
        <w:rPr>
          <w:rFonts w:ascii="Arial" w:hAnsi="Arial" w:cs="Arial"/>
          <w:bCs/>
          <w:color w:val="0D0D0D"/>
          <w:sz w:val="20"/>
          <w:szCs w:val="20"/>
        </w:rPr>
        <w:t>Kraj in datum</w:t>
      </w:r>
      <w:r w:rsidRPr="0073358F">
        <w:rPr>
          <w:rFonts w:ascii="Arial" w:hAnsi="Arial" w:cs="Arial"/>
          <w:bCs/>
          <w:color w:val="0D0D0D"/>
          <w:sz w:val="20"/>
          <w:szCs w:val="20"/>
        </w:rPr>
        <w:tab/>
      </w:r>
      <w:r w:rsidRPr="0073358F">
        <w:rPr>
          <w:rFonts w:ascii="Arial" w:hAnsi="Arial" w:cs="Arial"/>
          <w:bCs/>
          <w:color w:val="0D0D0D"/>
          <w:sz w:val="20"/>
          <w:szCs w:val="20"/>
        </w:rPr>
        <w:tab/>
      </w:r>
      <w:r w:rsidRPr="0073358F">
        <w:rPr>
          <w:rFonts w:ascii="Arial" w:hAnsi="Arial" w:cs="Arial"/>
          <w:bCs/>
          <w:color w:val="0D0D0D"/>
          <w:sz w:val="20"/>
          <w:szCs w:val="20"/>
        </w:rPr>
        <w:tab/>
      </w:r>
      <w:r w:rsidRPr="0073358F">
        <w:rPr>
          <w:rFonts w:ascii="Arial" w:hAnsi="Arial" w:cs="Arial"/>
          <w:bCs/>
          <w:color w:val="0D0D0D"/>
          <w:sz w:val="20"/>
          <w:szCs w:val="20"/>
        </w:rPr>
        <w:tab/>
        <w:t xml:space="preserve">       Žig in podpis odgovorne osebe naročnika</w:t>
      </w:r>
    </w:p>
    <w:p w14:paraId="4C7EAF08" w14:textId="77777777" w:rsidR="009B1DCE" w:rsidRPr="0073358F" w:rsidRDefault="009B1DCE" w:rsidP="009B1DCE">
      <w:pPr>
        <w:ind w:left="2880" w:hanging="2880"/>
        <w:rPr>
          <w:rFonts w:ascii="Arial" w:hAnsi="Arial" w:cs="Arial"/>
          <w:bCs/>
          <w:color w:val="0D0D0D"/>
          <w:sz w:val="20"/>
          <w:szCs w:val="20"/>
        </w:rPr>
      </w:pPr>
    </w:p>
    <w:p w14:paraId="330DA331" w14:textId="77777777" w:rsidR="009B1DCE" w:rsidRPr="0073358F" w:rsidRDefault="009B1DCE" w:rsidP="009B1DCE">
      <w:pPr>
        <w:widowControl w:val="0"/>
        <w:spacing w:after="240"/>
        <w:ind w:right="-2"/>
        <w:rPr>
          <w:rFonts w:ascii="Arial" w:hAnsi="Arial" w:cs="Arial"/>
          <w:bCs/>
          <w:color w:val="0D0D0D"/>
          <w:sz w:val="20"/>
          <w:szCs w:val="20"/>
        </w:rPr>
      </w:pPr>
      <w:r w:rsidRPr="0073358F">
        <w:rPr>
          <w:rFonts w:ascii="Arial" w:hAnsi="Arial" w:cs="Arial"/>
          <w:bCs/>
          <w:color w:val="0D0D0D"/>
          <w:sz w:val="20"/>
          <w:szCs w:val="20"/>
        </w:rPr>
        <w:t xml:space="preserve">.................................            </w:t>
      </w:r>
      <w:r w:rsidRPr="0073358F">
        <w:rPr>
          <w:rFonts w:ascii="Arial" w:hAnsi="Arial" w:cs="Arial"/>
          <w:bCs/>
          <w:color w:val="0D0D0D"/>
          <w:sz w:val="20"/>
          <w:szCs w:val="20"/>
        </w:rPr>
        <w:tab/>
        <w:t xml:space="preserve">                                               …………………………………….</w:t>
      </w:r>
    </w:p>
    <w:p w14:paraId="2D3A6E1C" w14:textId="77777777" w:rsidR="009B1DCE" w:rsidRPr="0073358F" w:rsidRDefault="009B1DCE" w:rsidP="009B1DCE">
      <w:pPr>
        <w:widowControl w:val="0"/>
        <w:spacing w:after="240"/>
        <w:ind w:right="-2"/>
        <w:rPr>
          <w:rFonts w:ascii="Arial" w:hAnsi="Arial" w:cs="Arial"/>
          <w:bCs/>
          <w:color w:val="0D0D0D"/>
          <w:sz w:val="20"/>
          <w:szCs w:val="20"/>
        </w:rPr>
      </w:pPr>
    </w:p>
    <w:p w14:paraId="5142AD91" w14:textId="77777777" w:rsidR="009B1DCE" w:rsidRPr="0073358F" w:rsidRDefault="009B1DCE" w:rsidP="006C559E">
      <w:pPr>
        <w:spacing w:before="120" w:after="120"/>
        <w:rPr>
          <w:rFonts w:ascii="Arial" w:eastAsia="Batang" w:hAnsi="Arial" w:cs="Arial"/>
          <w:b/>
          <w:sz w:val="20"/>
          <w:szCs w:val="20"/>
          <w:lang w:eastAsia="ko-KR"/>
        </w:rPr>
      </w:pPr>
    </w:p>
    <w:p w14:paraId="5E5688DC" w14:textId="77777777" w:rsidR="00B40E2F" w:rsidRPr="0073358F" w:rsidRDefault="00B40E2F" w:rsidP="003E5F99">
      <w:pPr>
        <w:autoSpaceDE w:val="0"/>
        <w:autoSpaceDN w:val="0"/>
        <w:adjustRightInd w:val="0"/>
        <w:jc w:val="both"/>
        <w:rPr>
          <w:rFonts w:ascii="Arial" w:hAnsi="Arial" w:cs="Arial"/>
          <w:sz w:val="20"/>
          <w:szCs w:val="20"/>
        </w:rPr>
      </w:pPr>
    </w:p>
    <w:sectPr w:rsidR="00B40E2F" w:rsidRPr="0073358F"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C45828" w16cid:durableId="28F8CA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C9144" w14:textId="77777777" w:rsidR="00A50A61" w:rsidRDefault="00A50A61">
      <w:r>
        <w:separator/>
      </w:r>
    </w:p>
  </w:endnote>
  <w:endnote w:type="continuationSeparator" w:id="0">
    <w:p w14:paraId="3BA3FAD5" w14:textId="77777777" w:rsidR="00A50A61" w:rsidRDefault="00A5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1000807"/>
      <w:docPartObj>
        <w:docPartGallery w:val="Page Numbers (Bottom of Page)"/>
        <w:docPartUnique/>
      </w:docPartObj>
    </w:sdtPr>
    <w:sdtEndPr>
      <w:rPr>
        <w:rFonts w:ascii="Arial" w:hAnsi="Arial" w:cs="Arial"/>
        <w:i/>
        <w:sz w:val="22"/>
        <w:szCs w:val="22"/>
      </w:rPr>
    </w:sdtEndPr>
    <w:sdtContent>
      <w:p w14:paraId="2EEBE180" w14:textId="27A33E89" w:rsidR="00E03D68" w:rsidRPr="00901F0D" w:rsidRDefault="00E03D68">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sidR="004B0AC5">
          <w:rPr>
            <w:rFonts w:ascii="Arial" w:hAnsi="Arial" w:cs="Arial"/>
            <w:noProof/>
            <w:szCs w:val="20"/>
          </w:rPr>
          <w:t>6</w:t>
        </w:r>
        <w:r w:rsidRPr="00901F0D">
          <w:rPr>
            <w:rFonts w:ascii="Arial" w:hAnsi="Arial" w:cs="Arial"/>
            <w:szCs w:val="20"/>
          </w:rPr>
          <w:fldChar w:fldCharType="end"/>
        </w:r>
      </w:p>
    </w:sdtContent>
  </w:sdt>
  <w:p w14:paraId="6AF45C58" w14:textId="77777777" w:rsidR="00E03D68" w:rsidRDefault="00E03D68" w:rsidP="00DC7E7D">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E22DC" w14:textId="77777777" w:rsidR="00A50A61" w:rsidRDefault="00A50A61">
      <w:r>
        <w:separator/>
      </w:r>
    </w:p>
  </w:footnote>
  <w:footnote w:type="continuationSeparator" w:id="0">
    <w:p w14:paraId="3C32FD7C" w14:textId="77777777" w:rsidR="00A50A61" w:rsidRDefault="00A50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5"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7"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0"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DD3FC0"/>
    <w:multiLevelType w:val="hybridMultilevel"/>
    <w:tmpl w:val="F67445B8"/>
    <w:lvl w:ilvl="0" w:tplc="266E9E2E">
      <w:start w:val="3"/>
      <w:numFmt w:val="bullet"/>
      <w:lvlText w:val="-"/>
      <w:lvlJc w:val="left"/>
      <w:pPr>
        <w:ind w:left="927" w:hanging="360"/>
      </w:pPr>
      <w:rPr>
        <w:rFonts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0"/>
  </w:num>
  <w:num w:numId="4">
    <w:abstractNumId w:val="3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1"/>
  </w:num>
  <w:num w:numId="8">
    <w:abstractNumId w:val="14"/>
  </w:num>
  <w:num w:numId="9">
    <w:abstractNumId w:val="43"/>
  </w:num>
  <w:num w:numId="10">
    <w:abstractNumId w:val="32"/>
  </w:num>
  <w:num w:numId="11">
    <w:abstractNumId w:val="11"/>
  </w:num>
  <w:num w:numId="12">
    <w:abstractNumId w:val="15"/>
  </w:num>
  <w:num w:numId="13">
    <w:abstractNumId w:val="12"/>
  </w:num>
  <w:num w:numId="14">
    <w:abstractNumId w:val="38"/>
  </w:num>
  <w:num w:numId="15">
    <w:abstractNumId w:val="42"/>
  </w:num>
  <w:num w:numId="16">
    <w:abstractNumId w:val="36"/>
  </w:num>
  <w:num w:numId="17">
    <w:abstractNumId w:val="30"/>
  </w:num>
  <w:num w:numId="18">
    <w:abstractNumId w:val="23"/>
  </w:num>
  <w:num w:numId="19">
    <w:abstractNumId w:val="9"/>
  </w:num>
  <w:num w:numId="20">
    <w:abstractNumId w:val="27"/>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8"/>
  </w:num>
  <w:num w:numId="24">
    <w:abstractNumId w:val="10"/>
  </w:num>
  <w:num w:numId="25">
    <w:abstractNumId w:val="26"/>
  </w:num>
  <w:num w:numId="26">
    <w:abstractNumId w:val="35"/>
  </w:num>
  <w:num w:numId="27">
    <w:abstractNumId w:val="19"/>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1"/>
  </w:num>
  <w:num w:numId="31">
    <w:abstractNumId w:val="3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9"/>
  </w:num>
  <w:num w:numId="35">
    <w:abstractNumId w:val="40"/>
  </w:num>
  <w:num w:numId="36">
    <w:abstractNumId w:val="31"/>
  </w:num>
  <w:num w:numId="37">
    <w:abstractNumId w:val="16"/>
  </w:num>
  <w:num w:numId="3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273"/>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798"/>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74"/>
    <w:rsid w:val="000225EF"/>
    <w:rsid w:val="00022672"/>
    <w:rsid w:val="00022FA0"/>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2E00"/>
    <w:rsid w:val="00043E53"/>
    <w:rsid w:val="00043F11"/>
    <w:rsid w:val="00044268"/>
    <w:rsid w:val="0004453C"/>
    <w:rsid w:val="0004467F"/>
    <w:rsid w:val="00044B60"/>
    <w:rsid w:val="00044DC3"/>
    <w:rsid w:val="00045577"/>
    <w:rsid w:val="000459A8"/>
    <w:rsid w:val="00045A52"/>
    <w:rsid w:val="00045DCA"/>
    <w:rsid w:val="00045F5E"/>
    <w:rsid w:val="00046294"/>
    <w:rsid w:val="00047267"/>
    <w:rsid w:val="00047552"/>
    <w:rsid w:val="000477D0"/>
    <w:rsid w:val="0005090A"/>
    <w:rsid w:val="000512E9"/>
    <w:rsid w:val="000513DA"/>
    <w:rsid w:val="000516B8"/>
    <w:rsid w:val="00051852"/>
    <w:rsid w:val="00053D75"/>
    <w:rsid w:val="00054278"/>
    <w:rsid w:val="00057079"/>
    <w:rsid w:val="000572BF"/>
    <w:rsid w:val="000573B1"/>
    <w:rsid w:val="00057865"/>
    <w:rsid w:val="00061D62"/>
    <w:rsid w:val="000623F4"/>
    <w:rsid w:val="00063677"/>
    <w:rsid w:val="0006425C"/>
    <w:rsid w:val="0006427E"/>
    <w:rsid w:val="0006508C"/>
    <w:rsid w:val="000661ED"/>
    <w:rsid w:val="00067AE7"/>
    <w:rsid w:val="0007082B"/>
    <w:rsid w:val="00071C4D"/>
    <w:rsid w:val="00072743"/>
    <w:rsid w:val="000732AC"/>
    <w:rsid w:val="0007350D"/>
    <w:rsid w:val="00073AE3"/>
    <w:rsid w:val="00074024"/>
    <w:rsid w:val="00074259"/>
    <w:rsid w:val="00074576"/>
    <w:rsid w:val="00075CF4"/>
    <w:rsid w:val="000760EF"/>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97"/>
    <w:rsid w:val="000931DB"/>
    <w:rsid w:val="000934B0"/>
    <w:rsid w:val="0009544A"/>
    <w:rsid w:val="000959F9"/>
    <w:rsid w:val="00097158"/>
    <w:rsid w:val="000972EB"/>
    <w:rsid w:val="000A0109"/>
    <w:rsid w:val="000A02E8"/>
    <w:rsid w:val="000A168F"/>
    <w:rsid w:val="000A171E"/>
    <w:rsid w:val="000A201E"/>
    <w:rsid w:val="000A22C8"/>
    <w:rsid w:val="000A2834"/>
    <w:rsid w:val="000A2CAC"/>
    <w:rsid w:val="000A333A"/>
    <w:rsid w:val="000A3776"/>
    <w:rsid w:val="000A4177"/>
    <w:rsid w:val="000A4E74"/>
    <w:rsid w:val="000A50B4"/>
    <w:rsid w:val="000A62AC"/>
    <w:rsid w:val="000A6557"/>
    <w:rsid w:val="000A7022"/>
    <w:rsid w:val="000A71FF"/>
    <w:rsid w:val="000A7A4D"/>
    <w:rsid w:val="000B088C"/>
    <w:rsid w:val="000B0E4D"/>
    <w:rsid w:val="000B0FD9"/>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2727"/>
    <w:rsid w:val="000D33A0"/>
    <w:rsid w:val="000D3464"/>
    <w:rsid w:val="000D3497"/>
    <w:rsid w:val="000D3658"/>
    <w:rsid w:val="000D402F"/>
    <w:rsid w:val="000D4A66"/>
    <w:rsid w:val="000D573B"/>
    <w:rsid w:val="000D639B"/>
    <w:rsid w:val="000E032E"/>
    <w:rsid w:val="000E105A"/>
    <w:rsid w:val="000E1B8B"/>
    <w:rsid w:val="000E243C"/>
    <w:rsid w:val="000E34BC"/>
    <w:rsid w:val="000E3AC5"/>
    <w:rsid w:val="000E5437"/>
    <w:rsid w:val="000E56E1"/>
    <w:rsid w:val="000E5D0D"/>
    <w:rsid w:val="000E5EB6"/>
    <w:rsid w:val="000E6997"/>
    <w:rsid w:val="000E69A9"/>
    <w:rsid w:val="000E74B2"/>
    <w:rsid w:val="000E76A0"/>
    <w:rsid w:val="000E7912"/>
    <w:rsid w:val="000E7E0D"/>
    <w:rsid w:val="000F13CB"/>
    <w:rsid w:val="000F25C3"/>
    <w:rsid w:val="000F314C"/>
    <w:rsid w:val="000F6B75"/>
    <w:rsid w:val="000F7177"/>
    <w:rsid w:val="000F7355"/>
    <w:rsid w:val="001001B8"/>
    <w:rsid w:val="00100E0F"/>
    <w:rsid w:val="00101093"/>
    <w:rsid w:val="001017E3"/>
    <w:rsid w:val="00101A28"/>
    <w:rsid w:val="00101AC1"/>
    <w:rsid w:val="001022DB"/>
    <w:rsid w:val="001024B5"/>
    <w:rsid w:val="0010322B"/>
    <w:rsid w:val="0010337B"/>
    <w:rsid w:val="00104C5F"/>
    <w:rsid w:val="00105A21"/>
    <w:rsid w:val="00105E92"/>
    <w:rsid w:val="00107044"/>
    <w:rsid w:val="0010711D"/>
    <w:rsid w:val="00107B54"/>
    <w:rsid w:val="00110146"/>
    <w:rsid w:val="00110495"/>
    <w:rsid w:val="00110E1F"/>
    <w:rsid w:val="00112126"/>
    <w:rsid w:val="00112FDA"/>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643"/>
    <w:rsid w:val="001378BB"/>
    <w:rsid w:val="00137E3A"/>
    <w:rsid w:val="00140113"/>
    <w:rsid w:val="00140456"/>
    <w:rsid w:val="00140F96"/>
    <w:rsid w:val="00141578"/>
    <w:rsid w:val="00141EB8"/>
    <w:rsid w:val="00142E79"/>
    <w:rsid w:val="0014374D"/>
    <w:rsid w:val="00144059"/>
    <w:rsid w:val="0014470A"/>
    <w:rsid w:val="00145780"/>
    <w:rsid w:val="001458CB"/>
    <w:rsid w:val="00145DED"/>
    <w:rsid w:val="001470F7"/>
    <w:rsid w:val="00147B89"/>
    <w:rsid w:val="0015001E"/>
    <w:rsid w:val="0015014F"/>
    <w:rsid w:val="00150432"/>
    <w:rsid w:val="00150471"/>
    <w:rsid w:val="001519E5"/>
    <w:rsid w:val="00151DF1"/>
    <w:rsid w:val="001525C2"/>
    <w:rsid w:val="00153324"/>
    <w:rsid w:val="00153526"/>
    <w:rsid w:val="001536E0"/>
    <w:rsid w:val="00153909"/>
    <w:rsid w:val="00153B49"/>
    <w:rsid w:val="00154A06"/>
    <w:rsid w:val="00154C2A"/>
    <w:rsid w:val="00154C4D"/>
    <w:rsid w:val="00154E8A"/>
    <w:rsid w:val="00156091"/>
    <w:rsid w:val="00156ACE"/>
    <w:rsid w:val="0015733F"/>
    <w:rsid w:val="001604D6"/>
    <w:rsid w:val="00161696"/>
    <w:rsid w:val="00161CA6"/>
    <w:rsid w:val="001626AE"/>
    <w:rsid w:val="00163C75"/>
    <w:rsid w:val="00163CA7"/>
    <w:rsid w:val="0016450F"/>
    <w:rsid w:val="00164603"/>
    <w:rsid w:val="00165213"/>
    <w:rsid w:val="00165FDE"/>
    <w:rsid w:val="001663C1"/>
    <w:rsid w:val="0016652E"/>
    <w:rsid w:val="0016788B"/>
    <w:rsid w:val="00167BC9"/>
    <w:rsid w:val="00167C9B"/>
    <w:rsid w:val="0017066A"/>
    <w:rsid w:val="00170733"/>
    <w:rsid w:val="001709AA"/>
    <w:rsid w:val="00172105"/>
    <w:rsid w:val="0017252D"/>
    <w:rsid w:val="00172A38"/>
    <w:rsid w:val="00173080"/>
    <w:rsid w:val="001739BD"/>
    <w:rsid w:val="00173DB6"/>
    <w:rsid w:val="00173F3C"/>
    <w:rsid w:val="00174773"/>
    <w:rsid w:val="0017488F"/>
    <w:rsid w:val="00174AAC"/>
    <w:rsid w:val="00174C13"/>
    <w:rsid w:val="00175A89"/>
    <w:rsid w:val="00177534"/>
    <w:rsid w:val="00177BFA"/>
    <w:rsid w:val="00180D8F"/>
    <w:rsid w:val="00180E70"/>
    <w:rsid w:val="00181082"/>
    <w:rsid w:val="00181327"/>
    <w:rsid w:val="00181625"/>
    <w:rsid w:val="001816CA"/>
    <w:rsid w:val="0018175E"/>
    <w:rsid w:val="001819E1"/>
    <w:rsid w:val="00182196"/>
    <w:rsid w:val="0018419D"/>
    <w:rsid w:val="00184244"/>
    <w:rsid w:val="001842C6"/>
    <w:rsid w:val="001842E3"/>
    <w:rsid w:val="00184460"/>
    <w:rsid w:val="00185392"/>
    <w:rsid w:val="001854F1"/>
    <w:rsid w:val="00186B80"/>
    <w:rsid w:val="001876FF"/>
    <w:rsid w:val="0019012C"/>
    <w:rsid w:val="001901A8"/>
    <w:rsid w:val="001914B9"/>
    <w:rsid w:val="0019247F"/>
    <w:rsid w:val="00192913"/>
    <w:rsid w:val="001935DF"/>
    <w:rsid w:val="00193963"/>
    <w:rsid w:val="00193FDE"/>
    <w:rsid w:val="00194A8C"/>
    <w:rsid w:val="001955C7"/>
    <w:rsid w:val="001958AC"/>
    <w:rsid w:val="00196B2C"/>
    <w:rsid w:val="00197001"/>
    <w:rsid w:val="00197DF6"/>
    <w:rsid w:val="001A04D7"/>
    <w:rsid w:val="001A057C"/>
    <w:rsid w:val="001A0D9E"/>
    <w:rsid w:val="001A19F1"/>
    <w:rsid w:val="001A2B5C"/>
    <w:rsid w:val="001A2BA6"/>
    <w:rsid w:val="001A2C8F"/>
    <w:rsid w:val="001A2E04"/>
    <w:rsid w:val="001A5CA0"/>
    <w:rsid w:val="001A5E59"/>
    <w:rsid w:val="001A633F"/>
    <w:rsid w:val="001A6884"/>
    <w:rsid w:val="001A6E29"/>
    <w:rsid w:val="001A7293"/>
    <w:rsid w:val="001A75E8"/>
    <w:rsid w:val="001A7824"/>
    <w:rsid w:val="001B05C5"/>
    <w:rsid w:val="001B0E8A"/>
    <w:rsid w:val="001B145E"/>
    <w:rsid w:val="001B1695"/>
    <w:rsid w:val="001B2B31"/>
    <w:rsid w:val="001B2CC3"/>
    <w:rsid w:val="001B3216"/>
    <w:rsid w:val="001B33FC"/>
    <w:rsid w:val="001B38EF"/>
    <w:rsid w:val="001B3AED"/>
    <w:rsid w:val="001B45F8"/>
    <w:rsid w:val="001B65D8"/>
    <w:rsid w:val="001C08E5"/>
    <w:rsid w:val="001C092D"/>
    <w:rsid w:val="001C0AEE"/>
    <w:rsid w:val="001C0CBF"/>
    <w:rsid w:val="001C1045"/>
    <w:rsid w:val="001C2480"/>
    <w:rsid w:val="001C3567"/>
    <w:rsid w:val="001C3AC3"/>
    <w:rsid w:val="001C42F2"/>
    <w:rsid w:val="001C4456"/>
    <w:rsid w:val="001C459B"/>
    <w:rsid w:val="001C5357"/>
    <w:rsid w:val="001C63AA"/>
    <w:rsid w:val="001C6B3C"/>
    <w:rsid w:val="001C7149"/>
    <w:rsid w:val="001C7C5A"/>
    <w:rsid w:val="001C7EB3"/>
    <w:rsid w:val="001D02C3"/>
    <w:rsid w:val="001D061C"/>
    <w:rsid w:val="001D2444"/>
    <w:rsid w:val="001D2604"/>
    <w:rsid w:val="001D339D"/>
    <w:rsid w:val="001D4228"/>
    <w:rsid w:val="001D44D2"/>
    <w:rsid w:val="001D575F"/>
    <w:rsid w:val="001D6621"/>
    <w:rsid w:val="001D6713"/>
    <w:rsid w:val="001D7585"/>
    <w:rsid w:val="001D77A1"/>
    <w:rsid w:val="001E001B"/>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8A7"/>
    <w:rsid w:val="001E7ABC"/>
    <w:rsid w:val="001F1294"/>
    <w:rsid w:val="001F296C"/>
    <w:rsid w:val="001F2DB3"/>
    <w:rsid w:val="001F30FE"/>
    <w:rsid w:val="001F32B3"/>
    <w:rsid w:val="001F37F4"/>
    <w:rsid w:val="001F43E2"/>
    <w:rsid w:val="001F4728"/>
    <w:rsid w:val="001F4998"/>
    <w:rsid w:val="001F5640"/>
    <w:rsid w:val="001F5FE5"/>
    <w:rsid w:val="001F725F"/>
    <w:rsid w:val="001F7BA7"/>
    <w:rsid w:val="0020095C"/>
    <w:rsid w:val="00200B17"/>
    <w:rsid w:val="002019FD"/>
    <w:rsid w:val="00201A97"/>
    <w:rsid w:val="00201D13"/>
    <w:rsid w:val="0020260C"/>
    <w:rsid w:val="00202B88"/>
    <w:rsid w:val="00205153"/>
    <w:rsid w:val="002055AA"/>
    <w:rsid w:val="00205780"/>
    <w:rsid w:val="00207523"/>
    <w:rsid w:val="0020760C"/>
    <w:rsid w:val="00207711"/>
    <w:rsid w:val="00207855"/>
    <w:rsid w:val="00211BAD"/>
    <w:rsid w:val="00211F29"/>
    <w:rsid w:val="00211FEA"/>
    <w:rsid w:val="002122BA"/>
    <w:rsid w:val="002134D6"/>
    <w:rsid w:val="002135C7"/>
    <w:rsid w:val="00214462"/>
    <w:rsid w:val="00214AA1"/>
    <w:rsid w:val="00215039"/>
    <w:rsid w:val="00215198"/>
    <w:rsid w:val="002155A9"/>
    <w:rsid w:val="002158E5"/>
    <w:rsid w:val="00216208"/>
    <w:rsid w:val="00217188"/>
    <w:rsid w:val="0022037F"/>
    <w:rsid w:val="0022074A"/>
    <w:rsid w:val="00220C4C"/>
    <w:rsid w:val="00220F29"/>
    <w:rsid w:val="00221070"/>
    <w:rsid w:val="002212DF"/>
    <w:rsid w:val="00221C47"/>
    <w:rsid w:val="00221D7D"/>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1E0"/>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1AD7"/>
    <w:rsid w:val="00272063"/>
    <w:rsid w:val="00272408"/>
    <w:rsid w:val="00272F24"/>
    <w:rsid w:val="0027320A"/>
    <w:rsid w:val="002733B3"/>
    <w:rsid w:val="00273732"/>
    <w:rsid w:val="0027428B"/>
    <w:rsid w:val="002746CF"/>
    <w:rsid w:val="00274A75"/>
    <w:rsid w:val="00275999"/>
    <w:rsid w:val="00275B3E"/>
    <w:rsid w:val="00275E0B"/>
    <w:rsid w:val="002763A9"/>
    <w:rsid w:val="00276628"/>
    <w:rsid w:val="00276F35"/>
    <w:rsid w:val="00277032"/>
    <w:rsid w:val="00277E08"/>
    <w:rsid w:val="00280314"/>
    <w:rsid w:val="00280D3F"/>
    <w:rsid w:val="002817F5"/>
    <w:rsid w:val="00281B8A"/>
    <w:rsid w:val="002822DD"/>
    <w:rsid w:val="002826F5"/>
    <w:rsid w:val="00282A15"/>
    <w:rsid w:val="00282CD9"/>
    <w:rsid w:val="00282EE7"/>
    <w:rsid w:val="00283A6E"/>
    <w:rsid w:val="00283C7D"/>
    <w:rsid w:val="002842A5"/>
    <w:rsid w:val="002847BA"/>
    <w:rsid w:val="002848EF"/>
    <w:rsid w:val="002854A1"/>
    <w:rsid w:val="00285618"/>
    <w:rsid w:val="00290070"/>
    <w:rsid w:val="00290775"/>
    <w:rsid w:val="0029135C"/>
    <w:rsid w:val="002919B1"/>
    <w:rsid w:val="00292CAB"/>
    <w:rsid w:val="00294587"/>
    <w:rsid w:val="00294841"/>
    <w:rsid w:val="00294C82"/>
    <w:rsid w:val="00294CC5"/>
    <w:rsid w:val="00294DEF"/>
    <w:rsid w:val="00294EBC"/>
    <w:rsid w:val="00295889"/>
    <w:rsid w:val="002959C3"/>
    <w:rsid w:val="00296384"/>
    <w:rsid w:val="002974CF"/>
    <w:rsid w:val="002A05B2"/>
    <w:rsid w:val="002A14C7"/>
    <w:rsid w:val="002A187C"/>
    <w:rsid w:val="002A1943"/>
    <w:rsid w:val="002A239F"/>
    <w:rsid w:val="002A3867"/>
    <w:rsid w:val="002A3B61"/>
    <w:rsid w:val="002A3DB9"/>
    <w:rsid w:val="002A3EAC"/>
    <w:rsid w:val="002A3FF7"/>
    <w:rsid w:val="002A4BD6"/>
    <w:rsid w:val="002A4D71"/>
    <w:rsid w:val="002A5BD5"/>
    <w:rsid w:val="002A685A"/>
    <w:rsid w:val="002A6D7B"/>
    <w:rsid w:val="002A7710"/>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984"/>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5E71"/>
    <w:rsid w:val="002E7810"/>
    <w:rsid w:val="002E7E5F"/>
    <w:rsid w:val="002F06E7"/>
    <w:rsid w:val="002F078C"/>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9D0"/>
    <w:rsid w:val="00303D8F"/>
    <w:rsid w:val="00303E6F"/>
    <w:rsid w:val="0030445E"/>
    <w:rsid w:val="00304743"/>
    <w:rsid w:val="00306212"/>
    <w:rsid w:val="0030652B"/>
    <w:rsid w:val="00306EA6"/>
    <w:rsid w:val="00307435"/>
    <w:rsid w:val="00307A2D"/>
    <w:rsid w:val="00310355"/>
    <w:rsid w:val="003107EF"/>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1A0"/>
    <w:rsid w:val="00322D27"/>
    <w:rsid w:val="00322E77"/>
    <w:rsid w:val="003230DF"/>
    <w:rsid w:val="003243A5"/>
    <w:rsid w:val="00324AA9"/>
    <w:rsid w:val="0032576A"/>
    <w:rsid w:val="00326126"/>
    <w:rsid w:val="003261FA"/>
    <w:rsid w:val="00326741"/>
    <w:rsid w:val="00326A74"/>
    <w:rsid w:val="00330314"/>
    <w:rsid w:val="0033031A"/>
    <w:rsid w:val="003307E8"/>
    <w:rsid w:val="003314C7"/>
    <w:rsid w:val="00332765"/>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5B91"/>
    <w:rsid w:val="00376D8B"/>
    <w:rsid w:val="003772FF"/>
    <w:rsid w:val="00380C19"/>
    <w:rsid w:val="00381FDA"/>
    <w:rsid w:val="003821CE"/>
    <w:rsid w:val="00382513"/>
    <w:rsid w:val="00382A22"/>
    <w:rsid w:val="003834D1"/>
    <w:rsid w:val="00383DBE"/>
    <w:rsid w:val="00384110"/>
    <w:rsid w:val="00384331"/>
    <w:rsid w:val="0038490F"/>
    <w:rsid w:val="00384E1D"/>
    <w:rsid w:val="003854E9"/>
    <w:rsid w:val="00385930"/>
    <w:rsid w:val="00386F94"/>
    <w:rsid w:val="00387DDF"/>
    <w:rsid w:val="003906BA"/>
    <w:rsid w:val="003909A4"/>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2AF"/>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08A"/>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48AE"/>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461"/>
    <w:rsid w:val="003F3F04"/>
    <w:rsid w:val="003F4679"/>
    <w:rsid w:val="003F4C25"/>
    <w:rsid w:val="003F572B"/>
    <w:rsid w:val="003F6695"/>
    <w:rsid w:val="003F6C4B"/>
    <w:rsid w:val="003F7153"/>
    <w:rsid w:val="003F77BB"/>
    <w:rsid w:val="003F7B30"/>
    <w:rsid w:val="003F7DC8"/>
    <w:rsid w:val="004006F4"/>
    <w:rsid w:val="00400886"/>
    <w:rsid w:val="00400900"/>
    <w:rsid w:val="00400EAA"/>
    <w:rsid w:val="00400FF0"/>
    <w:rsid w:val="004012B1"/>
    <w:rsid w:val="0040135D"/>
    <w:rsid w:val="00401938"/>
    <w:rsid w:val="00401BB2"/>
    <w:rsid w:val="00402B89"/>
    <w:rsid w:val="00402BE0"/>
    <w:rsid w:val="00403674"/>
    <w:rsid w:val="00403D10"/>
    <w:rsid w:val="004043A4"/>
    <w:rsid w:val="0040465F"/>
    <w:rsid w:val="004051FD"/>
    <w:rsid w:val="00405650"/>
    <w:rsid w:val="004057A2"/>
    <w:rsid w:val="00405BBF"/>
    <w:rsid w:val="00405E9D"/>
    <w:rsid w:val="004069E0"/>
    <w:rsid w:val="004069E7"/>
    <w:rsid w:val="00406E7F"/>
    <w:rsid w:val="0040789F"/>
    <w:rsid w:val="0040796F"/>
    <w:rsid w:val="00410225"/>
    <w:rsid w:val="004109E8"/>
    <w:rsid w:val="00410E38"/>
    <w:rsid w:val="00410F36"/>
    <w:rsid w:val="00411784"/>
    <w:rsid w:val="00411EFE"/>
    <w:rsid w:val="004138DC"/>
    <w:rsid w:val="00413A66"/>
    <w:rsid w:val="00413E96"/>
    <w:rsid w:val="00414382"/>
    <w:rsid w:val="0041467F"/>
    <w:rsid w:val="004155EF"/>
    <w:rsid w:val="00415727"/>
    <w:rsid w:val="00415C47"/>
    <w:rsid w:val="00415EC5"/>
    <w:rsid w:val="0041738B"/>
    <w:rsid w:val="00417C90"/>
    <w:rsid w:val="00417E6F"/>
    <w:rsid w:val="004200BD"/>
    <w:rsid w:val="00420B8D"/>
    <w:rsid w:val="00420E50"/>
    <w:rsid w:val="0042109D"/>
    <w:rsid w:val="00421E29"/>
    <w:rsid w:val="004229DE"/>
    <w:rsid w:val="00422E0A"/>
    <w:rsid w:val="004235E6"/>
    <w:rsid w:val="004239BD"/>
    <w:rsid w:val="00423B92"/>
    <w:rsid w:val="00423BA2"/>
    <w:rsid w:val="00423E13"/>
    <w:rsid w:val="00425101"/>
    <w:rsid w:val="004253CD"/>
    <w:rsid w:val="00425589"/>
    <w:rsid w:val="004260DD"/>
    <w:rsid w:val="00426A08"/>
    <w:rsid w:val="00427EEE"/>
    <w:rsid w:val="00430968"/>
    <w:rsid w:val="00431281"/>
    <w:rsid w:val="0043134C"/>
    <w:rsid w:val="004317B7"/>
    <w:rsid w:val="00431A5D"/>
    <w:rsid w:val="00431B14"/>
    <w:rsid w:val="00431C92"/>
    <w:rsid w:val="00431CA3"/>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DBF"/>
    <w:rsid w:val="00443E22"/>
    <w:rsid w:val="004440B6"/>
    <w:rsid w:val="0044459D"/>
    <w:rsid w:val="00444C20"/>
    <w:rsid w:val="00445487"/>
    <w:rsid w:val="004466A1"/>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0DAF"/>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5687"/>
    <w:rsid w:val="004763A1"/>
    <w:rsid w:val="00476481"/>
    <w:rsid w:val="004764E4"/>
    <w:rsid w:val="004778DC"/>
    <w:rsid w:val="00477A24"/>
    <w:rsid w:val="00477B08"/>
    <w:rsid w:val="00477CD1"/>
    <w:rsid w:val="004802DF"/>
    <w:rsid w:val="00480545"/>
    <w:rsid w:val="004809BC"/>
    <w:rsid w:val="0048126E"/>
    <w:rsid w:val="00481B22"/>
    <w:rsid w:val="0048335A"/>
    <w:rsid w:val="00484160"/>
    <w:rsid w:val="00484482"/>
    <w:rsid w:val="00485CA0"/>
    <w:rsid w:val="004878C4"/>
    <w:rsid w:val="00490166"/>
    <w:rsid w:val="0049031D"/>
    <w:rsid w:val="0049068C"/>
    <w:rsid w:val="00490C5F"/>
    <w:rsid w:val="00491CAC"/>
    <w:rsid w:val="00492044"/>
    <w:rsid w:val="00492689"/>
    <w:rsid w:val="00492821"/>
    <w:rsid w:val="00492C81"/>
    <w:rsid w:val="00494080"/>
    <w:rsid w:val="00495385"/>
    <w:rsid w:val="004953C4"/>
    <w:rsid w:val="0049592E"/>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0AC5"/>
    <w:rsid w:val="004B1787"/>
    <w:rsid w:val="004B1DB1"/>
    <w:rsid w:val="004B27BD"/>
    <w:rsid w:val="004B31D1"/>
    <w:rsid w:val="004B369F"/>
    <w:rsid w:val="004B387C"/>
    <w:rsid w:val="004B461E"/>
    <w:rsid w:val="004B5602"/>
    <w:rsid w:val="004B717E"/>
    <w:rsid w:val="004B7A07"/>
    <w:rsid w:val="004C056D"/>
    <w:rsid w:val="004C2104"/>
    <w:rsid w:val="004C24EA"/>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3D56"/>
    <w:rsid w:val="004D4CC3"/>
    <w:rsid w:val="004D4ECA"/>
    <w:rsid w:val="004D5647"/>
    <w:rsid w:val="004D598C"/>
    <w:rsid w:val="004D6132"/>
    <w:rsid w:val="004D6437"/>
    <w:rsid w:val="004D72DC"/>
    <w:rsid w:val="004D75A6"/>
    <w:rsid w:val="004E0026"/>
    <w:rsid w:val="004E272B"/>
    <w:rsid w:val="004E2C43"/>
    <w:rsid w:val="004E2CE0"/>
    <w:rsid w:val="004E356F"/>
    <w:rsid w:val="004E3897"/>
    <w:rsid w:val="004E4A12"/>
    <w:rsid w:val="004E4E32"/>
    <w:rsid w:val="004E4FFC"/>
    <w:rsid w:val="004E5371"/>
    <w:rsid w:val="004E5560"/>
    <w:rsid w:val="004E5732"/>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066D"/>
    <w:rsid w:val="00501778"/>
    <w:rsid w:val="00501E1D"/>
    <w:rsid w:val="005023CD"/>
    <w:rsid w:val="00503310"/>
    <w:rsid w:val="005036CD"/>
    <w:rsid w:val="005041CD"/>
    <w:rsid w:val="00505181"/>
    <w:rsid w:val="00505292"/>
    <w:rsid w:val="0050530C"/>
    <w:rsid w:val="005058A8"/>
    <w:rsid w:val="00505B1F"/>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681"/>
    <w:rsid w:val="00520FCA"/>
    <w:rsid w:val="005220FA"/>
    <w:rsid w:val="00522209"/>
    <w:rsid w:val="005222A3"/>
    <w:rsid w:val="005233B4"/>
    <w:rsid w:val="0052382A"/>
    <w:rsid w:val="005243E5"/>
    <w:rsid w:val="005258B2"/>
    <w:rsid w:val="00525AAF"/>
    <w:rsid w:val="00526EBB"/>
    <w:rsid w:val="00527493"/>
    <w:rsid w:val="0052777B"/>
    <w:rsid w:val="00527793"/>
    <w:rsid w:val="005278FE"/>
    <w:rsid w:val="00527F69"/>
    <w:rsid w:val="0053014E"/>
    <w:rsid w:val="0053029A"/>
    <w:rsid w:val="00530F96"/>
    <w:rsid w:val="005313ED"/>
    <w:rsid w:val="0053170C"/>
    <w:rsid w:val="005318A8"/>
    <w:rsid w:val="00532280"/>
    <w:rsid w:val="00532813"/>
    <w:rsid w:val="0053306C"/>
    <w:rsid w:val="00533653"/>
    <w:rsid w:val="00533D74"/>
    <w:rsid w:val="00534020"/>
    <w:rsid w:val="00534042"/>
    <w:rsid w:val="005341FC"/>
    <w:rsid w:val="00534214"/>
    <w:rsid w:val="005346DF"/>
    <w:rsid w:val="00535359"/>
    <w:rsid w:val="005363D5"/>
    <w:rsid w:val="00536E17"/>
    <w:rsid w:val="005373F8"/>
    <w:rsid w:val="005379D9"/>
    <w:rsid w:val="00537D7D"/>
    <w:rsid w:val="00537DD3"/>
    <w:rsid w:val="00540426"/>
    <w:rsid w:val="0054101F"/>
    <w:rsid w:val="005421CA"/>
    <w:rsid w:val="00542472"/>
    <w:rsid w:val="00542A42"/>
    <w:rsid w:val="00544052"/>
    <w:rsid w:val="00545F4C"/>
    <w:rsid w:val="00546B85"/>
    <w:rsid w:val="00547BB1"/>
    <w:rsid w:val="0055027F"/>
    <w:rsid w:val="00550CB6"/>
    <w:rsid w:val="00551058"/>
    <w:rsid w:val="00551FB4"/>
    <w:rsid w:val="00552D97"/>
    <w:rsid w:val="00552DC1"/>
    <w:rsid w:val="00552DF0"/>
    <w:rsid w:val="00552E14"/>
    <w:rsid w:val="00553308"/>
    <w:rsid w:val="00553D99"/>
    <w:rsid w:val="0055414D"/>
    <w:rsid w:val="005544DD"/>
    <w:rsid w:val="0055460C"/>
    <w:rsid w:val="0055478D"/>
    <w:rsid w:val="0055577F"/>
    <w:rsid w:val="005560BF"/>
    <w:rsid w:val="005565FE"/>
    <w:rsid w:val="00557FD8"/>
    <w:rsid w:val="005616C6"/>
    <w:rsid w:val="0056198A"/>
    <w:rsid w:val="00562A59"/>
    <w:rsid w:val="00562E25"/>
    <w:rsid w:val="005636A2"/>
    <w:rsid w:val="00563942"/>
    <w:rsid w:val="00564547"/>
    <w:rsid w:val="005645A6"/>
    <w:rsid w:val="00565276"/>
    <w:rsid w:val="00565BAE"/>
    <w:rsid w:val="00565EAE"/>
    <w:rsid w:val="00566BB8"/>
    <w:rsid w:val="00566DFE"/>
    <w:rsid w:val="00567781"/>
    <w:rsid w:val="00567999"/>
    <w:rsid w:val="0057163F"/>
    <w:rsid w:val="00574A7D"/>
    <w:rsid w:val="00574B0B"/>
    <w:rsid w:val="00575746"/>
    <w:rsid w:val="00575BC2"/>
    <w:rsid w:val="00575C03"/>
    <w:rsid w:val="005760B3"/>
    <w:rsid w:val="005762A2"/>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2C40"/>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9793A"/>
    <w:rsid w:val="005A06F9"/>
    <w:rsid w:val="005A0B7F"/>
    <w:rsid w:val="005A1235"/>
    <w:rsid w:val="005A1475"/>
    <w:rsid w:val="005A15E5"/>
    <w:rsid w:val="005A3E81"/>
    <w:rsid w:val="005A556A"/>
    <w:rsid w:val="005A5D67"/>
    <w:rsid w:val="005A63B1"/>
    <w:rsid w:val="005A693C"/>
    <w:rsid w:val="005A7821"/>
    <w:rsid w:val="005B0021"/>
    <w:rsid w:val="005B0148"/>
    <w:rsid w:val="005B0307"/>
    <w:rsid w:val="005B0895"/>
    <w:rsid w:val="005B0F76"/>
    <w:rsid w:val="005B1108"/>
    <w:rsid w:val="005B162F"/>
    <w:rsid w:val="005B2DF6"/>
    <w:rsid w:val="005B4B52"/>
    <w:rsid w:val="005B4C4E"/>
    <w:rsid w:val="005B5064"/>
    <w:rsid w:val="005C079A"/>
    <w:rsid w:val="005C1182"/>
    <w:rsid w:val="005C12AB"/>
    <w:rsid w:val="005C1E5C"/>
    <w:rsid w:val="005C256D"/>
    <w:rsid w:val="005C25FC"/>
    <w:rsid w:val="005C2666"/>
    <w:rsid w:val="005C3005"/>
    <w:rsid w:val="005C32B9"/>
    <w:rsid w:val="005C3A6D"/>
    <w:rsid w:val="005C3E36"/>
    <w:rsid w:val="005C4FAB"/>
    <w:rsid w:val="005C5CF6"/>
    <w:rsid w:val="005C6334"/>
    <w:rsid w:val="005D083F"/>
    <w:rsid w:val="005D186E"/>
    <w:rsid w:val="005D1B06"/>
    <w:rsid w:val="005D32CE"/>
    <w:rsid w:val="005D3DB9"/>
    <w:rsid w:val="005D40C6"/>
    <w:rsid w:val="005D41E9"/>
    <w:rsid w:val="005D4BCF"/>
    <w:rsid w:val="005D4D7D"/>
    <w:rsid w:val="005D6A41"/>
    <w:rsid w:val="005D6CE1"/>
    <w:rsid w:val="005D771A"/>
    <w:rsid w:val="005D7E23"/>
    <w:rsid w:val="005E04F9"/>
    <w:rsid w:val="005E08CF"/>
    <w:rsid w:val="005E20D2"/>
    <w:rsid w:val="005E252D"/>
    <w:rsid w:val="005E3675"/>
    <w:rsid w:val="005E3A75"/>
    <w:rsid w:val="005E3FF0"/>
    <w:rsid w:val="005E4132"/>
    <w:rsid w:val="005E41A0"/>
    <w:rsid w:val="005E4CA3"/>
    <w:rsid w:val="005E5B00"/>
    <w:rsid w:val="005E62EC"/>
    <w:rsid w:val="005E6627"/>
    <w:rsid w:val="005E677D"/>
    <w:rsid w:val="005E7025"/>
    <w:rsid w:val="005F07B4"/>
    <w:rsid w:val="005F0F14"/>
    <w:rsid w:val="005F0F9C"/>
    <w:rsid w:val="005F10A7"/>
    <w:rsid w:val="005F11DA"/>
    <w:rsid w:val="005F124B"/>
    <w:rsid w:val="005F12F7"/>
    <w:rsid w:val="005F15EE"/>
    <w:rsid w:val="005F1B38"/>
    <w:rsid w:val="005F1F73"/>
    <w:rsid w:val="005F2777"/>
    <w:rsid w:val="005F2B47"/>
    <w:rsid w:val="005F2D5C"/>
    <w:rsid w:val="005F30ED"/>
    <w:rsid w:val="005F3412"/>
    <w:rsid w:val="005F3777"/>
    <w:rsid w:val="005F43A5"/>
    <w:rsid w:val="005F46D8"/>
    <w:rsid w:val="005F4F3B"/>
    <w:rsid w:val="005F4F96"/>
    <w:rsid w:val="005F537C"/>
    <w:rsid w:val="005F55D4"/>
    <w:rsid w:val="005F66E9"/>
    <w:rsid w:val="005F6BB3"/>
    <w:rsid w:val="005F736E"/>
    <w:rsid w:val="005F7849"/>
    <w:rsid w:val="00600B87"/>
    <w:rsid w:val="006027F5"/>
    <w:rsid w:val="00603590"/>
    <w:rsid w:val="00605130"/>
    <w:rsid w:val="00605E7C"/>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3F58"/>
    <w:rsid w:val="006240E7"/>
    <w:rsid w:val="0062460A"/>
    <w:rsid w:val="00624A6E"/>
    <w:rsid w:val="00625359"/>
    <w:rsid w:val="006255B7"/>
    <w:rsid w:val="00626211"/>
    <w:rsid w:val="0062740B"/>
    <w:rsid w:val="0062746D"/>
    <w:rsid w:val="0063043C"/>
    <w:rsid w:val="0063079A"/>
    <w:rsid w:val="00630BA0"/>
    <w:rsid w:val="00630E77"/>
    <w:rsid w:val="00630FB2"/>
    <w:rsid w:val="00631241"/>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BD3"/>
    <w:rsid w:val="00635CE0"/>
    <w:rsid w:val="0063630B"/>
    <w:rsid w:val="0063636B"/>
    <w:rsid w:val="006363CC"/>
    <w:rsid w:val="00637602"/>
    <w:rsid w:val="0064058C"/>
    <w:rsid w:val="0064067F"/>
    <w:rsid w:val="00640E4D"/>
    <w:rsid w:val="00640F5F"/>
    <w:rsid w:val="006414A3"/>
    <w:rsid w:val="006419BF"/>
    <w:rsid w:val="006428BE"/>
    <w:rsid w:val="00642D2D"/>
    <w:rsid w:val="0064357B"/>
    <w:rsid w:val="006449AE"/>
    <w:rsid w:val="0064516D"/>
    <w:rsid w:val="0064603E"/>
    <w:rsid w:val="00646322"/>
    <w:rsid w:val="0064745C"/>
    <w:rsid w:val="006509CA"/>
    <w:rsid w:val="00650D14"/>
    <w:rsid w:val="00651BB1"/>
    <w:rsid w:val="00652058"/>
    <w:rsid w:val="00652CC5"/>
    <w:rsid w:val="00653306"/>
    <w:rsid w:val="00653B89"/>
    <w:rsid w:val="0065505F"/>
    <w:rsid w:val="00655287"/>
    <w:rsid w:val="00656258"/>
    <w:rsid w:val="006568C4"/>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4AC6"/>
    <w:rsid w:val="006764CA"/>
    <w:rsid w:val="00677D8C"/>
    <w:rsid w:val="006810A0"/>
    <w:rsid w:val="00681B3D"/>
    <w:rsid w:val="00681B7F"/>
    <w:rsid w:val="00681F41"/>
    <w:rsid w:val="006822BC"/>
    <w:rsid w:val="00682992"/>
    <w:rsid w:val="00683AF9"/>
    <w:rsid w:val="00684E07"/>
    <w:rsid w:val="0068550E"/>
    <w:rsid w:val="0068580C"/>
    <w:rsid w:val="006864A3"/>
    <w:rsid w:val="006868FC"/>
    <w:rsid w:val="0069090E"/>
    <w:rsid w:val="00693D81"/>
    <w:rsid w:val="00693F70"/>
    <w:rsid w:val="00694774"/>
    <w:rsid w:val="00694B6A"/>
    <w:rsid w:val="00695DC3"/>
    <w:rsid w:val="00695DD2"/>
    <w:rsid w:val="006968D6"/>
    <w:rsid w:val="00696B58"/>
    <w:rsid w:val="0069722E"/>
    <w:rsid w:val="00697A9F"/>
    <w:rsid w:val="006A16CE"/>
    <w:rsid w:val="006A19CC"/>
    <w:rsid w:val="006A1CCF"/>
    <w:rsid w:val="006A1EE5"/>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876"/>
    <w:rsid w:val="006C0914"/>
    <w:rsid w:val="006C0E51"/>
    <w:rsid w:val="006C0FD5"/>
    <w:rsid w:val="006C2D5B"/>
    <w:rsid w:val="006C2FD7"/>
    <w:rsid w:val="006C36F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79"/>
    <w:rsid w:val="006D3EA9"/>
    <w:rsid w:val="006D4315"/>
    <w:rsid w:val="006D4A0D"/>
    <w:rsid w:val="006D4B1E"/>
    <w:rsid w:val="006D4D9B"/>
    <w:rsid w:val="006D50BF"/>
    <w:rsid w:val="006D5AFC"/>
    <w:rsid w:val="006D5FC3"/>
    <w:rsid w:val="006D6089"/>
    <w:rsid w:val="006D61E2"/>
    <w:rsid w:val="006D639B"/>
    <w:rsid w:val="006D63F1"/>
    <w:rsid w:val="006D6CE4"/>
    <w:rsid w:val="006D7040"/>
    <w:rsid w:val="006D79D5"/>
    <w:rsid w:val="006E017D"/>
    <w:rsid w:val="006E025F"/>
    <w:rsid w:val="006E0940"/>
    <w:rsid w:val="006E0CF2"/>
    <w:rsid w:val="006E0EA5"/>
    <w:rsid w:val="006E126C"/>
    <w:rsid w:val="006E2256"/>
    <w:rsid w:val="006E32AE"/>
    <w:rsid w:val="006E334C"/>
    <w:rsid w:val="006E6AB4"/>
    <w:rsid w:val="006E750A"/>
    <w:rsid w:val="006E7932"/>
    <w:rsid w:val="006E7A70"/>
    <w:rsid w:val="006F1C8A"/>
    <w:rsid w:val="006F292E"/>
    <w:rsid w:val="006F36DB"/>
    <w:rsid w:val="006F36EE"/>
    <w:rsid w:val="006F4251"/>
    <w:rsid w:val="006F4280"/>
    <w:rsid w:val="006F442B"/>
    <w:rsid w:val="006F489B"/>
    <w:rsid w:val="006F4D2D"/>
    <w:rsid w:val="006F501D"/>
    <w:rsid w:val="006F56CF"/>
    <w:rsid w:val="006F5934"/>
    <w:rsid w:val="006F5B64"/>
    <w:rsid w:val="006F7341"/>
    <w:rsid w:val="00700125"/>
    <w:rsid w:val="00700E45"/>
    <w:rsid w:val="00701737"/>
    <w:rsid w:val="00701BA7"/>
    <w:rsid w:val="00702189"/>
    <w:rsid w:val="0070299D"/>
    <w:rsid w:val="00702A4A"/>
    <w:rsid w:val="00703098"/>
    <w:rsid w:val="00703AF1"/>
    <w:rsid w:val="00703DB5"/>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B4A"/>
    <w:rsid w:val="00715EE9"/>
    <w:rsid w:val="00716808"/>
    <w:rsid w:val="00716917"/>
    <w:rsid w:val="0071783B"/>
    <w:rsid w:val="007204C0"/>
    <w:rsid w:val="00721312"/>
    <w:rsid w:val="00721586"/>
    <w:rsid w:val="00721592"/>
    <w:rsid w:val="00721699"/>
    <w:rsid w:val="00721C55"/>
    <w:rsid w:val="00721E7E"/>
    <w:rsid w:val="00722172"/>
    <w:rsid w:val="00722307"/>
    <w:rsid w:val="00722959"/>
    <w:rsid w:val="0072362D"/>
    <w:rsid w:val="00723C4F"/>
    <w:rsid w:val="0072459E"/>
    <w:rsid w:val="00725471"/>
    <w:rsid w:val="007257D3"/>
    <w:rsid w:val="00725A7C"/>
    <w:rsid w:val="00725B85"/>
    <w:rsid w:val="00726C06"/>
    <w:rsid w:val="007270E7"/>
    <w:rsid w:val="00727E49"/>
    <w:rsid w:val="00727EED"/>
    <w:rsid w:val="00730149"/>
    <w:rsid w:val="00730616"/>
    <w:rsid w:val="00730CE9"/>
    <w:rsid w:val="007314E2"/>
    <w:rsid w:val="0073177C"/>
    <w:rsid w:val="00731BF1"/>
    <w:rsid w:val="0073358F"/>
    <w:rsid w:val="00733A27"/>
    <w:rsid w:val="00733F61"/>
    <w:rsid w:val="007352F7"/>
    <w:rsid w:val="00735AA1"/>
    <w:rsid w:val="00736725"/>
    <w:rsid w:val="0074051B"/>
    <w:rsid w:val="00740905"/>
    <w:rsid w:val="00740BA3"/>
    <w:rsid w:val="00741806"/>
    <w:rsid w:val="00741F2C"/>
    <w:rsid w:val="00743206"/>
    <w:rsid w:val="007442FC"/>
    <w:rsid w:val="00744C6E"/>
    <w:rsid w:val="0074579C"/>
    <w:rsid w:val="00745C19"/>
    <w:rsid w:val="00745E15"/>
    <w:rsid w:val="00746158"/>
    <w:rsid w:val="00746689"/>
    <w:rsid w:val="00746ABA"/>
    <w:rsid w:val="0074708B"/>
    <w:rsid w:val="00747A5D"/>
    <w:rsid w:val="0075012F"/>
    <w:rsid w:val="00750477"/>
    <w:rsid w:val="00750B4C"/>
    <w:rsid w:val="00750C52"/>
    <w:rsid w:val="007511B5"/>
    <w:rsid w:val="00751B27"/>
    <w:rsid w:val="00752137"/>
    <w:rsid w:val="007527F5"/>
    <w:rsid w:val="00752EFB"/>
    <w:rsid w:val="0075604B"/>
    <w:rsid w:val="00756382"/>
    <w:rsid w:val="007567A8"/>
    <w:rsid w:val="00756931"/>
    <w:rsid w:val="007570E7"/>
    <w:rsid w:val="00757528"/>
    <w:rsid w:val="00760896"/>
    <w:rsid w:val="00761179"/>
    <w:rsid w:val="00761740"/>
    <w:rsid w:val="0076180D"/>
    <w:rsid w:val="007621D6"/>
    <w:rsid w:val="007631EE"/>
    <w:rsid w:val="00763230"/>
    <w:rsid w:val="00763387"/>
    <w:rsid w:val="0076400A"/>
    <w:rsid w:val="00764586"/>
    <w:rsid w:val="00764951"/>
    <w:rsid w:val="00764A0F"/>
    <w:rsid w:val="00764F3F"/>
    <w:rsid w:val="007657CF"/>
    <w:rsid w:val="00765CDB"/>
    <w:rsid w:val="0076755E"/>
    <w:rsid w:val="007679D4"/>
    <w:rsid w:val="00767CC4"/>
    <w:rsid w:val="00770110"/>
    <w:rsid w:val="0077012C"/>
    <w:rsid w:val="00770870"/>
    <w:rsid w:val="00770C2E"/>
    <w:rsid w:val="007713EC"/>
    <w:rsid w:val="007718A8"/>
    <w:rsid w:val="007729AA"/>
    <w:rsid w:val="00773133"/>
    <w:rsid w:val="00773398"/>
    <w:rsid w:val="007738A2"/>
    <w:rsid w:val="00774373"/>
    <w:rsid w:val="00774686"/>
    <w:rsid w:val="00774C95"/>
    <w:rsid w:val="00776F25"/>
    <w:rsid w:val="0077791C"/>
    <w:rsid w:val="0078097C"/>
    <w:rsid w:val="00781207"/>
    <w:rsid w:val="00781451"/>
    <w:rsid w:val="0078204C"/>
    <w:rsid w:val="00782F63"/>
    <w:rsid w:val="0078323B"/>
    <w:rsid w:val="007848A3"/>
    <w:rsid w:val="00784FFB"/>
    <w:rsid w:val="0078550C"/>
    <w:rsid w:val="00785BD8"/>
    <w:rsid w:val="00785C66"/>
    <w:rsid w:val="00785FC2"/>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289B"/>
    <w:rsid w:val="007A2C00"/>
    <w:rsid w:val="007A3076"/>
    <w:rsid w:val="007A3095"/>
    <w:rsid w:val="007A31B5"/>
    <w:rsid w:val="007A3C01"/>
    <w:rsid w:val="007A3D1A"/>
    <w:rsid w:val="007A4CB1"/>
    <w:rsid w:val="007A4F3B"/>
    <w:rsid w:val="007A54DE"/>
    <w:rsid w:val="007A5CD2"/>
    <w:rsid w:val="007A6311"/>
    <w:rsid w:val="007A6318"/>
    <w:rsid w:val="007A7155"/>
    <w:rsid w:val="007A7473"/>
    <w:rsid w:val="007A7D38"/>
    <w:rsid w:val="007B0743"/>
    <w:rsid w:val="007B2424"/>
    <w:rsid w:val="007B2697"/>
    <w:rsid w:val="007B2DDB"/>
    <w:rsid w:val="007B347B"/>
    <w:rsid w:val="007B37C4"/>
    <w:rsid w:val="007B3CB0"/>
    <w:rsid w:val="007B44CC"/>
    <w:rsid w:val="007B558F"/>
    <w:rsid w:val="007B6183"/>
    <w:rsid w:val="007B7053"/>
    <w:rsid w:val="007B7B75"/>
    <w:rsid w:val="007B7E9B"/>
    <w:rsid w:val="007C01E1"/>
    <w:rsid w:val="007C063F"/>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5FF1"/>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3F8A"/>
    <w:rsid w:val="00804B6E"/>
    <w:rsid w:val="00804C5E"/>
    <w:rsid w:val="0080558E"/>
    <w:rsid w:val="008069F8"/>
    <w:rsid w:val="008079B9"/>
    <w:rsid w:val="00807F7A"/>
    <w:rsid w:val="00810922"/>
    <w:rsid w:val="0081139A"/>
    <w:rsid w:val="008114B8"/>
    <w:rsid w:val="008116B6"/>
    <w:rsid w:val="00811ADF"/>
    <w:rsid w:val="00811E26"/>
    <w:rsid w:val="00811E3A"/>
    <w:rsid w:val="0081278D"/>
    <w:rsid w:val="008153B0"/>
    <w:rsid w:val="008157CB"/>
    <w:rsid w:val="008161BC"/>
    <w:rsid w:val="008163B4"/>
    <w:rsid w:val="00820582"/>
    <w:rsid w:val="00821201"/>
    <w:rsid w:val="008212F4"/>
    <w:rsid w:val="00822307"/>
    <w:rsid w:val="0082349D"/>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41F"/>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324"/>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896"/>
    <w:rsid w:val="00877B81"/>
    <w:rsid w:val="008804A6"/>
    <w:rsid w:val="00880661"/>
    <w:rsid w:val="00880904"/>
    <w:rsid w:val="008814D6"/>
    <w:rsid w:val="00881A67"/>
    <w:rsid w:val="00881F2A"/>
    <w:rsid w:val="008822CA"/>
    <w:rsid w:val="00882601"/>
    <w:rsid w:val="008829F7"/>
    <w:rsid w:val="00884156"/>
    <w:rsid w:val="00884F46"/>
    <w:rsid w:val="00885364"/>
    <w:rsid w:val="008858D9"/>
    <w:rsid w:val="00886862"/>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2B80"/>
    <w:rsid w:val="008A3773"/>
    <w:rsid w:val="008A3FC8"/>
    <w:rsid w:val="008A56BB"/>
    <w:rsid w:val="008A5BBF"/>
    <w:rsid w:val="008A635E"/>
    <w:rsid w:val="008A773C"/>
    <w:rsid w:val="008A77EB"/>
    <w:rsid w:val="008A7A4C"/>
    <w:rsid w:val="008A7AEA"/>
    <w:rsid w:val="008B03BB"/>
    <w:rsid w:val="008B041D"/>
    <w:rsid w:val="008B0BFA"/>
    <w:rsid w:val="008B12FC"/>
    <w:rsid w:val="008B1773"/>
    <w:rsid w:val="008B39B5"/>
    <w:rsid w:val="008B3F12"/>
    <w:rsid w:val="008B5817"/>
    <w:rsid w:val="008B6008"/>
    <w:rsid w:val="008C0491"/>
    <w:rsid w:val="008C06C6"/>
    <w:rsid w:val="008C18AB"/>
    <w:rsid w:val="008C293C"/>
    <w:rsid w:val="008C2D2E"/>
    <w:rsid w:val="008C3E8F"/>
    <w:rsid w:val="008C3F93"/>
    <w:rsid w:val="008C42AA"/>
    <w:rsid w:val="008C512C"/>
    <w:rsid w:val="008C615D"/>
    <w:rsid w:val="008C688B"/>
    <w:rsid w:val="008C6AFC"/>
    <w:rsid w:val="008C7F37"/>
    <w:rsid w:val="008D1676"/>
    <w:rsid w:val="008D286D"/>
    <w:rsid w:val="008D47B2"/>
    <w:rsid w:val="008D5F34"/>
    <w:rsid w:val="008D6623"/>
    <w:rsid w:val="008D72D1"/>
    <w:rsid w:val="008D735C"/>
    <w:rsid w:val="008D7C17"/>
    <w:rsid w:val="008E1201"/>
    <w:rsid w:val="008E23C8"/>
    <w:rsid w:val="008E2BB1"/>
    <w:rsid w:val="008E2BD3"/>
    <w:rsid w:val="008E388F"/>
    <w:rsid w:val="008E405A"/>
    <w:rsid w:val="008E4381"/>
    <w:rsid w:val="008E4E3D"/>
    <w:rsid w:val="008E545A"/>
    <w:rsid w:val="008E6BCD"/>
    <w:rsid w:val="008E768C"/>
    <w:rsid w:val="008E77A8"/>
    <w:rsid w:val="008E78B6"/>
    <w:rsid w:val="008F01F9"/>
    <w:rsid w:val="008F0993"/>
    <w:rsid w:val="008F0BA3"/>
    <w:rsid w:val="008F0FC2"/>
    <w:rsid w:val="008F1310"/>
    <w:rsid w:val="008F166B"/>
    <w:rsid w:val="008F18FA"/>
    <w:rsid w:val="008F1C2A"/>
    <w:rsid w:val="008F2DCC"/>
    <w:rsid w:val="008F4004"/>
    <w:rsid w:val="008F42DE"/>
    <w:rsid w:val="008F4B7C"/>
    <w:rsid w:val="008F6714"/>
    <w:rsid w:val="008F6ED1"/>
    <w:rsid w:val="008F748D"/>
    <w:rsid w:val="008F79C4"/>
    <w:rsid w:val="009005CB"/>
    <w:rsid w:val="00901657"/>
    <w:rsid w:val="00901F0D"/>
    <w:rsid w:val="00902FE2"/>
    <w:rsid w:val="00903627"/>
    <w:rsid w:val="00903958"/>
    <w:rsid w:val="00904116"/>
    <w:rsid w:val="0090426F"/>
    <w:rsid w:val="00904545"/>
    <w:rsid w:val="00904C82"/>
    <w:rsid w:val="00905495"/>
    <w:rsid w:val="00905763"/>
    <w:rsid w:val="009063DC"/>
    <w:rsid w:val="009065D3"/>
    <w:rsid w:val="009107EE"/>
    <w:rsid w:val="00911B47"/>
    <w:rsid w:val="00911CDC"/>
    <w:rsid w:val="0091209B"/>
    <w:rsid w:val="0091266D"/>
    <w:rsid w:val="00912E5A"/>
    <w:rsid w:val="00912F52"/>
    <w:rsid w:val="00913C78"/>
    <w:rsid w:val="00913E59"/>
    <w:rsid w:val="00913FE8"/>
    <w:rsid w:val="00914135"/>
    <w:rsid w:val="009147B8"/>
    <w:rsid w:val="00914D50"/>
    <w:rsid w:val="00915791"/>
    <w:rsid w:val="009162C5"/>
    <w:rsid w:val="0091760C"/>
    <w:rsid w:val="00917B73"/>
    <w:rsid w:val="00917E05"/>
    <w:rsid w:val="00920B62"/>
    <w:rsid w:val="009216E4"/>
    <w:rsid w:val="00921C5C"/>
    <w:rsid w:val="00923233"/>
    <w:rsid w:val="00923309"/>
    <w:rsid w:val="009254F4"/>
    <w:rsid w:val="0092561C"/>
    <w:rsid w:val="00925BA6"/>
    <w:rsid w:val="00926DC6"/>
    <w:rsid w:val="009279FC"/>
    <w:rsid w:val="00930393"/>
    <w:rsid w:val="00930565"/>
    <w:rsid w:val="00930A4A"/>
    <w:rsid w:val="00930EDF"/>
    <w:rsid w:val="00930F05"/>
    <w:rsid w:val="0093220F"/>
    <w:rsid w:val="00933959"/>
    <w:rsid w:val="00933D0B"/>
    <w:rsid w:val="009343E9"/>
    <w:rsid w:val="00934D5D"/>
    <w:rsid w:val="009350AA"/>
    <w:rsid w:val="0093592A"/>
    <w:rsid w:val="00935B49"/>
    <w:rsid w:val="00936170"/>
    <w:rsid w:val="00937186"/>
    <w:rsid w:val="00937A21"/>
    <w:rsid w:val="00937D0F"/>
    <w:rsid w:val="00940770"/>
    <w:rsid w:val="00940B70"/>
    <w:rsid w:val="0094186A"/>
    <w:rsid w:val="009419B5"/>
    <w:rsid w:val="00941BBB"/>
    <w:rsid w:val="00942417"/>
    <w:rsid w:val="00942C39"/>
    <w:rsid w:val="009432E2"/>
    <w:rsid w:val="00944A75"/>
    <w:rsid w:val="00945A62"/>
    <w:rsid w:val="0094603D"/>
    <w:rsid w:val="009460F1"/>
    <w:rsid w:val="009500C7"/>
    <w:rsid w:val="00950B8A"/>
    <w:rsid w:val="009512DF"/>
    <w:rsid w:val="00951B8C"/>
    <w:rsid w:val="00952D82"/>
    <w:rsid w:val="00953131"/>
    <w:rsid w:val="00953D8E"/>
    <w:rsid w:val="00954CDC"/>
    <w:rsid w:val="00955122"/>
    <w:rsid w:val="0095522E"/>
    <w:rsid w:val="00955999"/>
    <w:rsid w:val="00956352"/>
    <w:rsid w:val="00956794"/>
    <w:rsid w:val="00960B4A"/>
    <w:rsid w:val="00960E80"/>
    <w:rsid w:val="0096154B"/>
    <w:rsid w:val="00962138"/>
    <w:rsid w:val="0096353B"/>
    <w:rsid w:val="0096540E"/>
    <w:rsid w:val="00966361"/>
    <w:rsid w:val="0096694E"/>
    <w:rsid w:val="00966AA2"/>
    <w:rsid w:val="00966BEE"/>
    <w:rsid w:val="00971077"/>
    <w:rsid w:val="009711F0"/>
    <w:rsid w:val="00971EE9"/>
    <w:rsid w:val="00973864"/>
    <w:rsid w:val="009747F7"/>
    <w:rsid w:val="00974E06"/>
    <w:rsid w:val="00975056"/>
    <w:rsid w:val="00976445"/>
    <w:rsid w:val="00976BB2"/>
    <w:rsid w:val="009771CC"/>
    <w:rsid w:val="00977BB2"/>
    <w:rsid w:val="00980176"/>
    <w:rsid w:val="00980503"/>
    <w:rsid w:val="00980783"/>
    <w:rsid w:val="00980915"/>
    <w:rsid w:val="00980A0B"/>
    <w:rsid w:val="00980AE8"/>
    <w:rsid w:val="0098185A"/>
    <w:rsid w:val="00981E23"/>
    <w:rsid w:val="00982085"/>
    <w:rsid w:val="00983E46"/>
    <w:rsid w:val="00984282"/>
    <w:rsid w:val="00984E54"/>
    <w:rsid w:val="00984FE2"/>
    <w:rsid w:val="00985785"/>
    <w:rsid w:val="009863BB"/>
    <w:rsid w:val="00986BC3"/>
    <w:rsid w:val="00987516"/>
    <w:rsid w:val="0099039D"/>
    <w:rsid w:val="00991C3B"/>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5AE"/>
    <w:rsid w:val="009A7CD3"/>
    <w:rsid w:val="009B06C7"/>
    <w:rsid w:val="009B098B"/>
    <w:rsid w:val="009B1DCE"/>
    <w:rsid w:val="009B27A8"/>
    <w:rsid w:val="009B3546"/>
    <w:rsid w:val="009B38EA"/>
    <w:rsid w:val="009B42C8"/>
    <w:rsid w:val="009B46B4"/>
    <w:rsid w:val="009B485B"/>
    <w:rsid w:val="009B4ABC"/>
    <w:rsid w:val="009B4EA8"/>
    <w:rsid w:val="009B70DF"/>
    <w:rsid w:val="009B7215"/>
    <w:rsid w:val="009B747C"/>
    <w:rsid w:val="009B7E25"/>
    <w:rsid w:val="009B7F6C"/>
    <w:rsid w:val="009B7F90"/>
    <w:rsid w:val="009C14E2"/>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6517"/>
    <w:rsid w:val="009C6BB4"/>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6260"/>
    <w:rsid w:val="009E7573"/>
    <w:rsid w:val="009E7729"/>
    <w:rsid w:val="009E79BA"/>
    <w:rsid w:val="009E7A8F"/>
    <w:rsid w:val="009F01F5"/>
    <w:rsid w:val="009F06A3"/>
    <w:rsid w:val="009F0EC8"/>
    <w:rsid w:val="009F0F6A"/>
    <w:rsid w:val="009F1003"/>
    <w:rsid w:val="009F1291"/>
    <w:rsid w:val="009F1892"/>
    <w:rsid w:val="009F2417"/>
    <w:rsid w:val="009F254A"/>
    <w:rsid w:val="009F27E4"/>
    <w:rsid w:val="009F3386"/>
    <w:rsid w:val="009F3517"/>
    <w:rsid w:val="009F3750"/>
    <w:rsid w:val="009F3DEA"/>
    <w:rsid w:val="009F4C64"/>
    <w:rsid w:val="009F4FB6"/>
    <w:rsid w:val="009F563D"/>
    <w:rsid w:val="009F588B"/>
    <w:rsid w:val="009F6BCB"/>
    <w:rsid w:val="009F6DFC"/>
    <w:rsid w:val="009F7736"/>
    <w:rsid w:val="009F7903"/>
    <w:rsid w:val="00A001F6"/>
    <w:rsid w:val="00A0187D"/>
    <w:rsid w:val="00A018F2"/>
    <w:rsid w:val="00A01D25"/>
    <w:rsid w:val="00A02BD4"/>
    <w:rsid w:val="00A04858"/>
    <w:rsid w:val="00A049F7"/>
    <w:rsid w:val="00A057AE"/>
    <w:rsid w:val="00A0697A"/>
    <w:rsid w:val="00A07207"/>
    <w:rsid w:val="00A0774D"/>
    <w:rsid w:val="00A0779E"/>
    <w:rsid w:val="00A07844"/>
    <w:rsid w:val="00A07B82"/>
    <w:rsid w:val="00A07E30"/>
    <w:rsid w:val="00A11E47"/>
    <w:rsid w:val="00A138A8"/>
    <w:rsid w:val="00A1422B"/>
    <w:rsid w:val="00A14274"/>
    <w:rsid w:val="00A163A5"/>
    <w:rsid w:val="00A16C20"/>
    <w:rsid w:val="00A16CAF"/>
    <w:rsid w:val="00A17740"/>
    <w:rsid w:val="00A17744"/>
    <w:rsid w:val="00A20245"/>
    <w:rsid w:val="00A2024A"/>
    <w:rsid w:val="00A20C36"/>
    <w:rsid w:val="00A218A0"/>
    <w:rsid w:val="00A21B9F"/>
    <w:rsid w:val="00A22BC2"/>
    <w:rsid w:val="00A243B8"/>
    <w:rsid w:val="00A24923"/>
    <w:rsid w:val="00A251A9"/>
    <w:rsid w:val="00A2526F"/>
    <w:rsid w:val="00A25EA0"/>
    <w:rsid w:val="00A264A0"/>
    <w:rsid w:val="00A2673F"/>
    <w:rsid w:val="00A26BF5"/>
    <w:rsid w:val="00A271E9"/>
    <w:rsid w:val="00A27D2A"/>
    <w:rsid w:val="00A30452"/>
    <w:rsid w:val="00A30981"/>
    <w:rsid w:val="00A30C38"/>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54A"/>
    <w:rsid w:val="00A4695A"/>
    <w:rsid w:val="00A46BBB"/>
    <w:rsid w:val="00A46EE5"/>
    <w:rsid w:val="00A473B5"/>
    <w:rsid w:val="00A4768D"/>
    <w:rsid w:val="00A4781D"/>
    <w:rsid w:val="00A47F30"/>
    <w:rsid w:val="00A50A61"/>
    <w:rsid w:val="00A50D7F"/>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04AB"/>
    <w:rsid w:val="00A61558"/>
    <w:rsid w:val="00A615DB"/>
    <w:rsid w:val="00A61D07"/>
    <w:rsid w:val="00A62F86"/>
    <w:rsid w:val="00A63885"/>
    <w:rsid w:val="00A64056"/>
    <w:rsid w:val="00A64E8B"/>
    <w:rsid w:val="00A65EBB"/>
    <w:rsid w:val="00A667A1"/>
    <w:rsid w:val="00A66D03"/>
    <w:rsid w:val="00A66E46"/>
    <w:rsid w:val="00A66F0F"/>
    <w:rsid w:val="00A67055"/>
    <w:rsid w:val="00A67065"/>
    <w:rsid w:val="00A67098"/>
    <w:rsid w:val="00A6742E"/>
    <w:rsid w:val="00A67CB2"/>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185"/>
    <w:rsid w:val="00A92954"/>
    <w:rsid w:val="00A92B84"/>
    <w:rsid w:val="00A94371"/>
    <w:rsid w:val="00A94E8F"/>
    <w:rsid w:val="00A959CE"/>
    <w:rsid w:val="00A95F66"/>
    <w:rsid w:val="00A9628A"/>
    <w:rsid w:val="00A96731"/>
    <w:rsid w:val="00A96E83"/>
    <w:rsid w:val="00A97A51"/>
    <w:rsid w:val="00AA013D"/>
    <w:rsid w:val="00AA074D"/>
    <w:rsid w:val="00AA107D"/>
    <w:rsid w:val="00AA1581"/>
    <w:rsid w:val="00AA1609"/>
    <w:rsid w:val="00AA2427"/>
    <w:rsid w:val="00AA2C45"/>
    <w:rsid w:val="00AA300E"/>
    <w:rsid w:val="00AA34BE"/>
    <w:rsid w:val="00AA34FF"/>
    <w:rsid w:val="00AA370A"/>
    <w:rsid w:val="00AA3BFD"/>
    <w:rsid w:val="00AA3DC2"/>
    <w:rsid w:val="00AA3FE9"/>
    <w:rsid w:val="00AA4411"/>
    <w:rsid w:val="00AA4B66"/>
    <w:rsid w:val="00AA615F"/>
    <w:rsid w:val="00AA7789"/>
    <w:rsid w:val="00AA7861"/>
    <w:rsid w:val="00AB0468"/>
    <w:rsid w:val="00AB0A9A"/>
    <w:rsid w:val="00AB1B10"/>
    <w:rsid w:val="00AB1FE8"/>
    <w:rsid w:val="00AB2691"/>
    <w:rsid w:val="00AB2746"/>
    <w:rsid w:val="00AB2BEE"/>
    <w:rsid w:val="00AB2CE3"/>
    <w:rsid w:val="00AB2D50"/>
    <w:rsid w:val="00AB3646"/>
    <w:rsid w:val="00AB3724"/>
    <w:rsid w:val="00AB47A4"/>
    <w:rsid w:val="00AB4AF6"/>
    <w:rsid w:val="00AB58EB"/>
    <w:rsid w:val="00AB654D"/>
    <w:rsid w:val="00AB6691"/>
    <w:rsid w:val="00AB66C1"/>
    <w:rsid w:val="00AB6F4B"/>
    <w:rsid w:val="00AB7D4E"/>
    <w:rsid w:val="00AC1595"/>
    <w:rsid w:val="00AC1DB7"/>
    <w:rsid w:val="00AC200C"/>
    <w:rsid w:val="00AC4152"/>
    <w:rsid w:val="00AC4488"/>
    <w:rsid w:val="00AC4BDC"/>
    <w:rsid w:val="00AC55D2"/>
    <w:rsid w:val="00AC7215"/>
    <w:rsid w:val="00AC7F48"/>
    <w:rsid w:val="00AD0987"/>
    <w:rsid w:val="00AD1B17"/>
    <w:rsid w:val="00AD1D7F"/>
    <w:rsid w:val="00AD1D8A"/>
    <w:rsid w:val="00AD1EA7"/>
    <w:rsid w:val="00AD218F"/>
    <w:rsid w:val="00AD3154"/>
    <w:rsid w:val="00AD341D"/>
    <w:rsid w:val="00AD3E16"/>
    <w:rsid w:val="00AD459F"/>
    <w:rsid w:val="00AD46F7"/>
    <w:rsid w:val="00AD4E75"/>
    <w:rsid w:val="00AD51E9"/>
    <w:rsid w:val="00AD6279"/>
    <w:rsid w:val="00AD62F5"/>
    <w:rsid w:val="00AD6E4B"/>
    <w:rsid w:val="00AD7199"/>
    <w:rsid w:val="00AD78E6"/>
    <w:rsid w:val="00AE0C88"/>
    <w:rsid w:val="00AE16DC"/>
    <w:rsid w:val="00AE18C6"/>
    <w:rsid w:val="00AE2416"/>
    <w:rsid w:val="00AE2806"/>
    <w:rsid w:val="00AE2F06"/>
    <w:rsid w:val="00AE319D"/>
    <w:rsid w:val="00AE38A1"/>
    <w:rsid w:val="00AE3BEB"/>
    <w:rsid w:val="00AE4A78"/>
    <w:rsid w:val="00AE6064"/>
    <w:rsid w:val="00AE723B"/>
    <w:rsid w:val="00AE7A31"/>
    <w:rsid w:val="00AE7B83"/>
    <w:rsid w:val="00AF077C"/>
    <w:rsid w:val="00AF2063"/>
    <w:rsid w:val="00AF2B55"/>
    <w:rsid w:val="00AF30EC"/>
    <w:rsid w:val="00AF39BB"/>
    <w:rsid w:val="00AF4120"/>
    <w:rsid w:val="00AF4508"/>
    <w:rsid w:val="00AF4937"/>
    <w:rsid w:val="00AF4AE4"/>
    <w:rsid w:val="00AF5928"/>
    <w:rsid w:val="00AF5DC4"/>
    <w:rsid w:val="00AF6529"/>
    <w:rsid w:val="00AF65A9"/>
    <w:rsid w:val="00AF6708"/>
    <w:rsid w:val="00AF6BA4"/>
    <w:rsid w:val="00AF6C3E"/>
    <w:rsid w:val="00AF7372"/>
    <w:rsid w:val="00AF7ACD"/>
    <w:rsid w:val="00AF7C97"/>
    <w:rsid w:val="00B015F0"/>
    <w:rsid w:val="00B01C95"/>
    <w:rsid w:val="00B01FA0"/>
    <w:rsid w:val="00B02292"/>
    <w:rsid w:val="00B033E6"/>
    <w:rsid w:val="00B045EC"/>
    <w:rsid w:val="00B0481D"/>
    <w:rsid w:val="00B04913"/>
    <w:rsid w:val="00B0581F"/>
    <w:rsid w:val="00B07D86"/>
    <w:rsid w:val="00B10215"/>
    <w:rsid w:val="00B10852"/>
    <w:rsid w:val="00B10B6B"/>
    <w:rsid w:val="00B111FE"/>
    <w:rsid w:val="00B119F3"/>
    <w:rsid w:val="00B11B00"/>
    <w:rsid w:val="00B11CD7"/>
    <w:rsid w:val="00B11D9C"/>
    <w:rsid w:val="00B12F1A"/>
    <w:rsid w:val="00B13018"/>
    <w:rsid w:val="00B13761"/>
    <w:rsid w:val="00B1383F"/>
    <w:rsid w:val="00B13F29"/>
    <w:rsid w:val="00B147B7"/>
    <w:rsid w:val="00B15204"/>
    <w:rsid w:val="00B16F01"/>
    <w:rsid w:val="00B17632"/>
    <w:rsid w:val="00B17964"/>
    <w:rsid w:val="00B17B2D"/>
    <w:rsid w:val="00B17C26"/>
    <w:rsid w:val="00B205C3"/>
    <w:rsid w:val="00B20BD1"/>
    <w:rsid w:val="00B21AF3"/>
    <w:rsid w:val="00B23493"/>
    <w:rsid w:val="00B23599"/>
    <w:rsid w:val="00B238CF"/>
    <w:rsid w:val="00B25802"/>
    <w:rsid w:val="00B2659E"/>
    <w:rsid w:val="00B27054"/>
    <w:rsid w:val="00B3021F"/>
    <w:rsid w:val="00B3082E"/>
    <w:rsid w:val="00B3233F"/>
    <w:rsid w:val="00B325EE"/>
    <w:rsid w:val="00B327F0"/>
    <w:rsid w:val="00B32CC5"/>
    <w:rsid w:val="00B32CE6"/>
    <w:rsid w:val="00B332A0"/>
    <w:rsid w:val="00B33609"/>
    <w:rsid w:val="00B3405D"/>
    <w:rsid w:val="00B349F9"/>
    <w:rsid w:val="00B34AED"/>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477C5"/>
    <w:rsid w:val="00B5002C"/>
    <w:rsid w:val="00B50AEC"/>
    <w:rsid w:val="00B513C5"/>
    <w:rsid w:val="00B51544"/>
    <w:rsid w:val="00B5371A"/>
    <w:rsid w:val="00B544DD"/>
    <w:rsid w:val="00B55249"/>
    <w:rsid w:val="00B552E7"/>
    <w:rsid w:val="00B553CF"/>
    <w:rsid w:val="00B55A70"/>
    <w:rsid w:val="00B55E92"/>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0B7"/>
    <w:rsid w:val="00B72355"/>
    <w:rsid w:val="00B72DBD"/>
    <w:rsid w:val="00B7347C"/>
    <w:rsid w:val="00B73925"/>
    <w:rsid w:val="00B7393A"/>
    <w:rsid w:val="00B73E47"/>
    <w:rsid w:val="00B747A9"/>
    <w:rsid w:val="00B748E4"/>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6E9F"/>
    <w:rsid w:val="00B87833"/>
    <w:rsid w:val="00B879B0"/>
    <w:rsid w:val="00B9016E"/>
    <w:rsid w:val="00B9099D"/>
    <w:rsid w:val="00B90BC6"/>
    <w:rsid w:val="00B90DBF"/>
    <w:rsid w:val="00B9229A"/>
    <w:rsid w:val="00B92541"/>
    <w:rsid w:val="00B92F5E"/>
    <w:rsid w:val="00B935B4"/>
    <w:rsid w:val="00B93870"/>
    <w:rsid w:val="00B93D17"/>
    <w:rsid w:val="00B93ED5"/>
    <w:rsid w:val="00B94AF1"/>
    <w:rsid w:val="00B9536F"/>
    <w:rsid w:val="00B96243"/>
    <w:rsid w:val="00B96CFF"/>
    <w:rsid w:val="00B974F9"/>
    <w:rsid w:val="00B975AF"/>
    <w:rsid w:val="00BA0508"/>
    <w:rsid w:val="00BA05BA"/>
    <w:rsid w:val="00BA09EF"/>
    <w:rsid w:val="00BA0A7C"/>
    <w:rsid w:val="00BA1B6B"/>
    <w:rsid w:val="00BA24D1"/>
    <w:rsid w:val="00BA2A9E"/>
    <w:rsid w:val="00BA2ADA"/>
    <w:rsid w:val="00BA312A"/>
    <w:rsid w:val="00BA35CA"/>
    <w:rsid w:val="00BA3D6F"/>
    <w:rsid w:val="00BA4410"/>
    <w:rsid w:val="00BA47EA"/>
    <w:rsid w:val="00BA4FB0"/>
    <w:rsid w:val="00BA53F6"/>
    <w:rsid w:val="00BA5709"/>
    <w:rsid w:val="00BA58B8"/>
    <w:rsid w:val="00BA6690"/>
    <w:rsid w:val="00BA75DA"/>
    <w:rsid w:val="00BA7896"/>
    <w:rsid w:val="00BB044D"/>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692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AC2"/>
    <w:rsid w:val="00BE7D48"/>
    <w:rsid w:val="00BF0979"/>
    <w:rsid w:val="00BF0D45"/>
    <w:rsid w:val="00BF11C1"/>
    <w:rsid w:val="00BF1367"/>
    <w:rsid w:val="00BF14D5"/>
    <w:rsid w:val="00BF274E"/>
    <w:rsid w:val="00BF3671"/>
    <w:rsid w:val="00BF37B7"/>
    <w:rsid w:val="00BF46B5"/>
    <w:rsid w:val="00BF48CF"/>
    <w:rsid w:val="00BF499A"/>
    <w:rsid w:val="00BF55F8"/>
    <w:rsid w:val="00BF631B"/>
    <w:rsid w:val="00BF6374"/>
    <w:rsid w:val="00C0147C"/>
    <w:rsid w:val="00C01B0B"/>
    <w:rsid w:val="00C01F81"/>
    <w:rsid w:val="00C0243B"/>
    <w:rsid w:val="00C02C56"/>
    <w:rsid w:val="00C02E46"/>
    <w:rsid w:val="00C031A9"/>
    <w:rsid w:val="00C0391A"/>
    <w:rsid w:val="00C03EA8"/>
    <w:rsid w:val="00C03F96"/>
    <w:rsid w:val="00C049E8"/>
    <w:rsid w:val="00C056C8"/>
    <w:rsid w:val="00C0709A"/>
    <w:rsid w:val="00C07EC7"/>
    <w:rsid w:val="00C07EF1"/>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3231"/>
    <w:rsid w:val="00C2484F"/>
    <w:rsid w:val="00C24B42"/>
    <w:rsid w:val="00C24EEF"/>
    <w:rsid w:val="00C25646"/>
    <w:rsid w:val="00C259A2"/>
    <w:rsid w:val="00C25D40"/>
    <w:rsid w:val="00C2734A"/>
    <w:rsid w:val="00C30223"/>
    <w:rsid w:val="00C30E84"/>
    <w:rsid w:val="00C31D96"/>
    <w:rsid w:val="00C329F0"/>
    <w:rsid w:val="00C33980"/>
    <w:rsid w:val="00C33AE0"/>
    <w:rsid w:val="00C33B23"/>
    <w:rsid w:val="00C33E8C"/>
    <w:rsid w:val="00C34048"/>
    <w:rsid w:val="00C346E7"/>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540"/>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576D1"/>
    <w:rsid w:val="00C618BC"/>
    <w:rsid w:val="00C61AB7"/>
    <w:rsid w:val="00C6210A"/>
    <w:rsid w:val="00C629A7"/>
    <w:rsid w:val="00C63819"/>
    <w:rsid w:val="00C63FFD"/>
    <w:rsid w:val="00C64AC1"/>
    <w:rsid w:val="00C64EE2"/>
    <w:rsid w:val="00C65679"/>
    <w:rsid w:val="00C65846"/>
    <w:rsid w:val="00C65A25"/>
    <w:rsid w:val="00C6691C"/>
    <w:rsid w:val="00C67BD7"/>
    <w:rsid w:val="00C67F45"/>
    <w:rsid w:val="00C710CA"/>
    <w:rsid w:val="00C7127F"/>
    <w:rsid w:val="00C71492"/>
    <w:rsid w:val="00C721E9"/>
    <w:rsid w:val="00C72C5F"/>
    <w:rsid w:val="00C72D3B"/>
    <w:rsid w:val="00C74138"/>
    <w:rsid w:val="00C743A9"/>
    <w:rsid w:val="00C7502A"/>
    <w:rsid w:val="00C7556D"/>
    <w:rsid w:val="00C771DA"/>
    <w:rsid w:val="00C772F6"/>
    <w:rsid w:val="00C77AC0"/>
    <w:rsid w:val="00C807F9"/>
    <w:rsid w:val="00C8179A"/>
    <w:rsid w:val="00C823C2"/>
    <w:rsid w:val="00C82BB9"/>
    <w:rsid w:val="00C833E3"/>
    <w:rsid w:val="00C8371D"/>
    <w:rsid w:val="00C83A7D"/>
    <w:rsid w:val="00C848BC"/>
    <w:rsid w:val="00C85187"/>
    <w:rsid w:val="00C8573A"/>
    <w:rsid w:val="00C86084"/>
    <w:rsid w:val="00C861A5"/>
    <w:rsid w:val="00C869DD"/>
    <w:rsid w:val="00C9056C"/>
    <w:rsid w:val="00C9063D"/>
    <w:rsid w:val="00C9317F"/>
    <w:rsid w:val="00C93DE4"/>
    <w:rsid w:val="00C940D6"/>
    <w:rsid w:val="00C94222"/>
    <w:rsid w:val="00C9424A"/>
    <w:rsid w:val="00C94A1C"/>
    <w:rsid w:val="00C95555"/>
    <w:rsid w:val="00C95DD9"/>
    <w:rsid w:val="00C95F8E"/>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098D"/>
    <w:rsid w:val="00CB1305"/>
    <w:rsid w:val="00CB1592"/>
    <w:rsid w:val="00CB1B9D"/>
    <w:rsid w:val="00CB2603"/>
    <w:rsid w:val="00CB2D7C"/>
    <w:rsid w:val="00CB3EC7"/>
    <w:rsid w:val="00CB5987"/>
    <w:rsid w:val="00CB6304"/>
    <w:rsid w:val="00CB71DF"/>
    <w:rsid w:val="00CB7B58"/>
    <w:rsid w:val="00CB7F0C"/>
    <w:rsid w:val="00CC1349"/>
    <w:rsid w:val="00CC1E7A"/>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2D26"/>
    <w:rsid w:val="00CD34A6"/>
    <w:rsid w:val="00CD36F4"/>
    <w:rsid w:val="00CD3729"/>
    <w:rsid w:val="00CD43D1"/>
    <w:rsid w:val="00CD44A0"/>
    <w:rsid w:val="00CD4A9B"/>
    <w:rsid w:val="00CD4B9B"/>
    <w:rsid w:val="00CD4D3C"/>
    <w:rsid w:val="00CD5620"/>
    <w:rsid w:val="00CD57A1"/>
    <w:rsid w:val="00CD5F14"/>
    <w:rsid w:val="00CD6223"/>
    <w:rsid w:val="00CD79BD"/>
    <w:rsid w:val="00CD79E2"/>
    <w:rsid w:val="00CD7E9D"/>
    <w:rsid w:val="00CE1646"/>
    <w:rsid w:val="00CE2E80"/>
    <w:rsid w:val="00CE316F"/>
    <w:rsid w:val="00CE3A0B"/>
    <w:rsid w:val="00CE5598"/>
    <w:rsid w:val="00CE5BEF"/>
    <w:rsid w:val="00CE6B79"/>
    <w:rsid w:val="00CE6E24"/>
    <w:rsid w:val="00CE7597"/>
    <w:rsid w:val="00CE7727"/>
    <w:rsid w:val="00CE7E3E"/>
    <w:rsid w:val="00CE7F0D"/>
    <w:rsid w:val="00CE7FA2"/>
    <w:rsid w:val="00CF0E2F"/>
    <w:rsid w:val="00CF18F4"/>
    <w:rsid w:val="00CF1EF0"/>
    <w:rsid w:val="00CF2628"/>
    <w:rsid w:val="00CF2F10"/>
    <w:rsid w:val="00CF319F"/>
    <w:rsid w:val="00CF3264"/>
    <w:rsid w:val="00CF3E4F"/>
    <w:rsid w:val="00CF4DC8"/>
    <w:rsid w:val="00CF5185"/>
    <w:rsid w:val="00CF53E6"/>
    <w:rsid w:val="00D00024"/>
    <w:rsid w:val="00D02675"/>
    <w:rsid w:val="00D027F3"/>
    <w:rsid w:val="00D02F12"/>
    <w:rsid w:val="00D045EC"/>
    <w:rsid w:val="00D0505C"/>
    <w:rsid w:val="00D05E1A"/>
    <w:rsid w:val="00D05F3B"/>
    <w:rsid w:val="00D075BE"/>
    <w:rsid w:val="00D078D4"/>
    <w:rsid w:val="00D1072D"/>
    <w:rsid w:val="00D107E6"/>
    <w:rsid w:val="00D10B20"/>
    <w:rsid w:val="00D10B88"/>
    <w:rsid w:val="00D10FFA"/>
    <w:rsid w:val="00D119D5"/>
    <w:rsid w:val="00D12A85"/>
    <w:rsid w:val="00D13814"/>
    <w:rsid w:val="00D139B7"/>
    <w:rsid w:val="00D13ABF"/>
    <w:rsid w:val="00D13E6E"/>
    <w:rsid w:val="00D141F9"/>
    <w:rsid w:val="00D14308"/>
    <w:rsid w:val="00D15955"/>
    <w:rsid w:val="00D16089"/>
    <w:rsid w:val="00D16408"/>
    <w:rsid w:val="00D167D3"/>
    <w:rsid w:val="00D16A01"/>
    <w:rsid w:val="00D175FC"/>
    <w:rsid w:val="00D17B64"/>
    <w:rsid w:val="00D17C40"/>
    <w:rsid w:val="00D205C8"/>
    <w:rsid w:val="00D2114E"/>
    <w:rsid w:val="00D2201E"/>
    <w:rsid w:val="00D22ABA"/>
    <w:rsid w:val="00D22F20"/>
    <w:rsid w:val="00D23612"/>
    <w:rsid w:val="00D236A9"/>
    <w:rsid w:val="00D239CB"/>
    <w:rsid w:val="00D24BD6"/>
    <w:rsid w:val="00D250CD"/>
    <w:rsid w:val="00D2518C"/>
    <w:rsid w:val="00D25F46"/>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D07"/>
    <w:rsid w:val="00D36E76"/>
    <w:rsid w:val="00D3704E"/>
    <w:rsid w:val="00D37510"/>
    <w:rsid w:val="00D37839"/>
    <w:rsid w:val="00D37914"/>
    <w:rsid w:val="00D37A09"/>
    <w:rsid w:val="00D37EFB"/>
    <w:rsid w:val="00D410FC"/>
    <w:rsid w:val="00D4114D"/>
    <w:rsid w:val="00D41BCB"/>
    <w:rsid w:val="00D41DD3"/>
    <w:rsid w:val="00D42787"/>
    <w:rsid w:val="00D42A80"/>
    <w:rsid w:val="00D42E52"/>
    <w:rsid w:val="00D43984"/>
    <w:rsid w:val="00D43ADC"/>
    <w:rsid w:val="00D43D01"/>
    <w:rsid w:val="00D45463"/>
    <w:rsid w:val="00D45620"/>
    <w:rsid w:val="00D456FB"/>
    <w:rsid w:val="00D4577A"/>
    <w:rsid w:val="00D460AC"/>
    <w:rsid w:val="00D4658E"/>
    <w:rsid w:val="00D465FE"/>
    <w:rsid w:val="00D4676F"/>
    <w:rsid w:val="00D46D8A"/>
    <w:rsid w:val="00D46E5A"/>
    <w:rsid w:val="00D46F89"/>
    <w:rsid w:val="00D473C4"/>
    <w:rsid w:val="00D47998"/>
    <w:rsid w:val="00D50121"/>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34"/>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16D2"/>
    <w:rsid w:val="00D7185B"/>
    <w:rsid w:val="00D7270E"/>
    <w:rsid w:val="00D7297A"/>
    <w:rsid w:val="00D733FF"/>
    <w:rsid w:val="00D73513"/>
    <w:rsid w:val="00D735C3"/>
    <w:rsid w:val="00D73D93"/>
    <w:rsid w:val="00D740B7"/>
    <w:rsid w:val="00D741F4"/>
    <w:rsid w:val="00D74633"/>
    <w:rsid w:val="00D7516A"/>
    <w:rsid w:val="00D751A1"/>
    <w:rsid w:val="00D75507"/>
    <w:rsid w:val="00D758AA"/>
    <w:rsid w:val="00D75D24"/>
    <w:rsid w:val="00D761C6"/>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014"/>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3CBC"/>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6ECC"/>
    <w:rsid w:val="00DB71AE"/>
    <w:rsid w:val="00DB7375"/>
    <w:rsid w:val="00DB7501"/>
    <w:rsid w:val="00DB7832"/>
    <w:rsid w:val="00DC152A"/>
    <w:rsid w:val="00DC2301"/>
    <w:rsid w:val="00DC264E"/>
    <w:rsid w:val="00DC281A"/>
    <w:rsid w:val="00DC2BC0"/>
    <w:rsid w:val="00DC35C1"/>
    <w:rsid w:val="00DC3679"/>
    <w:rsid w:val="00DC39BB"/>
    <w:rsid w:val="00DC3B56"/>
    <w:rsid w:val="00DC45C2"/>
    <w:rsid w:val="00DC496E"/>
    <w:rsid w:val="00DC51BF"/>
    <w:rsid w:val="00DC57F3"/>
    <w:rsid w:val="00DC5B6E"/>
    <w:rsid w:val="00DC5D4B"/>
    <w:rsid w:val="00DC5E4D"/>
    <w:rsid w:val="00DC69D9"/>
    <w:rsid w:val="00DC79CA"/>
    <w:rsid w:val="00DC7E7D"/>
    <w:rsid w:val="00DD042C"/>
    <w:rsid w:val="00DD1CDE"/>
    <w:rsid w:val="00DD2009"/>
    <w:rsid w:val="00DD2212"/>
    <w:rsid w:val="00DD3504"/>
    <w:rsid w:val="00DD3E77"/>
    <w:rsid w:val="00DD4255"/>
    <w:rsid w:val="00DD694A"/>
    <w:rsid w:val="00DD79E2"/>
    <w:rsid w:val="00DE007D"/>
    <w:rsid w:val="00DE040A"/>
    <w:rsid w:val="00DE0AD5"/>
    <w:rsid w:val="00DE1040"/>
    <w:rsid w:val="00DE1F16"/>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14B"/>
    <w:rsid w:val="00DF3B1E"/>
    <w:rsid w:val="00DF45C0"/>
    <w:rsid w:val="00DF4A76"/>
    <w:rsid w:val="00DF4E2D"/>
    <w:rsid w:val="00DF573C"/>
    <w:rsid w:val="00DF580B"/>
    <w:rsid w:val="00DF68DF"/>
    <w:rsid w:val="00DF69FD"/>
    <w:rsid w:val="00DF71A6"/>
    <w:rsid w:val="00DF73A9"/>
    <w:rsid w:val="00DF7DDD"/>
    <w:rsid w:val="00E00A8B"/>
    <w:rsid w:val="00E02279"/>
    <w:rsid w:val="00E02317"/>
    <w:rsid w:val="00E0254D"/>
    <w:rsid w:val="00E030D0"/>
    <w:rsid w:val="00E036C5"/>
    <w:rsid w:val="00E03D1C"/>
    <w:rsid w:val="00E03D68"/>
    <w:rsid w:val="00E0457A"/>
    <w:rsid w:val="00E0484A"/>
    <w:rsid w:val="00E04EC8"/>
    <w:rsid w:val="00E04F76"/>
    <w:rsid w:val="00E07268"/>
    <w:rsid w:val="00E128EE"/>
    <w:rsid w:val="00E13014"/>
    <w:rsid w:val="00E13178"/>
    <w:rsid w:val="00E13674"/>
    <w:rsid w:val="00E144FC"/>
    <w:rsid w:val="00E146F9"/>
    <w:rsid w:val="00E1576A"/>
    <w:rsid w:val="00E170B3"/>
    <w:rsid w:val="00E176C7"/>
    <w:rsid w:val="00E201D0"/>
    <w:rsid w:val="00E20A21"/>
    <w:rsid w:val="00E20AF4"/>
    <w:rsid w:val="00E20B7B"/>
    <w:rsid w:val="00E20F9D"/>
    <w:rsid w:val="00E21C95"/>
    <w:rsid w:val="00E22D01"/>
    <w:rsid w:val="00E23AA2"/>
    <w:rsid w:val="00E244C3"/>
    <w:rsid w:val="00E25967"/>
    <w:rsid w:val="00E2614A"/>
    <w:rsid w:val="00E303AB"/>
    <w:rsid w:val="00E304B1"/>
    <w:rsid w:val="00E304C7"/>
    <w:rsid w:val="00E307CB"/>
    <w:rsid w:val="00E3135D"/>
    <w:rsid w:val="00E313C1"/>
    <w:rsid w:val="00E3239D"/>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39EB"/>
    <w:rsid w:val="00E44030"/>
    <w:rsid w:val="00E44209"/>
    <w:rsid w:val="00E44793"/>
    <w:rsid w:val="00E449FF"/>
    <w:rsid w:val="00E4527A"/>
    <w:rsid w:val="00E477CD"/>
    <w:rsid w:val="00E47DED"/>
    <w:rsid w:val="00E5082E"/>
    <w:rsid w:val="00E50FA5"/>
    <w:rsid w:val="00E51DED"/>
    <w:rsid w:val="00E5229A"/>
    <w:rsid w:val="00E52536"/>
    <w:rsid w:val="00E52606"/>
    <w:rsid w:val="00E52AD2"/>
    <w:rsid w:val="00E533CA"/>
    <w:rsid w:val="00E537F7"/>
    <w:rsid w:val="00E55545"/>
    <w:rsid w:val="00E55B4C"/>
    <w:rsid w:val="00E5615D"/>
    <w:rsid w:val="00E57571"/>
    <w:rsid w:val="00E6185F"/>
    <w:rsid w:val="00E61B32"/>
    <w:rsid w:val="00E622B2"/>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2F19"/>
    <w:rsid w:val="00E73E44"/>
    <w:rsid w:val="00E744B5"/>
    <w:rsid w:val="00E746DA"/>
    <w:rsid w:val="00E75402"/>
    <w:rsid w:val="00E7591C"/>
    <w:rsid w:val="00E75AD8"/>
    <w:rsid w:val="00E769A9"/>
    <w:rsid w:val="00E77441"/>
    <w:rsid w:val="00E77514"/>
    <w:rsid w:val="00E77848"/>
    <w:rsid w:val="00E77DD1"/>
    <w:rsid w:val="00E815A9"/>
    <w:rsid w:val="00E81D22"/>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5FF"/>
    <w:rsid w:val="00E9773E"/>
    <w:rsid w:val="00E977A1"/>
    <w:rsid w:val="00E97A6B"/>
    <w:rsid w:val="00EA05DA"/>
    <w:rsid w:val="00EA15C2"/>
    <w:rsid w:val="00EA3312"/>
    <w:rsid w:val="00EA3A26"/>
    <w:rsid w:val="00EA4C0B"/>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2AD0"/>
    <w:rsid w:val="00ED35E8"/>
    <w:rsid w:val="00ED430A"/>
    <w:rsid w:val="00ED4E5D"/>
    <w:rsid w:val="00ED501A"/>
    <w:rsid w:val="00ED52A9"/>
    <w:rsid w:val="00ED58EF"/>
    <w:rsid w:val="00ED5DD2"/>
    <w:rsid w:val="00ED5E6F"/>
    <w:rsid w:val="00ED6946"/>
    <w:rsid w:val="00ED694D"/>
    <w:rsid w:val="00ED7D08"/>
    <w:rsid w:val="00EE00EC"/>
    <w:rsid w:val="00EE09BE"/>
    <w:rsid w:val="00EE0F43"/>
    <w:rsid w:val="00EE13A5"/>
    <w:rsid w:val="00EE15FB"/>
    <w:rsid w:val="00EE160C"/>
    <w:rsid w:val="00EE2526"/>
    <w:rsid w:val="00EE2E09"/>
    <w:rsid w:val="00EE2EE1"/>
    <w:rsid w:val="00EE301D"/>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9E8"/>
    <w:rsid w:val="00EF3BA3"/>
    <w:rsid w:val="00EF579C"/>
    <w:rsid w:val="00EF5AAA"/>
    <w:rsid w:val="00EF5EE1"/>
    <w:rsid w:val="00EF6100"/>
    <w:rsid w:val="00EF6874"/>
    <w:rsid w:val="00EF6FDA"/>
    <w:rsid w:val="00EF7FD0"/>
    <w:rsid w:val="00F00185"/>
    <w:rsid w:val="00F01679"/>
    <w:rsid w:val="00F02027"/>
    <w:rsid w:val="00F02CCD"/>
    <w:rsid w:val="00F02DB5"/>
    <w:rsid w:val="00F0336B"/>
    <w:rsid w:val="00F03773"/>
    <w:rsid w:val="00F044B4"/>
    <w:rsid w:val="00F04707"/>
    <w:rsid w:val="00F04C71"/>
    <w:rsid w:val="00F04DA9"/>
    <w:rsid w:val="00F054F0"/>
    <w:rsid w:val="00F05B90"/>
    <w:rsid w:val="00F05F41"/>
    <w:rsid w:val="00F05FDC"/>
    <w:rsid w:val="00F10F14"/>
    <w:rsid w:val="00F12C45"/>
    <w:rsid w:val="00F13846"/>
    <w:rsid w:val="00F149F8"/>
    <w:rsid w:val="00F14C5D"/>
    <w:rsid w:val="00F16FBF"/>
    <w:rsid w:val="00F173BE"/>
    <w:rsid w:val="00F20014"/>
    <w:rsid w:val="00F202B9"/>
    <w:rsid w:val="00F20860"/>
    <w:rsid w:val="00F21093"/>
    <w:rsid w:val="00F21581"/>
    <w:rsid w:val="00F227B7"/>
    <w:rsid w:val="00F2358A"/>
    <w:rsid w:val="00F23A6B"/>
    <w:rsid w:val="00F24BD2"/>
    <w:rsid w:val="00F25BD9"/>
    <w:rsid w:val="00F2675C"/>
    <w:rsid w:val="00F302B8"/>
    <w:rsid w:val="00F304D0"/>
    <w:rsid w:val="00F30F9D"/>
    <w:rsid w:val="00F31157"/>
    <w:rsid w:val="00F31371"/>
    <w:rsid w:val="00F316A6"/>
    <w:rsid w:val="00F31A1F"/>
    <w:rsid w:val="00F31B1E"/>
    <w:rsid w:val="00F321B8"/>
    <w:rsid w:val="00F32418"/>
    <w:rsid w:val="00F32528"/>
    <w:rsid w:val="00F32EEC"/>
    <w:rsid w:val="00F339CC"/>
    <w:rsid w:val="00F34347"/>
    <w:rsid w:val="00F34A94"/>
    <w:rsid w:val="00F358D2"/>
    <w:rsid w:val="00F40083"/>
    <w:rsid w:val="00F40F43"/>
    <w:rsid w:val="00F41C86"/>
    <w:rsid w:val="00F41CB7"/>
    <w:rsid w:val="00F42216"/>
    <w:rsid w:val="00F425A3"/>
    <w:rsid w:val="00F42772"/>
    <w:rsid w:val="00F4296C"/>
    <w:rsid w:val="00F43399"/>
    <w:rsid w:val="00F44A7F"/>
    <w:rsid w:val="00F4583E"/>
    <w:rsid w:val="00F468C9"/>
    <w:rsid w:val="00F47885"/>
    <w:rsid w:val="00F50137"/>
    <w:rsid w:val="00F50B7D"/>
    <w:rsid w:val="00F51C4B"/>
    <w:rsid w:val="00F52561"/>
    <w:rsid w:val="00F52862"/>
    <w:rsid w:val="00F52E73"/>
    <w:rsid w:val="00F530F2"/>
    <w:rsid w:val="00F53504"/>
    <w:rsid w:val="00F5502E"/>
    <w:rsid w:val="00F55165"/>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52F5"/>
    <w:rsid w:val="00F75E75"/>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145"/>
    <w:rsid w:val="00F83BCD"/>
    <w:rsid w:val="00F84345"/>
    <w:rsid w:val="00F865DA"/>
    <w:rsid w:val="00F867AB"/>
    <w:rsid w:val="00F8714D"/>
    <w:rsid w:val="00F90518"/>
    <w:rsid w:val="00F925E2"/>
    <w:rsid w:val="00F92613"/>
    <w:rsid w:val="00F93545"/>
    <w:rsid w:val="00F93B8D"/>
    <w:rsid w:val="00F945D6"/>
    <w:rsid w:val="00F94E47"/>
    <w:rsid w:val="00F95300"/>
    <w:rsid w:val="00F95C7A"/>
    <w:rsid w:val="00F974B9"/>
    <w:rsid w:val="00FA096E"/>
    <w:rsid w:val="00FA18FA"/>
    <w:rsid w:val="00FA347D"/>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4A0E"/>
    <w:rsid w:val="00FB65CD"/>
    <w:rsid w:val="00FB6AB9"/>
    <w:rsid w:val="00FB6FB1"/>
    <w:rsid w:val="00FB71FC"/>
    <w:rsid w:val="00FB7750"/>
    <w:rsid w:val="00FC01C1"/>
    <w:rsid w:val="00FC0263"/>
    <w:rsid w:val="00FC0282"/>
    <w:rsid w:val="00FC0A12"/>
    <w:rsid w:val="00FC0C30"/>
    <w:rsid w:val="00FC2564"/>
    <w:rsid w:val="00FC370D"/>
    <w:rsid w:val="00FC3E16"/>
    <w:rsid w:val="00FC448A"/>
    <w:rsid w:val="00FC487A"/>
    <w:rsid w:val="00FC4CB2"/>
    <w:rsid w:val="00FC4CD8"/>
    <w:rsid w:val="00FC5062"/>
    <w:rsid w:val="00FC60FE"/>
    <w:rsid w:val="00FC62AE"/>
    <w:rsid w:val="00FC63E4"/>
    <w:rsid w:val="00FC6A42"/>
    <w:rsid w:val="00FC71A3"/>
    <w:rsid w:val="00FD097D"/>
    <w:rsid w:val="00FD17B5"/>
    <w:rsid w:val="00FD196C"/>
    <w:rsid w:val="00FD19CD"/>
    <w:rsid w:val="00FD2462"/>
    <w:rsid w:val="00FD2947"/>
    <w:rsid w:val="00FD2EF0"/>
    <w:rsid w:val="00FD32D2"/>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B10"/>
    <w:rsid w:val="00FE4E78"/>
    <w:rsid w:val="00FE53A7"/>
    <w:rsid w:val="00FE6565"/>
    <w:rsid w:val="00FE732D"/>
    <w:rsid w:val="00FE7E8D"/>
    <w:rsid w:val="00FF0C72"/>
    <w:rsid w:val="00FF14E7"/>
    <w:rsid w:val="00FF38D2"/>
    <w:rsid w:val="00FF523D"/>
    <w:rsid w:val="00FF5346"/>
    <w:rsid w:val="00FF65CC"/>
    <w:rsid w:val="00FF699F"/>
    <w:rsid w:val="00FF6B94"/>
    <w:rsid w:val="00FF6D15"/>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356F"/>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F316A6"/>
    <w:pPr>
      <w:tabs>
        <w:tab w:val="right" w:leader="dot" w:pos="10472"/>
      </w:tabs>
      <w:jc w:val="both"/>
    </w:pPr>
    <w:rPr>
      <w:bCs/>
      <w:smallCaps/>
      <w:noProof/>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A129B-CAEA-4149-B36C-5CA6FD21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4708</Words>
  <Characters>29914</Characters>
  <Application>Microsoft Office Word</Application>
  <DocSecurity>0</DocSecurity>
  <Lines>249</Lines>
  <Paragraphs>69</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34553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2023-11-29T10:30:00Z</cp:lastPrinted>
  <dcterms:created xsi:type="dcterms:W3CDTF">2023-11-29T10:31:00Z</dcterms:created>
  <dcterms:modified xsi:type="dcterms:W3CDTF">2023-11-29T10:31:00Z</dcterms:modified>
</cp:coreProperties>
</file>